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3F0D" w14:textId="77777777" w:rsidR="006F742F" w:rsidRDefault="006F742F" w:rsidP="005036DD">
      <w:pPr>
        <w:pBdr>
          <w:bottom w:val="single" w:sz="4" w:space="1" w:color="auto"/>
        </w:pBdr>
        <w:spacing w:after="0" w:line="240" w:lineRule="auto"/>
        <w:jc w:val="center"/>
        <w:rPr>
          <w:rFonts w:ascii="Times New Roman" w:hAnsi="Times New Roman"/>
          <w:b/>
        </w:rPr>
      </w:pPr>
    </w:p>
    <w:p w14:paraId="3B0599B6" w14:textId="37DE109C"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 xml:space="preserve">Акционерное общество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 xml:space="preserve">аук» </w:t>
      </w:r>
    </w:p>
    <w:p w14:paraId="60E6A8F7" w14:textId="599A73C9"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w:t>
      </w:r>
      <w:r w:rsidR="00F71683">
        <w:rPr>
          <w:rFonts w:ascii="Times New Roman" w:hAnsi="Times New Roman"/>
        </w:rPr>
        <w:t>7519</w:t>
      </w:r>
      <w:r w:rsidR="005036DD">
        <w:rPr>
          <w:rFonts w:ascii="Times New Roman" w:hAnsi="Times New Roman"/>
        </w:rPr>
        <w:t xml:space="preserve">, г. Москва, </w:t>
      </w:r>
      <w:r w:rsidR="00F71683">
        <w:rPr>
          <w:rFonts w:ascii="Times New Roman" w:hAnsi="Times New Roman"/>
        </w:rPr>
        <w:t>Варшавское шоссе</w:t>
      </w:r>
      <w:r w:rsidR="005036DD">
        <w:rPr>
          <w:rFonts w:ascii="Times New Roman" w:hAnsi="Times New Roman"/>
        </w:rPr>
        <w:t xml:space="preserve"> д. </w:t>
      </w:r>
      <w:r w:rsidR="00F71683">
        <w:rPr>
          <w:rFonts w:ascii="Times New Roman" w:hAnsi="Times New Roman"/>
        </w:rPr>
        <w:t>132</w:t>
      </w:r>
    </w:p>
    <w:p w14:paraId="0BED015F" w14:textId="77777777" w:rsidR="009B5A54" w:rsidRPr="00B20B37" w:rsidRDefault="009B5A54" w:rsidP="009B5A54">
      <w:pPr>
        <w:spacing w:after="0" w:line="240" w:lineRule="auto"/>
        <w:jc w:val="center"/>
        <w:rPr>
          <w:rFonts w:ascii="Times New Roman" w:hAnsi="Times New Roman"/>
        </w:rPr>
      </w:pPr>
    </w:p>
    <w:p w14:paraId="1E5A53BC" w14:textId="77777777" w:rsidR="009B5A54" w:rsidRPr="00B20B37" w:rsidRDefault="009B5A54" w:rsidP="009B5A54">
      <w:pPr>
        <w:spacing w:after="0" w:line="240" w:lineRule="auto"/>
        <w:jc w:val="center"/>
        <w:rPr>
          <w:rFonts w:ascii="Times New Roman" w:hAnsi="Times New Roman"/>
          <w:b/>
        </w:rPr>
      </w:pPr>
    </w:p>
    <w:p w14:paraId="6365FE49" w14:textId="77777777" w:rsidR="00A120EE" w:rsidRDefault="00A120EE" w:rsidP="00A120EE">
      <w:pPr>
        <w:spacing w:after="0" w:line="240" w:lineRule="auto"/>
        <w:jc w:val="right"/>
        <w:rPr>
          <w:rFonts w:ascii="Times New Roman" w:hAnsi="Times New Roman"/>
          <w:b/>
        </w:rPr>
      </w:pPr>
      <w:r>
        <w:rPr>
          <w:rFonts w:ascii="Times New Roman" w:hAnsi="Times New Roman"/>
          <w:b/>
        </w:rPr>
        <w:t>УТВЕРЖДАЮ:</w:t>
      </w:r>
    </w:p>
    <w:p w14:paraId="5AD91813" w14:textId="77777777" w:rsidR="00A120EE" w:rsidRDefault="00A120EE" w:rsidP="00A120EE">
      <w:pPr>
        <w:spacing w:after="0" w:line="240" w:lineRule="auto"/>
        <w:jc w:val="right"/>
        <w:rPr>
          <w:rFonts w:ascii="Times New Roman" w:hAnsi="Times New Roman"/>
          <w:bCs/>
        </w:rPr>
      </w:pPr>
      <w:bookmarkStart w:id="0" w:name="_Hlk172709094"/>
      <w:r>
        <w:rPr>
          <w:rFonts w:ascii="Times New Roman" w:hAnsi="Times New Roman"/>
          <w:bCs/>
        </w:rPr>
        <w:t xml:space="preserve">Председатель комиссии </w:t>
      </w:r>
    </w:p>
    <w:p w14:paraId="557D7DC6"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по проведению аукционов </w:t>
      </w:r>
    </w:p>
    <w:p w14:paraId="4A4EEBD9" w14:textId="77777777" w:rsidR="00A120EE" w:rsidRDefault="00A120EE" w:rsidP="00A120EE">
      <w:pPr>
        <w:spacing w:after="0" w:line="240" w:lineRule="auto"/>
        <w:jc w:val="right"/>
        <w:rPr>
          <w:rFonts w:ascii="Times New Roman" w:hAnsi="Times New Roman"/>
          <w:bCs/>
        </w:rPr>
      </w:pPr>
      <w:r>
        <w:rPr>
          <w:rFonts w:ascii="Times New Roman" w:hAnsi="Times New Roman"/>
          <w:bCs/>
        </w:rPr>
        <w:t>на право заключения договоров</w:t>
      </w:r>
    </w:p>
    <w:p w14:paraId="50BAB248"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 аренды объектов недвижимого</w:t>
      </w:r>
    </w:p>
    <w:p w14:paraId="255654D1"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 имущества, находящихся </w:t>
      </w:r>
    </w:p>
    <w:p w14:paraId="7C009589" w14:textId="77777777" w:rsidR="00A120EE" w:rsidRDefault="00A120EE" w:rsidP="00A120EE">
      <w:pPr>
        <w:spacing w:after="0" w:line="240" w:lineRule="auto"/>
        <w:jc w:val="right"/>
        <w:rPr>
          <w:rFonts w:ascii="Times New Roman" w:hAnsi="Times New Roman"/>
          <w:bCs/>
        </w:rPr>
      </w:pPr>
      <w:r>
        <w:rPr>
          <w:rFonts w:ascii="Times New Roman" w:hAnsi="Times New Roman"/>
          <w:bCs/>
        </w:rPr>
        <w:t>в собственности АО «МРТИ РАН»</w:t>
      </w:r>
    </w:p>
    <w:p w14:paraId="3D75B124" w14:textId="77777777" w:rsidR="00A120EE" w:rsidRDefault="00A120EE" w:rsidP="00A120EE">
      <w:pPr>
        <w:spacing w:after="0" w:line="240" w:lineRule="auto"/>
        <w:jc w:val="right"/>
        <w:rPr>
          <w:rFonts w:ascii="Times New Roman" w:hAnsi="Times New Roman"/>
          <w:bCs/>
        </w:rPr>
      </w:pPr>
    </w:p>
    <w:p w14:paraId="67197C08" w14:textId="77777777" w:rsidR="00A120EE" w:rsidRDefault="00A120EE" w:rsidP="00A120EE">
      <w:pPr>
        <w:spacing w:after="0" w:line="240" w:lineRule="auto"/>
        <w:jc w:val="right"/>
        <w:rPr>
          <w:rFonts w:ascii="Times New Roman" w:hAnsi="Times New Roman"/>
          <w:bCs/>
        </w:rPr>
      </w:pPr>
      <w:r>
        <w:rPr>
          <w:rFonts w:ascii="Times New Roman" w:hAnsi="Times New Roman"/>
          <w:bCs/>
        </w:rPr>
        <w:t>_________________/А.А. Горбачев/</w:t>
      </w:r>
    </w:p>
    <w:p w14:paraId="57B82375" w14:textId="77777777" w:rsidR="00A120EE" w:rsidRDefault="00A120EE" w:rsidP="00A120EE">
      <w:pPr>
        <w:spacing w:after="0" w:line="240" w:lineRule="auto"/>
        <w:jc w:val="right"/>
        <w:rPr>
          <w:rFonts w:ascii="Times New Roman" w:hAnsi="Times New Roman"/>
          <w:bCs/>
        </w:rPr>
      </w:pPr>
    </w:p>
    <w:p w14:paraId="4E353690" w14:textId="77777777" w:rsidR="00A120EE" w:rsidRDefault="00A120EE" w:rsidP="00A120EE">
      <w:pPr>
        <w:spacing w:after="0" w:line="240" w:lineRule="auto"/>
        <w:jc w:val="right"/>
        <w:rPr>
          <w:rFonts w:ascii="Times New Roman" w:hAnsi="Times New Roman"/>
          <w:b/>
        </w:rPr>
      </w:pPr>
      <w:r>
        <w:rPr>
          <w:rFonts w:ascii="Times New Roman" w:hAnsi="Times New Roman"/>
          <w:bCs/>
        </w:rPr>
        <w:t>«___» __________________ 2024 г.</w:t>
      </w:r>
      <w:bookmarkEnd w:id="0"/>
    </w:p>
    <w:p w14:paraId="1E961360" w14:textId="77777777" w:rsidR="009B5A54" w:rsidRDefault="009B5A54" w:rsidP="009B5A54">
      <w:pPr>
        <w:spacing w:after="0" w:line="240" w:lineRule="auto"/>
        <w:jc w:val="right"/>
        <w:rPr>
          <w:rFonts w:ascii="Times New Roman" w:hAnsi="Times New Roman"/>
          <w:b/>
        </w:rPr>
      </w:pPr>
    </w:p>
    <w:p w14:paraId="7E721B78" w14:textId="77777777" w:rsidR="009B5A54" w:rsidRDefault="009B5A54" w:rsidP="009B5A54">
      <w:pPr>
        <w:spacing w:after="0" w:line="240" w:lineRule="auto"/>
        <w:jc w:val="right"/>
        <w:rPr>
          <w:rFonts w:ascii="Times New Roman" w:hAnsi="Times New Roman"/>
          <w:b/>
        </w:rPr>
      </w:pPr>
    </w:p>
    <w:p w14:paraId="7A94C360" w14:textId="77777777" w:rsidR="00187C34" w:rsidRDefault="00187C34" w:rsidP="00785369">
      <w:pPr>
        <w:spacing w:after="0" w:line="240" w:lineRule="auto"/>
        <w:jc w:val="center"/>
        <w:rPr>
          <w:rFonts w:ascii="Times New Roman" w:hAnsi="Times New Roman" w:cs="Times New Roman"/>
          <w:b/>
          <w:sz w:val="24"/>
          <w:szCs w:val="24"/>
        </w:rPr>
      </w:pPr>
    </w:p>
    <w:p w14:paraId="38183296"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261027A9" w14:textId="77777777" w:rsidR="00D777FE" w:rsidRDefault="00D777FE" w:rsidP="00F123F2">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54CE50E4" w14:textId="5C7764AC" w:rsidR="00F123F2" w:rsidRDefault="00D777FE" w:rsidP="00F123F2">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sidR="00C402B6">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sidR="00CB7083">
        <w:rPr>
          <w:rFonts w:ascii="Times New Roman" w:hAnsi="Times New Roman" w:cs="Times New Roman"/>
          <w:b/>
          <w:sz w:val="24"/>
          <w:szCs w:val="24"/>
        </w:rPr>
        <w:t>ижимого имущества на</w:t>
      </w:r>
      <w:r w:rsidR="005D1F56">
        <w:rPr>
          <w:rFonts w:ascii="Times New Roman" w:hAnsi="Times New Roman" w:cs="Times New Roman"/>
          <w:b/>
          <w:sz w:val="24"/>
          <w:szCs w:val="24"/>
        </w:rPr>
        <w:t xml:space="preserve"> </w:t>
      </w:r>
      <w:r w:rsidR="00F123F2">
        <w:rPr>
          <w:rFonts w:ascii="Times New Roman" w:hAnsi="Times New Roman" w:cs="Times New Roman"/>
          <w:b/>
          <w:sz w:val="24"/>
          <w:szCs w:val="24"/>
        </w:rPr>
        <w:t>нежилые помещения</w:t>
      </w:r>
      <w:r w:rsidR="00F71683">
        <w:rPr>
          <w:rFonts w:ascii="Times New Roman" w:hAnsi="Times New Roman" w:cs="Times New Roman"/>
          <w:b/>
          <w:sz w:val="24"/>
          <w:szCs w:val="24"/>
        </w:rPr>
        <w:t xml:space="preserve"> и земельные участки</w:t>
      </w:r>
      <w:r w:rsidR="00F123F2">
        <w:rPr>
          <w:rFonts w:ascii="Times New Roman" w:hAnsi="Times New Roman" w:cs="Times New Roman"/>
          <w:b/>
          <w:sz w:val="24"/>
          <w:szCs w:val="24"/>
        </w:rPr>
        <w:t>, находящиеся в собственности АО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аук</w:t>
      </w:r>
      <w:r w:rsidR="00F123F2">
        <w:rPr>
          <w:rFonts w:ascii="Times New Roman" w:hAnsi="Times New Roman" w:cs="Times New Roman"/>
          <w:b/>
          <w:sz w:val="24"/>
          <w:szCs w:val="24"/>
        </w:rPr>
        <w:t>»</w:t>
      </w:r>
      <w:r w:rsidR="00845314">
        <w:rPr>
          <w:rFonts w:ascii="Times New Roman" w:hAnsi="Times New Roman" w:cs="Times New Roman"/>
          <w:b/>
          <w:sz w:val="24"/>
          <w:szCs w:val="24"/>
        </w:rPr>
        <w:t xml:space="preserve"> </w:t>
      </w:r>
      <w:r w:rsidR="00EB6F88">
        <w:rPr>
          <w:rFonts w:ascii="Times New Roman" w:hAnsi="Times New Roman" w:cs="Times New Roman"/>
          <w:b/>
          <w:sz w:val="24"/>
          <w:szCs w:val="24"/>
        </w:rPr>
        <w:t xml:space="preserve">по адресу: </w:t>
      </w:r>
    </w:p>
    <w:p w14:paraId="0A021425" w14:textId="45BD7B26" w:rsidR="00F123F2" w:rsidRDefault="00EB6F88" w:rsidP="00F123F2">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w:t>
      </w:r>
      <w:r w:rsidR="00F71683">
        <w:rPr>
          <w:rFonts w:ascii="Times New Roman" w:hAnsi="Times New Roman" w:cs="Times New Roman"/>
          <w:b/>
          <w:sz w:val="24"/>
          <w:szCs w:val="24"/>
        </w:rPr>
        <w:t>7519</w:t>
      </w:r>
      <w:r>
        <w:rPr>
          <w:rFonts w:ascii="Times New Roman" w:hAnsi="Times New Roman" w:cs="Times New Roman"/>
          <w:b/>
          <w:sz w:val="24"/>
          <w:szCs w:val="24"/>
        </w:rPr>
        <w:t>, г.</w:t>
      </w:r>
      <w:r w:rsidR="00F123F2">
        <w:rPr>
          <w:rFonts w:ascii="Times New Roman" w:hAnsi="Times New Roman" w:cs="Times New Roman"/>
          <w:b/>
          <w:sz w:val="24"/>
          <w:szCs w:val="24"/>
        </w:rPr>
        <w:t xml:space="preserve"> Москва, </w:t>
      </w:r>
      <w:r w:rsidR="00F71683">
        <w:rPr>
          <w:rFonts w:ascii="Times New Roman" w:hAnsi="Times New Roman" w:cs="Times New Roman"/>
          <w:b/>
          <w:sz w:val="24"/>
          <w:szCs w:val="24"/>
        </w:rPr>
        <w:t>Варшавское шоссе</w:t>
      </w:r>
      <w:r w:rsidR="00F123F2">
        <w:rPr>
          <w:rFonts w:ascii="Times New Roman" w:hAnsi="Times New Roman" w:cs="Times New Roman"/>
          <w:b/>
          <w:sz w:val="24"/>
          <w:szCs w:val="24"/>
        </w:rPr>
        <w:t xml:space="preserve">, д. </w:t>
      </w:r>
      <w:r w:rsidR="00F71683">
        <w:rPr>
          <w:rFonts w:ascii="Times New Roman" w:hAnsi="Times New Roman" w:cs="Times New Roman"/>
          <w:b/>
          <w:sz w:val="24"/>
          <w:szCs w:val="24"/>
        </w:rPr>
        <w:t>132</w:t>
      </w:r>
    </w:p>
    <w:p w14:paraId="0CCB96B4" w14:textId="73254753" w:rsidR="00EB7C4A" w:rsidRPr="00F123F2" w:rsidRDefault="00F123F2" w:rsidP="00F123F2">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sidR="00670963">
        <w:rPr>
          <w:rFonts w:ascii="Times New Roman" w:hAnsi="Times New Roman" w:cs="Times New Roman"/>
          <w:i/>
          <w:sz w:val="24"/>
          <w:szCs w:val="24"/>
        </w:rPr>
        <w:t xml:space="preserve">укцион проводится в составе </w:t>
      </w:r>
      <w:r w:rsidR="00CB32C2">
        <w:rPr>
          <w:rFonts w:ascii="Times New Roman" w:hAnsi="Times New Roman" w:cs="Times New Roman"/>
          <w:i/>
          <w:sz w:val="24"/>
          <w:szCs w:val="24"/>
        </w:rPr>
        <w:t>1</w:t>
      </w:r>
      <w:r w:rsidR="00BB168C">
        <w:rPr>
          <w:rFonts w:ascii="Times New Roman" w:hAnsi="Times New Roman" w:cs="Times New Roman"/>
          <w:i/>
          <w:sz w:val="24"/>
          <w:szCs w:val="24"/>
        </w:rPr>
        <w:t>-</w:t>
      </w:r>
      <w:r w:rsidR="00CB32C2">
        <w:rPr>
          <w:rFonts w:ascii="Times New Roman" w:hAnsi="Times New Roman" w:cs="Times New Roman"/>
          <w:i/>
          <w:sz w:val="24"/>
          <w:szCs w:val="24"/>
        </w:rPr>
        <w:t>ого</w:t>
      </w:r>
      <w:r w:rsidRPr="00F123F2">
        <w:rPr>
          <w:rFonts w:ascii="Times New Roman" w:hAnsi="Times New Roman" w:cs="Times New Roman"/>
          <w:i/>
          <w:sz w:val="24"/>
          <w:szCs w:val="24"/>
        </w:rPr>
        <w:t xml:space="preserve"> лот</w:t>
      </w:r>
      <w:r w:rsidR="00CB32C2">
        <w:rPr>
          <w:rFonts w:ascii="Times New Roman" w:hAnsi="Times New Roman" w:cs="Times New Roman"/>
          <w:i/>
          <w:sz w:val="24"/>
          <w:szCs w:val="24"/>
        </w:rPr>
        <w:t>а</w:t>
      </w:r>
      <w:r w:rsidRPr="00F123F2">
        <w:rPr>
          <w:rFonts w:ascii="Times New Roman" w:hAnsi="Times New Roman" w:cs="Times New Roman"/>
          <w:i/>
          <w:sz w:val="24"/>
          <w:szCs w:val="24"/>
        </w:rPr>
        <w:t>)</w:t>
      </w:r>
    </w:p>
    <w:p w14:paraId="796120E6" w14:textId="77777777" w:rsidR="00785369" w:rsidRPr="00C76880" w:rsidRDefault="00785369" w:rsidP="00C76880">
      <w:pPr>
        <w:spacing w:after="0"/>
        <w:jc w:val="both"/>
        <w:rPr>
          <w:rFonts w:ascii="Times New Roman" w:hAnsi="Times New Roman" w:cs="Times New Roman"/>
          <w:b/>
          <w:sz w:val="24"/>
          <w:szCs w:val="24"/>
        </w:rPr>
      </w:pPr>
    </w:p>
    <w:tbl>
      <w:tblPr>
        <w:tblStyle w:val="a8"/>
        <w:tblW w:w="10008" w:type="dxa"/>
        <w:tblLayout w:type="fixed"/>
        <w:tblLook w:val="04A0" w:firstRow="1" w:lastRow="0" w:firstColumn="1" w:lastColumn="0" w:noHBand="0" w:noVBand="1"/>
      </w:tblPr>
      <w:tblGrid>
        <w:gridCol w:w="636"/>
        <w:gridCol w:w="1468"/>
        <w:gridCol w:w="5971"/>
        <w:gridCol w:w="1933"/>
      </w:tblGrid>
      <w:tr w:rsidR="005000FB" w14:paraId="349349FA" w14:textId="77777777" w:rsidTr="005000FB">
        <w:trPr>
          <w:trHeight w:val="1312"/>
        </w:trPr>
        <w:tc>
          <w:tcPr>
            <w:tcW w:w="636" w:type="dxa"/>
          </w:tcPr>
          <w:p w14:paraId="0A42ECCF" w14:textId="77777777" w:rsidR="00BB168C" w:rsidRDefault="00BB168C" w:rsidP="00BB168C">
            <w:pPr>
              <w:spacing w:after="0" w:line="240" w:lineRule="auto"/>
              <w:jc w:val="center"/>
              <w:rPr>
                <w:rFonts w:ascii="Times New Roman" w:hAnsi="Times New Roman" w:cs="Times New Roman"/>
                <w:b/>
                <w:sz w:val="24"/>
                <w:szCs w:val="24"/>
              </w:rPr>
            </w:pPr>
          </w:p>
          <w:p w14:paraId="5BC2C415" w14:textId="383CA998" w:rsidR="00670963" w:rsidRPr="00670963" w:rsidRDefault="00670963" w:rsidP="00BB16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w:t>
            </w:r>
            <w:r w:rsidR="00BB168C">
              <w:rPr>
                <w:rFonts w:ascii="Times New Roman" w:hAnsi="Times New Roman" w:cs="Times New Roman"/>
                <w:b/>
                <w:sz w:val="24"/>
                <w:szCs w:val="24"/>
              </w:rPr>
              <w:t>1</w:t>
            </w:r>
          </w:p>
        </w:tc>
        <w:tc>
          <w:tcPr>
            <w:tcW w:w="1468" w:type="dxa"/>
          </w:tcPr>
          <w:p w14:paraId="297B8242" w14:textId="77777777" w:rsidR="005000FB" w:rsidRDefault="005000FB" w:rsidP="00460501">
            <w:pPr>
              <w:spacing w:after="0" w:line="240" w:lineRule="auto"/>
              <w:jc w:val="center"/>
              <w:rPr>
                <w:rFonts w:ascii="Times New Roman" w:hAnsi="Times New Roman" w:cs="Times New Roman"/>
                <w:sz w:val="24"/>
                <w:szCs w:val="24"/>
              </w:rPr>
            </w:pPr>
          </w:p>
          <w:p w14:paraId="59E94A05" w14:textId="48DA62B4" w:rsidR="00670963" w:rsidRPr="005000FB" w:rsidRDefault="00316B4E" w:rsidP="00460501">
            <w:pPr>
              <w:spacing w:after="0" w:line="240" w:lineRule="auto"/>
              <w:jc w:val="center"/>
              <w:rPr>
                <w:rFonts w:ascii="Times New Roman" w:hAnsi="Times New Roman" w:cs="Times New Roman"/>
                <w:sz w:val="24"/>
                <w:szCs w:val="24"/>
                <w:highlight w:val="yellow"/>
              </w:rPr>
            </w:pPr>
            <w:r w:rsidRPr="00316B4E">
              <w:rPr>
                <w:rFonts w:ascii="Times New Roman" w:hAnsi="Times New Roman" w:cs="Times New Roman"/>
                <w:sz w:val="24"/>
                <w:szCs w:val="24"/>
              </w:rPr>
              <w:t>117519</w:t>
            </w:r>
            <w:r w:rsidR="005000FB" w:rsidRPr="005000FB">
              <w:rPr>
                <w:rFonts w:ascii="Times New Roman" w:hAnsi="Times New Roman" w:cs="Times New Roman"/>
                <w:sz w:val="24"/>
                <w:szCs w:val="24"/>
              </w:rPr>
              <w:t>, г. Москва, ул. Варшавское шоссе 132</w:t>
            </w:r>
          </w:p>
        </w:tc>
        <w:tc>
          <w:tcPr>
            <w:tcW w:w="5971" w:type="dxa"/>
          </w:tcPr>
          <w:p w14:paraId="205CDEBA" w14:textId="77777777" w:rsidR="00460501" w:rsidRDefault="00460501" w:rsidP="00460501">
            <w:pPr>
              <w:spacing w:after="0" w:line="240" w:lineRule="auto"/>
              <w:jc w:val="center"/>
              <w:rPr>
                <w:rFonts w:ascii="Times New Roman" w:hAnsi="Times New Roman" w:cs="Times New Roman"/>
                <w:sz w:val="24"/>
                <w:szCs w:val="24"/>
              </w:rPr>
            </w:pPr>
          </w:p>
          <w:p w14:paraId="65C98D56" w14:textId="0CDEEB9A" w:rsidR="00670963" w:rsidRPr="00F76659" w:rsidRDefault="00756177" w:rsidP="00F76659">
            <w:pPr>
              <w:spacing w:after="0" w:line="240" w:lineRule="auto"/>
              <w:jc w:val="center"/>
              <w:rPr>
                <w:rFonts w:ascii="Times New Roman" w:hAnsi="Times New Roman" w:cs="Times New Roman"/>
                <w:sz w:val="24"/>
                <w:szCs w:val="24"/>
              </w:rPr>
            </w:pPr>
            <w:r w:rsidRPr="00756177">
              <w:rPr>
                <w:rFonts w:ascii="Times New Roman" w:hAnsi="Times New Roman" w:cs="Times New Roman"/>
                <w:sz w:val="24"/>
                <w:szCs w:val="24"/>
              </w:rPr>
              <w:t>117519, г. Москва, Варшавское шоссе, дом 132, строение 8, этаж 2, помещение XXXII, комнаты 52, 53</w:t>
            </w:r>
            <w:r>
              <w:rPr>
                <w:rFonts w:ascii="Times New Roman" w:hAnsi="Times New Roman" w:cs="Times New Roman"/>
                <w:sz w:val="24"/>
                <w:szCs w:val="24"/>
              </w:rPr>
              <w:t xml:space="preserve"> (часть)</w:t>
            </w:r>
          </w:p>
        </w:tc>
        <w:tc>
          <w:tcPr>
            <w:tcW w:w="1933" w:type="dxa"/>
          </w:tcPr>
          <w:p w14:paraId="00400F30" w14:textId="4FD1A15C" w:rsidR="00670963" w:rsidRPr="00FC3CCF" w:rsidRDefault="005000FB" w:rsidP="00FC3CCF">
            <w:pPr>
              <w:spacing w:after="0" w:line="240" w:lineRule="auto"/>
              <w:jc w:val="center"/>
              <w:rPr>
                <w:rFonts w:ascii="Times New Roman" w:hAnsi="Times New Roman" w:cs="Times New Roman"/>
                <w:sz w:val="24"/>
                <w:szCs w:val="24"/>
              </w:rPr>
            </w:pPr>
            <w:r w:rsidRPr="005000FB">
              <w:rPr>
                <w:rFonts w:ascii="Times New Roman" w:hAnsi="Times New Roman" w:cs="Times New Roman"/>
                <w:sz w:val="24"/>
                <w:szCs w:val="24"/>
              </w:rPr>
              <w:t xml:space="preserve">Площадь помещений </w:t>
            </w:r>
            <w:r w:rsidR="00756177">
              <w:rPr>
                <w:rFonts w:ascii="Times New Roman" w:hAnsi="Times New Roman" w:cs="Times New Roman"/>
                <w:sz w:val="24"/>
                <w:szCs w:val="24"/>
              </w:rPr>
              <w:t>583,2</w:t>
            </w:r>
            <w:r w:rsidR="00FC3CCF">
              <w:rPr>
                <w:rFonts w:ascii="Times New Roman" w:hAnsi="Times New Roman" w:cs="Times New Roman"/>
                <w:sz w:val="24"/>
                <w:szCs w:val="24"/>
              </w:rPr>
              <w:t xml:space="preserve"> </w:t>
            </w:r>
            <w:r w:rsidR="00783228">
              <w:rPr>
                <w:rFonts w:ascii="Times New Roman" w:hAnsi="Times New Roman" w:cs="Times New Roman"/>
                <w:sz w:val="24"/>
                <w:szCs w:val="24"/>
              </w:rPr>
              <w:t xml:space="preserve">кв. </w:t>
            </w:r>
            <w:r>
              <w:rPr>
                <w:rFonts w:ascii="Times New Roman" w:hAnsi="Times New Roman" w:cs="Times New Roman"/>
                <w:sz w:val="24"/>
                <w:szCs w:val="24"/>
              </w:rPr>
              <w:t>м</w:t>
            </w:r>
            <w:r w:rsidRPr="005000FB">
              <w:rPr>
                <w:rFonts w:ascii="Times New Roman" w:hAnsi="Times New Roman" w:cs="Times New Roman"/>
                <w:sz w:val="24"/>
                <w:szCs w:val="24"/>
              </w:rPr>
              <w:t>.</w:t>
            </w:r>
          </w:p>
        </w:tc>
      </w:tr>
    </w:tbl>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48557AB6" w14:textId="77777777" w:rsidR="000654E0" w:rsidRDefault="000654E0"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378123E2" w14:textId="77777777" w:rsidR="00BB168C" w:rsidRDefault="00BB168C" w:rsidP="0028083E">
      <w:pPr>
        <w:spacing w:after="0"/>
        <w:jc w:val="center"/>
        <w:rPr>
          <w:rFonts w:ascii="Times New Roman" w:hAnsi="Times New Roman"/>
          <w:b/>
          <w:sz w:val="24"/>
          <w:szCs w:val="24"/>
        </w:rPr>
      </w:pPr>
    </w:p>
    <w:p w14:paraId="6ED49028" w14:textId="77777777" w:rsidR="00BB168C" w:rsidRDefault="00BB168C" w:rsidP="0028083E">
      <w:pPr>
        <w:spacing w:after="0"/>
        <w:jc w:val="center"/>
        <w:rPr>
          <w:rFonts w:ascii="Times New Roman" w:hAnsi="Times New Roman"/>
          <w:b/>
          <w:sz w:val="24"/>
          <w:szCs w:val="24"/>
        </w:rPr>
      </w:pPr>
    </w:p>
    <w:p w14:paraId="23FE6ACF" w14:textId="77777777" w:rsidR="00BB168C" w:rsidRDefault="00BB168C" w:rsidP="0028083E">
      <w:pPr>
        <w:spacing w:after="0"/>
        <w:jc w:val="center"/>
        <w:rPr>
          <w:rFonts w:ascii="Times New Roman" w:hAnsi="Times New Roman"/>
          <w:b/>
          <w:sz w:val="24"/>
          <w:szCs w:val="24"/>
        </w:rPr>
      </w:pPr>
    </w:p>
    <w:p w14:paraId="359667D4" w14:textId="77777777" w:rsidR="00BB168C" w:rsidRDefault="00BB168C" w:rsidP="0028083E">
      <w:pPr>
        <w:spacing w:after="0"/>
        <w:jc w:val="center"/>
        <w:rPr>
          <w:rFonts w:ascii="Times New Roman" w:hAnsi="Times New Roman"/>
          <w:b/>
          <w:sz w:val="24"/>
          <w:szCs w:val="24"/>
        </w:rPr>
      </w:pPr>
    </w:p>
    <w:p w14:paraId="0FB3EB56" w14:textId="77777777" w:rsidR="00BB168C" w:rsidRDefault="00BB168C" w:rsidP="0028083E">
      <w:pPr>
        <w:spacing w:after="0"/>
        <w:jc w:val="center"/>
        <w:rPr>
          <w:rFonts w:ascii="Times New Roman" w:hAnsi="Times New Roman"/>
          <w:b/>
          <w:sz w:val="24"/>
          <w:szCs w:val="24"/>
        </w:rPr>
      </w:pPr>
    </w:p>
    <w:p w14:paraId="40BC0003" w14:textId="77777777" w:rsidR="00BB168C" w:rsidRDefault="00BB168C" w:rsidP="0028083E">
      <w:pPr>
        <w:spacing w:after="0"/>
        <w:jc w:val="center"/>
        <w:rPr>
          <w:rFonts w:ascii="Times New Roman" w:hAnsi="Times New Roman"/>
          <w:b/>
          <w:sz w:val="24"/>
          <w:szCs w:val="24"/>
        </w:rPr>
      </w:pPr>
    </w:p>
    <w:p w14:paraId="02FCA62B" w14:textId="0286FD58"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F56161">
        <w:rPr>
          <w:rFonts w:ascii="Times New Roman" w:hAnsi="Times New Roman"/>
          <w:b/>
          <w:sz w:val="24"/>
          <w:szCs w:val="24"/>
        </w:rPr>
        <w:t>4</w:t>
      </w:r>
      <w:r w:rsidR="00C76880">
        <w:rPr>
          <w:rFonts w:ascii="Times New Roman" w:hAnsi="Times New Roman"/>
          <w:b/>
          <w:sz w:val="24"/>
          <w:szCs w:val="24"/>
        </w:rPr>
        <w:t xml:space="preserve"> г.</w:t>
      </w:r>
    </w:p>
    <w:p w14:paraId="147AE716" w14:textId="77777777" w:rsidR="00902E16" w:rsidRPr="00A97CA9" w:rsidRDefault="00CE4980"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lastRenderedPageBreak/>
        <w:t xml:space="preserve">Наименование </w:t>
      </w:r>
      <w:r w:rsidR="00513380" w:rsidRPr="00902E16">
        <w:rPr>
          <w:rFonts w:ascii="Times New Roman" w:hAnsi="Times New Roman" w:cs="Times New Roman"/>
          <w:b/>
          <w:bCs/>
          <w:sz w:val="24"/>
          <w:szCs w:val="24"/>
        </w:rPr>
        <w:t xml:space="preserve">Организатора </w:t>
      </w:r>
      <w:r w:rsidRPr="00902E16">
        <w:rPr>
          <w:rFonts w:ascii="Times New Roman" w:hAnsi="Times New Roman" w:cs="Times New Roman"/>
          <w:b/>
          <w:bCs/>
          <w:sz w:val="24"/>
          <w:szCs w:val="24"/>
        </w:rPr>
        <w:t>торгов:</w:t>
      </w:r>
      <w:r w:rsidRPr="00902E16">
        <w:rPr>
          <w:rFonts w:ascii="Times New Roman" w:hAnsi="Times New Roman" w:cs="Times New Roman"/>
          <w:bCs/>
          <w:sz w:val="24"/>
          <w:szCs w:val="24"/>
        </w:rPr>
        <w:t xml:space="preserve"> </w:t>
      </w:r>
      <w:r w:rsidR="00902E16" w:rsidRPr="00D427A4">
        <w:rPr>
          <w:rFonts w:ascii="Times New Roman" w:hAnsi="Times New Roman" w:cs="Times New Roman"/>
          <w:sz w:val="24"/>
          <w:szCs w:val="24"/>
        </w:rPr>
        <w:t xml:space="preserve">Электронная торговая площадка </w:t>
      </w:r>
      <w:r w:rsidR="00902E16" w:rsidRPr="00D427A4">
        <w:rPr>
          <w:rFonts w:ascii="Times New Roman" w:hAnsi="Times New Roman" w:cs="Times New Roman"/>
          <w:sz w:val="24"/>
          <w:szCs w:val="24"/>
          <w:lang w:val="en-US"/>
        </w:rPr>
        <w:t>ETPRF</w:t>
      </w:r>
      <w:r w:rsidR="00902E16" w:rsidRPr="00D427A4">
        <w:rPr>
          <w:rFonts w:ascii="Times New Roman" w:hAnsi="Times New Roman" w:cs="Times New Roman"/>
          <w:sz w:val="24"/>
          <w:szCs w:val="24"/>
        </w:rPr>
        <w:t>.</w:t>
      </w:r>
      <w:r w:rsidR="00902E16" w:rsidRPr="00D427A4">
        <w:rPr>
          <w:rFonts w:ascii="Times New Roman" w:hAnsi="Times New Roman" w:cs="Times New Roman"/>
          <w:sz w:val="24"/>
          <w:szCs w:val="24"/>
          <w:lang w:val="en-US"/>
        </w:rPr>
        <w:t>RU</w:t>
      </w:r>
      <w:r w:rsidR="00902E16" w:rsidRPr="00D427A4">
        <w:rPr>
          <w:rFonts w:ascii="Times New Roman" w:hAnsi="Times New Roman" w:cs="Times New Roman"/>
          <w:sz w:val="24"/>
          <w:szCs w:val="24"/>
        </w:rPr>
        <w:t>.</w:t>
      </w:r>
      <w:r w:rsidR="00902E16" w:rsidRPr="00987551">
        <w:rPr>
          <w:rFonts w:ascii="Times New Roman" w:hAnsi="Times New Roman" w:cs="Times New Roman"/>
          <w:sz w:val="20"/>
          <w:szCs w:val="20"/>
        </w:rPr>
        <w:t xml:space="preserve"> </w:t>
      </w:r>
    </w:p>
    <w:p w14:paraId="7F86ADBD" w14:textId="49FFF3FC" w:rsidR="00785369" w:rsidRPr="00902E16"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t>Место нахождения Организатора торгов:</w:t>
      </w:r>
      <w:r w:rsidR="00C76880" w:rsidRPr="00902E16">
        <w:rPr>
          <w:rFonts w:ascii="Times New Roman" w:hAnsi="Times New Roman" w:cs="Times New Roman"/>
          <w:sz w:val="24"/>
          <w:szCs w:val="24"/>
        </w:rPr>
        <w:t xml:space="preserve"> </w:t>
      </w:r>
      <w:r w:rsidR="00DD3C79" w:rsidRPr="00902E16">
        <w:rPr>
          <w:rFonts w:ascii="Times New Roman" w:hAnsi="Times New Roman" w:cs="Times New Roman"/>
          <w:sz w:val="24"/>
          <w:szCs w:val="24"/>
        </w:rPr>
        <w:t xml:space="preserve">117519 г. Москва Варшавское шоссе 132. </w:t>
      </w:r>
    </w:p>
    <w:p w14:paraId="6CC42617" w14:textId="3895312A" w:rsidR="00C76880" w:rsidRPr="00785369"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DD3C79">
        <w:rPr>
          <w:rFonts w:ascii="Times New Roman" w:hAnsi="Times New Roman" w:cs="Times New Roman"/>
          <w:sz w:val="24"/>
          <w:szCs w:val="24"/>
        </w:rPr>
        <w:t>117519 г. Москва Варшавское шоссе 132</w:t>
      </w:r>
      <w:r w:rsidR="00EB7C4A">
        <w:rPr>
          <w:rFonts w:ascii="Times New Roman" w:hAnsi="Times New Roman" w:cs="Times New Roman"/>
          <w:sz w:val="24"/>
          <w:szCs w:val="24"/>
        </w:rPr>
        <w:t xml:space="preserve">, </w:t>
      </w:r>
      <w:proofErr w:type="spellStart"/>
      <w:r w:rsidR="00DD3C79">
        <w:rPr>
          <w:rFonts w:ascii="Times New Roman" w:hAnsi="Times New Roman" w:cs="Times New Roman"/>
          <w:sz w:val="24"/>
          <w:szCs w:val="24"/>
          <w:lang w:val="en-US"/>
        </w:rPr>
        <w:t>mrti</w:t>
      </w:r>
      <w:proofErr w:type="spellEnd"/>
      <w:r w:rsidR="00DD3C79" w:rsidRPr="00556A1C">
        <w:rPr>
          <w:rFonts w:ascii="Times New Roman" w:hAnsi="Times New Roman" w:cs="Times New Roman"/>
          <w:sz w:val="24"/>
          <w:szCs w:val="24"/>
        </w:rPr>
        <w:t>@</w:t>
      </w:r>
      <w:proofErr w:type="spellStart"/>
      <w:r w:rsidR="00DD3C79">
        <w:rPr>
          <w:rFonts w:ascii="Times New Roman" w:hAnsi="Times New Roman" w:cs="Times New Roman"/>
          <w:sz w:val="24"/>
          <w:szCs w:val="24"/>
          <w:lang w:val="en-US"/>
        </w:rPr>
        <w:t>mrtiran</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012A6C39" w14:textId="50965251" w:rsidR="008F7827" w:rsidRPr="008F7827"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bCs/>
          <w:sz w:val="24"/>
          <w:szCs w:val="24"/>
        </w:rPr>
        <w:t>Контактное лицо:</w:t>
      </w:r>
      <w:r w:rsidR="00A120EE" w:rsidRPr="00A120EE">
        <w:rPr>
          <w:rFonts w:ascii="Times New Roman" w:hAnsi="Times New Roman" w:cs="Times New Roman"/>
          <w:sz w:val="24"/>
          <w:szCs w:val="24"/>
        </w:rPr>
        <w:t xml:space="preserve"> </w:t>
      </w:r>
      <w:r w:rsidR="00A120EE">
        <w:rPr>
          <w:rFonts w:ascii="Times New Roman" w:hAnsi="Times New Roman" w:cs="Times New Roman"/>
          <w:sz w:val="24"/>
          <w:szCs w:val="24"/>
        </w:rPr>
        <w:t>Воронцова Оксана Григорьевна, тел.+7 (495) 909-25-01 доб. 10-16, электронная почта voroncova@mrtiran.ru</w:t>
      </w:r>
      <w:r w:rsidR="00A120EE">
        <w:rPr>
          <w:rFonts w:ascii="Times New Roman" w:eastAsia="Times New Roman" w:hAnsi="Times New Roman" w:cs="Times New Roman"/>
          <w:spacing w:val="-1"/>
          <w:sz w:val="24"/>
          <w:szCs w:val="24"/>
        </w:rPr>
        <w:t>.</w:t>
      </w:r>
    </w:p>
    <w:p w14:paraId="6FF80CA0" w14:textId="756A1166" w:rsidR="00F123F2" w:rsidRPr="008F7827" w:rsidRDefault="00F123F2"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sz w:val="24"/>
          <w:szCs w:val="24"/>
        </w:rPr>
        <w:t>Предмет аукциона</w:t>
      </w:r>
      <w:r w:rsidR="00ED0654" w:rsidRPr="008F7827">
        <w:rPr>
          <w:rFonts w:ascii="Times New Roman" w:hAnsi="Times New Roman" w:cs="Times New Roman"/>
          <w:b/>
          <w:sz w:val="24"/>
          <w:szCs w:val="24"/>
        </w:rPr>
        <w:t xml:space="preserve">: </w:t>
      </w:r>
      <w:r w:rsidR="00600DA9" w:rsidRPr="008F7827">
        <w:rPr>
          <w:rFonts w:ascii="Times New Roman" w:hAnsi="Times New Roman" w:cs="Times New Roman"/>
          <w:b/>
          <w:sz w:val="24"/>
          <w:szCs w:val="24"/>
        </w:rPr>
        <w:t>на право заключения договора аренды объектов недвижимого имущества на нежилые помещения и земельные участки, находящиеся в собственности АО «</w:t>
      </w:r>
      <w:r w:rsidR="00600DA9" w:rsidRPr="008F7827">
        <w:rPr>
          <w:rFonts w:ascii="Times New Roman" w:hAnsi="Times New Roman"/>
          <w:b/>
        </w:rPr>
        <w:t xml:space="preserve">Московский </w:t>
      </w:r>
      <w:r w:rsidR="00902E16" w:rsidRPr="008F7827">
        <w:rPr>
          <w:rFonts w:ascii="Times New Roman" w:hAnsi="Times New Roman"/>
          <w:b/>
        </w:rPr>
        <w:t>р</w:t>
      </w:r>
      <w:r w:rsidR="00600DA9" w:rsidRPr="008F7827">
        <w:rPr>
          <w:rFonts w:ascii="Times New Roman" w:hAnsi="Times New Roman"/>
          <w:b/>
        </w:rPr>
        <w:t xml:space="preserve">адиотехнический </w:t>
      </w:r>
      <w:r w:rsidR="00902E16" w:rsidRPr="008F7827">
        <w:rPr>
          <w:rFonts w:ascii="Times New Roman" w:hAnsi="Times New Roman"/>
          <w:b/>
        </w:rPr>
        <w:t>и</w:t>
      </w:r>
      <w:r w:rsidR="00600DA9" w:rsidRPr="008F7827">
        <w:rPr>
          <w:rFonts w:ascii="Times New Roman" w:hAnsi="Times New Roman"/>
          <w:b/>
        </w:rPr>
        <w:t xml:space="preserve">нститут Российской </w:t>
      </w:r>
      <w:r w:rsidR="00902E16" w:rsidRPr="008F7827">
        <w:rPr>
          <w:rFonts w:ascii="Times New Roman" w:hAnsi="Times New Roman"/>
          <w:b/>
        </w:rPr>
        <w:t>а</w:t>
      </w:r>
      <w:r w:rsidR="00600DA9" w:rsidRPr="008F7827">
        <w:rPr>
          <w:rFonts w:ascii="Times New Roman" w:hAnsi="Times New Roman"/>
          <w:b/>
        </w:rPr>
        <w:t xml:space="preserve">кадемии </w:t>
      </w:r>
      <w:r w:rsidR="00902E16" w:rsidRPr="008F7827">
        <w:rPr>
          <w:rFonts w:ascii="Times New Roman" w:hAnsi="Times New Roman"/>
          <w:b/>
        </w:rPr>
        <w:t>н</w:t>
      </w:r>
      <w:r w:rsidR="00600DA9" w:rsidRPr="008F7827">
        <w:rPr>
          <w:rFonts w:ascii="Times New Roman" w:hAnsi="Times New Roman"/>
          <w:b/>
        </w:rPr>
        <w:t>аук</w:t>
      </w:r>
      <w:r w:rsidR="00600DA9" w:rsidRPr="008F7827">
        <w:rPr>
          <w:rFonts w:ascii="Times New Roman" w:hAnsi="Times New Roman" w:cs="Times New Roman"/>
          <w:b/>
          <w:sz w:val="24"/>
          <w:szCs w:val="24"/>
        </w:rPr>
        <w:t xml:space="preserve">». </w:t>
      </w:r>
    </w:p>
    <w:p w14:paraId="548819D1" w14:textId="1C11769C" w:rsidR="009A5F14" w:rsidRDefault="00F710EC" w:rsidP="009A5F14">
      <w:pPr>
        <w:spacing w:after="0"/>
        <w:ind w:left="284"/>
        <w:jc w:val="both"/>
        <w:rPr>
          <w:rFonts w:ascii="Times New Roman" w:hAnsi="Times New Roman" w:cs="Times New Roman"/>
          <w:b/>
          <w:sz w:val="24"/>
          <w:szCs w:val="24"/>
          <w:u w:val="single"/>
        </w:rPr>
      </w:pPr>
      <w:r w:rsidRPr="00A101A8">
        <w:rPr>
          <w:rFonts w:ascii="Times New Roman" w:hAnsi="Times New Roman" w:cs="Times New Roman"/>
          <w:b/>
          <w:sz w:val="24"/>
          <w:szCs w:val="24"/>
          <w:u w:val="single"/>
        </w:rPr>
        <w:t>Лот №</w:t>
      </w:r>
      <w:r w:rsidR="00BB168C" w:rsidRPr="00A101A8">
        <w:rPr>
          <w:rFonts w:ascii="Times New Roman" w:hAnsi="Times New Roman" w:cs="Times New Roman"/>
          <w:b/>
          <w:sz w:val="24"/>
          <w:szCs w:val="24"/>
          <w:u w:val="single"/>
        </w:rPr>
        <w:t>1</w:t>
      </w:r>
      <w:r w:rsidR="00CA35F6">
        <w:rPr>
          <w:rFonts w:ascii="Times New Roman" w:hAnsi="Times New Roman" w:cs="Times New Roman"/>
          <w:b/>
          <w:sz w:val="24"/>
          <w:szCs w:val="24"/>
          <w:u w:val="single"/>
        </w:rPr>
        <w:t xml:space="preserve">. </w:t>
      </w:r>
    </w:p>
    <w:p w14:paraId="3E5E70F9" w14:textId="5B0734E5" w:rsidR="00D67803" w:rsidRDefault="00756177" w:rsidP="00881C48">
      <w:pPr>
        <w:spacing w:after="0"/>
        <w:jc w:val="both"/>
        <w:rPr>
          <w:rFonts w:ascii="Times New Roman" w:hAnsi="Times New Roman" w:cs="Times New Roman"/>
          <w:b/>
          <w:sz w:val="24"/>
          <w:szCs w:val="24"/>
        </w:rPr>
      </w:pPr>
      <w:r w:rsidRPr="00756177">
        <w:rPr>
          <w:rFonts w:ascii="Times New Roman" w:hAnsi="Times New Roman" w:cs="Times New Roman"/>
          <w:sz w:val="24"/>
          <w:szCs w:val="24"/>
        </w:rPr>
        <w:t>117519, г. Москва, Варшавское шоссе, дом 132, строение 8, этаж 2, помещение XXXII, комнаты 52, 53 (часть)</w:t>
      </w:r>
    </w:p>
    <w:p w14:paraId="0B442CB9" w14:textId="6E93FD04" w:rsidR="00881C48" w:rsidRPr="00881C48" w:rsidRDefault="00AC1AC8" w:rsidP="00881C48">
      <w:pPr>
        <w:spacing w:after="0"/>
        <w:jc w:val="both"/>
        <w:rPr>
          <w:rFonts w:ascii="Times New Roman" w:hAnsi="Times New Roman" w:cs="Times New Roman"/>
          <w:sz w:val="24"/>
          <w:szCs w:val="24"/>
        </w:rPr>
      </w:pPr>
      <w:r w:rsidRPr="00AC1AC8">
        <w:rPr>
          <w:rFonts w:ascii="Times New Roman" w:hAnsi="Times New Roman" w:cs="Times New Roman"/>
          <w:b/>
          <w:sz w:val="24"/>
          <w:szCs w:val="24"/>
        </w:rPr>
        <w:t>Предмет договора:</w:t>
      </w:r>
      <w:r w:rsidR="00881C48" w:rsidRPr="00881C48">
        <w:rPr>
          <w:rFonts w:ascii="Times New Roman" w:hAnsi="Times New Roman" w:cs="Times New Roman"/>
          <w:sz w:val="24"/>
          <w:szCs w:val="24"/>
        </w:rPr>
        <w:t xml:space="preserve"> </w:t>
      </w:r>
      <w:r w:rsidR="00881C48"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158D79B4" w:rsidR="00785369" w:rsidRPr="00ED0654"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6C5BDC">
        <w:rPr>
          <w:rFonts w:ascii="Times New Roman" w:hAnsi="Times New Roman" w:cs="Times New Roman"/>
          <w:bCs/>
          <w:sz w:val="24"/>
          <w:szCs w:val="24"/>
        </w:rPr>
        <w:t>производство</w:t>
      </w:r>
      <w:bookmarkStart w:id="1" w:name="_GoBack"/>
      <w:bookmarkEnd w:id="1"/>
      <w:r w:rsidR="006B007C" w:rsidRPr="006B007C">
        <w:rPr>
          <w:rFonts w:ascii="Times New Roman" w:hAnsi="Times New Roman" w:cs="Times New Roman"/>
          <w:bCs/>
          <w:sz w:val="24"/>
          <w:szCs w:val="24"/>
        </w:rPr>
        <w:t>.</w:t>
      </w:r>
    </w:p>
    <w:p w14:paraId="7AFD6671" w14:textId="7EFF5E4C"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2E16">
        <w:rPr>
          <w:rFonts w:ascii="Times New Roman" w:hAnsi="Times New Roman" w:cs="Times New Roman"/>
          <w:snapToGrid w:val="0"/>
          <w:sz w:val="24"/>
          <w:szCs w:val="24"/>
        </w:rPr>
        <w:t>5 000</w:t>
      </w:r>
      <w:r w:rsidR="009031DE" w:rsidRPr="00CB4D23">
        <w:rPr>
          <w:rFonts w:ascii="Times New Roman" w:hAnsi="Times New Roman" w:cs="Times New Roman"/>
          <w:sz w:val="24"/>
          <w:szCs w:val="24"/>
        </w:rPr>
        <w:t xml:space="preserve"> (</w:t>
      </w:r>
      <w:r w:rsidR="00902E16">
        <w:rPr>
          <w:rFonts w:ascii="Times New Roman" w:hAnsi="Times New Roman" w:cs="Times New Roman"/>
          <w:sz w:val="24"/>
          <w:szCs w:val="24"/>
        </w:rPr>
        <w:t>Пять тысяч</w:t>
      </w:r>
      <w:r w:rsidR="009031DE" w:rsidRPr="00460501">
        <w:rPr>
          <w:rFonts w:ascii="Times New Roman" w:hAnsi="Times New Roman" w:cs="Times New Roman"/>
          <w:sz w:val="24"/>
          <w:szCs w:val="24"/>
        </w:rPr>
        <w:t>) рубл</w:t>
      </w:r>
      <w:r w:rsidR="00902E16">
        <w:rPr>
          <w:rFonts w:ascii="Times New Roman" w:hAnsi="Times New Roman" w:cs="Times New Roman"/>
          <w:sz w:val="24"/>
          <w:szCs w:val="24"/>
        </w:rPr>
        <w:t>ей</w:t>
      </w:r>
      <w:r w:rsidR="009031DE" w:rsidRPr="00460501">
        <w:rPr>
          <w:rFonts w:ascii="Times New Roman" w:hAnsi="Times New Roman" w:cs="Times New Roman"/>
          <w:sz w:val="24"/>
          <w:szCs w:val="24"/>
        </w:rPr>
        <w:t xml:space="preserve"> 00 копеек</w:t>
      </w:r>
      <w:r w:rsidR="009031DE" w:rsidRPr="00AE324D">
        <w:rPr>
          <w:rFonts w:ascii="Times New Roman" w:hAnsi="Times New Roman" w:cs="Times New Roman"/>
          <w:sz w:val="24"/>
          <w:szCs w:val="24"/>
        </w:rPr>
        <w:t xml:space="preserve">. </w:t>
      </w:r>
    </w:p>
    <w:p w14:paraId="664FE473" w14:textId="2BF0B6D5" w:rsidR="009A5F14" w:rsidRPr="00881C48" w:rsidRDefault="00785369" w:rsidP="000B3F86">
      <w:pPr>
        <w:pStyle w:val="a5"/>
        <w:numPr>
          <w:ilvl w:val="0"/>
          <w:numId w:val="9"/>
        </w:numPr>
        <w:spacing w:after="0"/>
        <w:jc w:val="both"/>
        <w:rPr>
          <w:rFonts w:ascii="Times New Roman" w:hAnsi="Times New Roman" w:cs="Times New Roman"/>
          <w:sz w:val="24"/>
          <w:szCs w:val="24"/>
        </w:rPr>
      </w:pPr>
      <w:r w:rsidRPr="00881C48">
        <w:rPr>
          <w:rFonts w:ascii="Times New Roman" w:hAnsi="Times New Roman" w:cs="Times New Roman"/>
          <w:b/>
          <w:bCs/>
          <w:sz w:val="24"/>
          <w:szCs w:val="24"/>
        </w:rPr>
        <w:t>НМЦ (начальная (минимальная) цена договора)</w:t>
      </w:r>
      <w:r w:rsidR="009031DE" w:rsidRPr="00881C48">
        <w:rPr>
          <w:rFonts w:ascii="Proxima Nova ExCn Rg" w:hAnsi="Proxima Nova ExCn Rg" w:cs="Times New Roman"/>
          <w:sz w:val="28"/>
          <w:szCs w:val="28"/>
        </w:rPr>
        <w:t>:</w:t>
      </w:r>
    </w:p>
    <w:tbl>
      <w:tblPr>
        <w:tblStyle w:val="a8"/>
        <w:tblW w:w="0" w:type="auto"/>
        <w:tblLayout w:type="fixed"/>
        <w:tblLook w:val="04A0" w:firstRow="1" w:lastRow="0" w:firstColumn="1" w:lastColumn="0" w:noHBand="0" w:noVBand="1"/>
      </w:tblPr>
      <w:tblGrid>
        <w:gridCol w:w="704"/>
        <w:gridCol w:w="1559"/>
        <w:gridCol w:w="4111"/>
        <w:gridCol w:w="1559"/>
        <w:gridCol w:w="1979"/>
      </w:tblGrid>
      <w:tr w:rsidR="009A5F14" w:rsidRPr="009C24A4" w14:paraId="6E8FA87E" w14:textId="77777777" w:rsidTr="00FC3CCF">
        <w:tc>
          <w:tcPr>
            <w:tcW w:w="704" w:type="dxa"/>
          </w:tcPr>
          <w:p w14:paraId="161B1F19" w14:textId="641536FA"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w:t>
            </w:r>
            <w:r w:rsidR="00BB168C">
              <w:rPr>
                <w:rFonts w:ascii="Times New Roman" w:hAnsi="Times New Roman" w:cs="Times New Roman"/>
                <w:b/>
              </w:rPr>
              <w:t>1</w:t>
            </w:r>
          </w:p>
        </w:tc>
        <w:tc>
          <w:tcPr>
            <w:tcW w:w="1559" w:type="dxa"/>
          </w:tcPr>
          <w:p w14:paraId="22BD1C71" w14:textId="77777777" w:rsidR="00FC3CCF" w:rsidRDefault="00D67803" w:rsidP="00B92789">
            <w:pPr>
              <w:spacing w:after="0" w:line="240" w:lineRule="auto"/>
              <w:jc w:val="center"/>
              <w:rPr>
                <w:rFonts w:ascii="Times New Roman" w:hAnsi="Times New Roman" w:cs="Times New Roman"/>
              </w:rPr>
            </w:pPr>
            <w:r w:rsidRPr="00D67803">
              <w:rPr>
                <w:rFonts w:ascii="Times New Roman" w:hAnsi="Times New Roman" w:cs="Times New Roman"/>
              </w:rPr>
              <w:t>117519</w:t>
            </w:r>
            <w:r w:rsidR="009A5F14" w:rsidRPr="002B3FD2">
              <w:rPr>
                <w:rFonts w:ascii="Times New Roman" w:hAnsi="Times New Roman" w:cs="Times New Roman"/>
              </w:rPr>
              <w:t xml:space="preserve">, г. Москва, </w:t>
            </w:r>
          </w:p>
          <w:p w14:paraId="2984C2F9" w14:textId="5C4373C4" w:rsidR="009A5F14" w:rsidRPr="00E07AF6" w:rsidRDefault="009A5F14" w:rsidP="00B92789">
            <w:pPr>
              <w:spacing w:after="0" w:line="240" w:lineRule="auto"/>
              <w:jc w:val="center"/>
              <w:rPr>
                <w:rFonts w:ascii="Times New Roman" w:hAnsi="Times New Roman" w:cs="Times New Roman"/>
                <w:highlight w:val="yellow"/>
              </w:rPr>
            </w:pPr>
            <w:r w:rsidRPr="002B3FD2">
              <w:rPr>
                <w:rFonts w:ascii="Times New Roman" w:hAnsi="Times New Roman" w:cs="Times New Roman"/>
              </w:rPr>
              <w:t xml:space="preserve">ул. </w:t>
            </w:r>
            <w:r w:rsidR="00A101A8" w:rsidRPr="002B3FD2">
              <w:rPr>
                <w:rFonts w:ascii="Times New Roman" w:hAnsi="Times New Roman" w:cs="Times New Roman"/>
              </w:rPr>
              <w:t>Варшавское шоссе 132</w:t>
            </w:r>
          </w:p>
        </w:tc>
        <w:tc>
          <w:tcPr>
            <w:tcW w:w="4111" w:type="dxa"/>
          </w:tcPr>
          <w:p w14:paraId="65388978" w14:textId="12D4E99D" w:rsidR="009A5F14" w:rsidRPr="00CB4D23" w:rsidRDefault="00756177" w:rsidP="00B92789">
            <w:pPr>
              <w:spacing w:after="0" w:line="240" w:lineRule="auto"/>
              <w:jc w:val="center"/>
              <w:rPr>
                <w:rFonts w:ascii="Times New Roman" w:hAnsi="Times New Roman" w:cs="Times New Roman"/>
                <w:highlight w:val="yellow"/>
              </w:rPr>
            </w:pPr>
            <w:r w:rsidRPr="00756177">
              <w:rPr>
                <w:rFonts w:ascii="Times New Roman" w:hAnsi="Times New Roman" w:cs="Times New Roman"/>
                <w:sz w:val="24"/>
                <w:szCs w:val="24"/>
              </w:rPr>
              <w:t>117519, г. Москва, Варшавское шоссе, дом 132, строение 8, этаж 2, помещение XXXII, комнаты 52, 53</w:t>
            </w:r>
            <w:r>
              <w:rPr>
                <w:rFonts w:ascii="Times New Roman" w:hAnsi="Times New Roman" w:cs="Times New Roman"/>
                <w:sz w:val="24"/>
                <w:szCs w:val="24"/>
              </w:rPr>
              <w:t xml:space="preserve"> (часть)</w:t>
            </w:r>
          </w:p>
        </w:tc>
        <w:tc>
          <w:tcPr>
            <w:tcW w:w="1559" w:type="dxa"/>
          </w:tcPr>
          <w:p w14:paraId="52C44BEB" w14:textId="77777777" w:rsidR="00C010A2" w:rsidRDefault="00C010A2" w:rsidP="00B92789">
            <w:pPr>
              <w:spacing w:after="0" w:line="240" w:lineRule="auto"/>
              <w:jc w:val="center"/>
              <w:rPr>
                <w:rFonts w:ascii="Times New Roman" w:hAnsi="Times New Roman" w:cs="Times New Roman"/>
                <w:sz w:val="24"/>
                <w:szCs w:val="24"/>
              </w:rPr>
            </w:pPr>
          </w:p>
          <w:p w14:paraId="44FEB794" w14:textId="6AA711DA" w:rsidR="009A5F14" w:rsidRPr="00E07AF6" w:rsidRDefault="00F54232" w:rsidP="00FC3CCF">
            <w:pPr>
              <w:spacing w:after="0" w:line="240" w:lineRule="auto"/>
              <w:jc w:val="center"/>
              <w:rPr>
                <w:rFonts w:ascii="Times New Roman" w:hAnsi="Times New Roman" w:cs="Times New Roman"/>
                <w:highlight w:val="yellow"/>
              </w:rPr>
            </w:pPr>
            <w:r w:rsidRPr="005000FB">
              <w:rPr>
                <w:rFonts w:ascii="Times New Roman" w:hAnsi="Times New Roman" w:cs="Times New Roman"/>
                <w:sz w:val="24"/>
                <w:szCs w:val="24"/>
              </w:rPr>
              <w:t xml:space="preserve">Площадь помещений </w:t>
            </w:r>
            <w:r w:rsidR="00756177">
              <w:rPr>
                <w:rFonts w:ascii="Times New Roman" w:hAnsi="Times New Roman" w:cs="Times New Roman"/>
                <w:sz w:val="24"/>
                <w:szCs w:val="24"/>
              </w:rPr>
              <w:t>583,2</w:t>
            </w:r>
            <w:r w:rsidR="00164FD7">
              <w:rPr>
                <w:rFonts w:ascii="Times New Roman" w:hAnsi="Times New Roman" w:cs="Times New Roman"/>
                <w:sz w:val="24"/>
                <w:szCs w:val="24"/>
              </w:rPr>
              <w:t xml:space="preserve"> </w:t>
            </w:r>
            <w:r w:rsidR="00B607BA">
              <w:rPr>
                <w:rFonts w:ascii="Times New Roman" w:hAnsi="Times New Roman" w:cs="Times New Roman"/>
                <w:sz w:val="24"/>
                <w:szCs w:val="24"/>
              </w:rPr>
              <w:t>кв. м</w:t>
            </w:r>
            <w:r w:rsidR="00B607BA" w:rsidRPr="005000FB">
              <w:rPr>
                <w:rFonts w:ascii="Times New Roman" w:hAnsi="Times New Roman" w:cs="Times New Roman"/>
                <w:sz w:val="24"/>
                <w:szCs w:val="24"/>
              </w:rPr>
              <w:t>.</w:t>
            </w:r>
          </w:p>
        </w:tc>
        <w:tc>
          <w:tcPr>
            <w:tcW w:w="1979" w:type="dxa"/>
          </w:tcPr>
          <w:p w14:paraId="7AD593AF" w14:textId="30E76CFB" w:rsidR="003C377A" w:rsidRPr="00E07AF6" w:rsidRDefault="00756177" w:rsidP="002D37D0">
            <w:pPr>
              <w:spacing w:after="0" w:line="240" w:lineRule="auto"/>
              <w:jc w:val="center"/>
              <w:rPr>
                <w:rFonts w:ascii="Times New Roman" w:hAnsi="Times New Roman" w:cs="Times New Roman"/>
                <w:highlight w:val="yellow"/>
              </w:rPr>
            </w:pPr>
            <w:r>
              <w:rPr>
                <w:rFonts w:ascii="Times New Roman" w:hAnsi="Times New Roman" w:cs="Times New Roman"/>
              </w:rPr>
              <w:t>3 207 600</w:t>
            </w:r>
            <w:r w:rsidR="00CB4D23">
              <w:rPr>
                <w:rFonts w:ascii="Times New Roman" w:hAnsi="Times New Roman" w:cs="Times New Roman"/>
              </w:rPr>
              <w:t xml:space="preserve"> </w:t>
            </w:r>
            <w:r w:rsidR="00B44C38" w:rsidRPr="00420475">
              <w:rPr>
                <w:rFonts w:ascii="Times New Roman" w:hAnsi="Times New Roman" w:cs="Times New Roman"/>
              </w:rPr>
              <w:t xml:space="preserve">руб. </w:t>
            </w:r>
            <w:r>
              <w:rPr>
                <w:rFonts w:ascii="Times New Roman" w:hAnsi="Times New Roman" w:cs="Times New Roman"/>
              </w:rPr>
              <w:t>00</w:t>
            </w:r>
            <w:r w:rsidR="00164FD7">
              <w:rPr>
                <w:rFonts w:ascii="Times New Roman" w:hAnsi="Times New Roman" w:cs="Times New Roman"/>
              </w:rPr>
              <w:t xml:space="preserve"> </w:t>
            </w:r>
            <w:r w:rsidR="00FC3CCF">
              <w:rPr>
                <w:rFonts w:ascii="Times New Roman" w:hAnsi="Times New Roman" w:cs="Times New Roman"/>
              </w:rPr>
              <w:t>коп.</w:t>
            </w:r>
            <w:r w:rsidR="00B44C38" w:rsidRPr="00420475">
              <w:rPr>
                <w:rFonts w:ascii="Times New Roman" w:hAnsi="Times New Roman" w:cs="Times New Roman"/>
              </w:rPr>
              <w:t>)</w:t>
            </w:r>
            <w:r w:rsidR="00371575" w:rsidRPr="00420475">
              <w:rPr>
                <w:rFonts w:ascii="Times New Roman" w:hAnsi="Times New Roman" w:cs="Times New Roman"/>
              </w:rPr>
              <w:t xml:space="preserve"> включая НДС 20%</w:t>
            </w:r>
            <w:r w:rsidR="003C377A" w:rsidRPr="00420475">
              <w:rPr>
                <w:rFonts w:ascii="Times New Roman" w:hAnsi="Times New Roman" w:cs="Times New Roman"/>
              </w:rPr>
              <w:t xml:space="preserve"> за </w:t>
            </w:r>
            <w:r w:rsidR="002D37D0">
              <w:rPr>
                <w:rFonts w:ascii="Times New Roman" w:hAnsi="Times New Roman" w:cs="Times New Roman"/>
              </w:rPr>
              <w:t>583,2</w:t>
            </w:r>
            <w:r w:rsidR="00600DA9" w:rsidRPr="00420475">
              <w:rPr>
                <w:rFonts w:ascii="Times New Roman" w:hAnsi="Times New Roman" w:cs="Times New Roman"/>
              </w:rPr>
              <w:t xml:space="preserve"> </w:t>
            </w:r>
            <w:proofErr w:type="spellStart"/>
            <w:r w:rsidR="003C377A" w:rsidRPr="00420475">
              <w:rPr>
                <w:rFonts w:ascii="Times New Roman" w:hAnsi="Times New Roman" w:cs="Times New Roman"/>
              </w:rPr>
              <w:t>кв.</w:t>
            </w:r>
            <w:r w:rsidR="003C377A" w:rsidRPr="00600DA9">
              <w:rPr>
                <w:rFonts w:ascii="Times New Roman" w:hAnsi="Times New Roman" w:cs="Times New Roman"/>
              </w:rPr>
              <w:t>м</w:t>
            </w:r>
            <w:proofErr w:type="spellEnd"/>
            <w:r w:rsidR="003C377A" w:rsidRPr="00600DA9">
              <w:rPr>
                <w:rFonts w:ascii="Times New Roman" w:hAnsi="Times New Roman" w:cs="Times New Roman"/>
              </w:rPr>
              <w:t xml:space="preserve">. </w:t>
            </w:r>
            <w:r w:rsidR="00F56161">
              <w:rPr>
                <w:rFonts w:ascii="Times New Roman" w:hAnsi="Times New Roman" w:cs="Times New Roman"/>
              </w:rPr>
              <w:t>за 11 месяцев</w:t>
            </w:r>
            <w:r w:rsidR="009C24A4">
              <w:rPr>
                <w:rFonts w:ascii="Times New Roman" w:hAnsi="Times New Roman" w:cs="Times New Roman"/>
              </w:rPr>
              <w:t>.</w:t>
            </w:r>
            <w:r w:rsidR="00FC3CCF">
              <w:rPr>
                <w:rFonts w:ascii="Times New Roman" w:hAnsi="Times New Roman" w:cs="Times New Roman"/>
              </w:rPr>
              <w:t xml:space="preserve"> Ежемесячный платеж </w:t>
            </w:r>
            <w:r w:rsidR="00AC04A8">
              <w:rPr>
                <w:rFonts w:ascii="Times New Roman" w:hAnsi="Times New Roman" w:cs="Times New Roman"/>
              </w:rPr>
              <w:t xml:space="preserve">составляет </w:t>
            </w:r>
            <w:r>
              <w:rPr>
                <w:rFonts w:ascii="Times New Roman" w:hAnsi="Times New Roman" w:cs="Times New Roman"/>
              </w:rPr>
              <w:t>291 600</w:t>
            </w:r>
            <w:r w:rsidR="00460501">
              <w:rPr>
                <w:rFonts w:ascii="Times New Roman" w:hAnsi="Times New Roman" w:cs="Times New Roman"/>
              </w:rPr>
              <w:t xml:space="preserve"> р</w:t>
            </w:r>
            <w:r w:rsidR="00AC04A8">
              <w:rPr>
                <w:rFonts w:ascii="Times New Roman" w:hAnsi="Times New Roman" w:cs="Times New Roman"/>
              </w:rPr>
              <w:t xml:space="preserve">уб. </w:t>
            </w:r>
            <w:r>
              <w:rPr>
                <w:rFonts w:ascii="Times New Roman" w:hAnsi="Times New Roman" w:cs="Times New Roman"/>
              </w:rPr>
              <w:t>00</w:t>
            </w:r>
            <w:r w:rsidR="00164FD7">
              <w:rPr>
                <w:rFonts w:ascii="Times New Roman" w:hAnsi="Times New Roman" w:cs="Times New Roman"/>
              </w:rPr>
              <w:t xml:space="preserve"> </w:t>
            </w:r>
            <w:r w:rsidR="00FC3CCF">
              <w:rPr>
                <w:rFonts w:ascii="Times New Roman" w:hAnsi="Times New Roman" w:cs="Times New Roman"/>
              </w:rPr>
              <w:t>коп.</w:t>
            </w:r>
            <w:r w:rsidR="00AC04A8">
              <w:rPr>
                <w:rFonts w:ascii="Times New Roman" w:hAnsi="Times New Roman" w:cs="Times New Roman"/>
              </w:rPr>
              <w:t xml:space="preserve"> включая НДС. </w:t>
            </w:r>
          </w:p>
        </w:tc>
      </w:tr>
    </w:tbl>
    <w:p w14:paraId="183FD6CC" w14:textId="4CF33624" w:rsidR="00785369" w:rsidRPr="009031DE" w:rsidRDefault="003F5A17" w:rsidP="009A5F14">
      <w:pPr>
        <w:spacing w:after="0"/>
        <w:ind w:left="284"/>
        <w:jc w:val="both"/>
        <w:rPr>
          <w:rFonts w:ascii="Times New Roman" w:hAnsi="Times New Roman" w:cs="Times New Roman"/>
          <w:sz w:val="24"/>
          <w:szCs w:val="24"/>
        </w:rPr>
      </w:pPr>
      <w:r>
        <w:rPr>
          <w:rFonts w:ascii="Proxima Nova ExCn Rg" w:hAnsi="Proxima Nova ExCn Rg" w:cs="Times New Roman"/>
          <w:sz w:val="28"/>
          <w:szCs w:val="28"/>
        </w:rPr>
        <w:t xml:space="preserve"> </w:t>
      </w:r>
      <w:r w:rsidR="00371575">
        <w:rPr>
          <w:rFonts w:ascii="Times New Roman" w:eastAsia="Times New Roman" w:hAnsi="Times New Roman"/>
          <w:bCs/>
          <w:color w:val="000000"/>
          <w:sz w:val="24"/>
          <w:szCs w:val="24"/>
          <w:lang w:eastAsia="ar-SA"/>
        </w:rPr>
        <w:t xml:space="preserve">НМЦ </w:t>
      </w:r>
      <w:r w:rsidR="003C377A">
        <w:rPr>
          <w:rFonts w:ascii="Times New Roman" w:eastAsia="Times New Roman" w:hAnsi="Times New Roman"/>
          <w:bCs/>
          <w:color w:val="000000"/>
          <w:sz w:val="24"/>
          <w:szCs w:val="24"/>
          <w:lang w:eastAsia="ar-SA"/>
        </w:rPr>
        <w:t xml:space="preserve">договора </w:t>
      </w:r>
      <w:r w:rsidR="006B007C">
        <w:rPr>
          <w:rFonts w:ascii="Times New Roman" w:eastAsia="Times New Roman" w:hAnsi="Times New Roman"/>
          <w:bCs/>
          <w:color w:val="000000"/>
          <w:sz w:val="24"/>
          <w:szCs w:val="24"/>
          <w:lang w:eastAsia="ar-SA"/>
        </w:rPr>
        <w:t xml:space="preserve">не </w:t>
      </w:r>
      <w:r w:rsidR="003C377A" w:rsidRPr="00C77959">
        <w:rPr>
          <w:rFonts w:ascii="Times New Roman" w:hAnsi="Times New Roman" w:cs="Times New Roman"/>
          <w:sz w:val="24"/>
          <w:szCs w:val="24"/>
        </w:rPr>
        <w:t>включает</w:t>
      </w:r>
      <w:r w:rsidR="009031DE" w:rsidRPr="00C77959">
        <w:rPr>
          <w:rFonts w:ascii="Times New Roman" w:hAnsi="Times New Roman" w:cs="Times New Roman"/>
          <w:sz w:val="24"/>
          <w:szCs w:val="24"/>
        </w:rPr>
        <w:t xml:space="preserve"> в себя плату </w:t>
      </w:r>
      <w:r w:rsidR="00410812" w:rsidRPr="00C77959">
        <w:rPr>
          <w:rFonts w:ascii="Times New Roman" w:hAnsi="Times New Roman" w:cs="Times New Roman"/>
          <w:sz w:val="24"/>
          <w:szCs w:val="24"/>
        </w:rPr>
        <w:t>за энергоресурсы</w:t>
      </w:r>
      <w:r w:rsidR="009031DE" w:rsidRPr="00C77959">
        <w:rPr>
          <w:rFonts w:ascii="Times New Roman" w:hAnsi="Times New Roman" w:cs="Times New Roman"/>
          <w:sz w:val="24"/>
          <w:szCs w:val="24"/>
        </w:rPr>
        <w:t xml:space="preserve"> и коммунальные услуги.</w:t>
      </w:r>
    </w:p>
    <w:p w14:paraId="64200EAC"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0B3F86">
      <w:pPr>
        <w:numPr>
          <w:ilvl w:val="0"/>
          <w:numId w:val="9"/>
        </w:numPr>
        <w:tabs>
          <w:tab w:val="num" w:pos="502"/>
        </w:tabs>
        <w:spacing w:after="0"/>
        <w:ind w:left="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038C79D2" w14:textId="77777777" w:rsidR="00D67803" w:rsidRPr="00785369"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Pr>
          <w:rFonts w:ascii="Times New Roman" w:hAnsi="Times New Roman" w:cs="Times New Roman"/>
          <w:b/>
          <w:bCs/>
          <w:sz w:val="24"/>
          <w:szCs w:val="24"/>
        </w:rPr>
        <w:t xml:space="preserve"> </w:t>
      </w:r>
      <w:r>
        <w:rPr>
          <w:rFonts w:ascii="Times New Roman" w:hAnsi="Times New Roman" w:cs="Times New Roman"/>
          <w:sz w:val="24"/>
          <w:szCs w:val="24"/>
        </w:rPr>
        <w:t xml:space="preserve">117519 г. Москва Варшавское шоссе 132, кабинет 160. </w:t>
      </w:r>
    </w:p>
    <w:p w14:paraId="3F2A2E8D" w14:textId="77777777" w:rsidR="00D67803" w:rsidRPr="001A0DA0"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Pr>
          <w:rFonts w:ascii="Times New Roman" w:hAnsi="Times New Roman" w:cs="Times New Roman"/>
          <w:sz w:val="24"/>
          <w:szCs w:val="24"/>
        </w:rPr>
        <w:t>условия договора аренды объектов недвижимого имущества содержат</w:t>
      </w:r>
      <w:r w:rsidRPr="00785369">
        <w:rPr>
          <w:rFonts w:ascii="Times New Roman" w:hAnsi="Times New Roman" w:cs="Times New Roman"/>
          <w:sz w:val="24"/>
          <w:szCs w:val="24"/>
        </w:rPr>
        <w:t>ся в д</w:t>
      </w:r>
      <w:r>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46298941" w14:textId="77777777" w:rsidR="00A120EE" w:rsidRPr="00A120EE" w:rsidRDefault="00D67803" w:rsidP="00A120EE">
      <w:pPr>
        <w:numPr>
          <w:ilvl w:val="0"/>
          <w:numId w:val="9"/>
        </w:numPr>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и время начала, и дата окончания подачи заявок: </w:t>
      </w:r>
      <w:r w:rsidR="00A120EE" w:rsidRPr="00A120EE">
        <w:rPr>
          <w:rFonts w:ascii="Times New Roman" w:hAnsi="Times New Roman" w:cs="Times New Roman"/>
          <w:sz w:val="24"/>
          <w:szCs w:val="24"/>
        </w:rPr>
        <w:t>с 09:00 01.08.2024 до 18:00 27.08.2024.</w:t>
      </w:r>
    </w:p>
    <w:p w14:paraId="428356C2" w14:textId="77777777" w:rsidR="00A120EE" w:rsidRPr="00A120EE" w:rsidRDefault="00A120EE" w:rsidP="00A120EE">
      <w:pPr>
        <w:numPr>
          <w:ilvl w:val="0"/>
          <w:numId w:val="9"/>
        </w:numPr>
        <w:spacing w:after="0"/>
        <w:ind w:left="284"/>
        <w:jc w:val="both"/>
        <w:rPr>
          <w:rFonts w:ascii="Times New Roman" w:hAnsi="Times New Roman" w:cs="Times New Roman"/>
          <w:sz w:val="24"/>
          <w:szCs w:val="24"/>
        </w:rPr>
      </w:pPr>
      <w:r w:rsidRPr="00A120EE">
        <w:rPr>
          <w:rFonts w:ascii="Times New Roman" w:hAnsi="Times New Roman" w:cs="Times New Roman"/>
          <w:sz w:val="24"/>
          <w:szCs w:val="24"/>
        </w:rPr>
        <w:t xml:space="preserve">Срок рассмотрения заявок на участие: с 28.08.2024 до 29.08.2024 с 9:00 до 18:00. </w:t>
      </w:r>
    </w:p>
    <w:p w14:paraId="43A429A4" w14:textId="13AD7526" w:rsidR="00A120EE" w:rsidRPr="00A120EE" w:rsidRDefault="00A120EE" w:rsidP="00A120EE">
      <w:pPr>
        <w:numPr>
          <w:ilvl w:val="0"/>
          <w:numId w:val="9"/>
        </w:numPr>
        <w:spacing w:after="0"/>
        <w:ind w:left="284"/>
        <w:jc w:val="both"/>
        <w:rPr>
          <w:rFonts w:ascii="Times New Roman" w:hAnsi="Times New Roman" w:cs="Times New Roman"/>
          <w:sz w:val="24"/>
          <w:szCs w:val="24"/>
        </w:rPr>
      </w:pPr>
      <w:r w:rsidRPr="00A120EE">
        <w:rPr>
          <w:rFonts w:ascii="Times New Roman" w:hAnsi="Times New Roman" w:cs="Times New Roman"/>
          <w:sz w:val="24"/>
          <w:szCs w:val="24"/>
        </w:rPr>
        <w:t>Дата, время и место проведения: 30.08.2024 в период с 1</w:t>
      </w:r>
      <w:r>
        <w:rPr>
          <w:rFonts w:ascii="Times New Roman" w:hAnsi="Times New Roman" w:cs="Times New Roman"/>
          <w:sz w:val="24"/>
          <w:szCs w:val="24"/>
        </w:rPr>
        <w:t>2</w:t>
      </w:r>
      <w:r w:rsidRPr="00A120EE">
        <w:rPr>
          <w:rFonts w:ascii="Times New Roman" w:hAnsi="Times New Roman" w:cs="Times New Roman"/>
          <w:sz w:val="24"/>
          <w:szCs w:val="24"/>
        </w:rPr>
        <w:t>:</w:t>
      </w:r>
      <w:r>
        <w:rPr>
          <w:rFonts w:ascii="Times New Roman" w:hAnsi="Times New Roman" w:cs="Times New Roman"/>
          <w:sz w:val="24"/>
          <w:szCs w:val="24"/>
        </w:rPr>
        <w:t>0</w:t>
      </w:r>
      <w:r w:rsidRPr="00A120EE">
        <w:rPr>
          <w:rFonts w:ascii="Times New Roman" w:hAnsi="Times New Roman" w:cs="Times New Roman"/>
          <w:sz w:val="24"/>
          <w:szCs w:val="24"/>
        </w:rPr>
        <w:t>0 до 12:</w:t>
      </w:r>
      <w:r>
        <w:rPr>
          <w:rFonts w:ascii="Times New Roman" w:hAnsi="Times New Roman" w:cs="Times New Roman"/>
          <w:sz w:val="24"/>
          <w:szCs w:val="24"/>
        </w:rPr>
        <w:t>3</w:t>
      </w:r>
      <w:r w:rsidRPr="00A120EE">
        <w:rPr>
          <w:rFonts w:ascii="Times New Roman" w:hAnsi="Times New Roman" w:cs="Times New Roman"/>
          <w:sz w:val="24"/>
          <w:szCs w:val="24"/>
        </w:rPr>
        <w:t xml:space="preserve">0 по адресу: 117519 г. Москва Варшавское шоссе 132, четвертый этаж зал для переговоров. </w:t>
      </w:r>
    </w:p>
    <w:p w14:paraId="0BDE5844" w14:textId="77777777" w:rsidR="00A120EE" w:rsidRPr="00A120EE" w:rsidRDefault="00A120EE" w:rsidP="00A120EE">
      <w:pPr>
        <w:numPr>
          <w:ilvl w:val="0"/>
          <w:numId w:val="9"/>
        </w:numPr>
        <w:spacing w:after="0"/>
        <w:ind w:left="284"/>
        <w:jc w:val="both"/>
        <w:rPr>
          <w:rFonts w:ascii="Times New Roman" w:hAnsi="Times New Roman" w:cs="Times New Roman"/>
          <w:sz w:val="24"/>
          <w:szCs w:val="24"/>
        </w:rPr>
      </w:pPr>
      <w:r w:rsidRPr="00A120EE">
        <w:rPr>
          <w:rFonts w:ascii="Times New Roman" w:hAnsi="Times New Roman" w:cs="Times New Roman"/>
          <w:sz w:val="24"/>
          <w:szCs w:val="24"/>
        </w:rPr>
        <w:t>Место и срок подведения итогов аукциона на право заключения договора аренды: подведение итогов состоится по фактическому адресу Организатора (117519 г. Москва Варшавское шоссе 132) не позднее 18:00 30.08.2024 Организатор вправе, при необходимости, изменить данный срок.</w:t>
      </w:r>
    </w:p>
    <w:p w14:paraId="3FA9FFFF" w14:textId="6BECDA74" w:rsidR="00785369" w:rsidRPr="00785369" w:rsidRDefault="00785369" w:rsidP="00A120EE">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003F5A17">
        <w:rPr>
          <w:rFonts w:ascii="Times New Roman" w:hAnsi="Times New Roman" w:cs="Times New Roman"/>
          <w:b/>
          <w:bCs/>
          <w:sz w:val="24"/>
          <w:szCs w:val="24"/>
        </w:rPr>
        <w:t xml:space="preserve"> </w:t>
      </w:r>
      <w:r w:rsidR="00902E16">
        <w:rPr>
          <w:rFonts w:ascii="Times New Roman" w:hAnsi="Times New Roman" w:cs="Times New Roman"/>
          <w:sz w:val="24"/>
          <w:szCs w:val="24"/>
        </w:rPr>
        <w:t>в течение</w:t>
      </w:r>
      <w:r w:rsidR="009F2E93">
        <w:rPr>
          <w:rFonts w:ascii="Times New Roman" w:hAnsi="Times New Roman" w:cs="Times New Roman"/>
          <w:sz w:val="24"/>
          <w:szCs w:val="24"/>
        </w:rPr>
        <w:t xml:space="preserve"> </w:t>
      </w:r>
      <w:r w:rsidRPr="00785369">
        <w:rPr>
          <w:rFonts w:ascii="Times New Roman" w:hAnsi="Times New Roman" w:cs="Times New Roman"/>
          <w:sz w:val="24"/>
          <w:szCs w:val="24"/>
        </w:rPr>
        <w:t xml:space="preserve">10 </w:t>
      </w:r>
      <w:r w:rsidR="00876B11">
        <w:rPr>
          <w:rFonts w:ascii="Times New Roman" w:hAnsi="Times New Roman" w:cs="Times New Roman"/>
          <w:sz w:val="24"/>
          <w:szCs w:val="24"/>
        </w:rPr>
        <w:t xml:space="preserve">(десяти) </w:t>
      </w:r>
      <w:r w:rsidRPr="00785369">
        <w:rPr>
          <w:rFonts w:ascii="Times New Roman" w:hAnsi="Times New Roman" w:cs="Times New Roman"/>
          <w:sz w:val="24"/>
          <w:szCs w:val="24"/>
        </w:rPr>
        <w:t>дней с</w:t>
      </w:r>
      <w:r w:rsidR="009F2E93">
        <w:rPr>
          <w:rFonts w:ascii="Times New Roman" w:hAnsi="Times New Roman" w:cs="Times New Roman"/>
          <w:sz w:val="24"/>
          <w:szCs w:val="24"/>
        </w:rPr>
        <w:t>о дня окончания</w:t>
      </w:r>
      <w:r w:rsidR="003F5A17">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77CEA396"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в аукционе. Изменение объекта аукциона не допускается.</w:t>
      </w:r>
    </w:p>
    <w:p w14:paraId="13CF61BE" w14:textId="77777777" w:rsid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785369">
        <w:rPr>
          <w:rFonts w:ascii="Times New Roman" w:hAnsi="Times New Roman" w:cs="Times New Roman"/>
          <w:sz w:val="24"/>
          <w:szCs w:val="24"/>
        </w:rPr>
        <w:t>Ростех</w:t>
      </w:r>
      <w:proofErr w:type="spellEnd"/>
      <w:r w:rsidRPr="00785369">
        <w:rPr>
          <w:rFonts w:ascii="Times New Roman" w:hAnsi="Times New Roman" w:cs="Times New Roman"/>
          <w:sz w:val="24"/>
          <w:szCs w:val="24"/>
        </w:rPr>
        <w:t xml:space="preserve">» </w:t>
      </w:r>
      <w:hyperlink r:id="rId8" w:history="1">
        <w:r w:rsidRPr="00785369">
          <w:rPr>
            <w:rStyle w:val="a7"/>
            <w:rFonts w:ascii="Times New Roman" w:hAnsi="Times New Roman" w:cs="Times New Roman"/>
            <w:sz w:val="24"/>
            <w:szCs w:val="24"/>
            <w:lang w:val="en-US"/>
          </w:rPr>
          <w:t>www</w:t>
        </w:r>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etpfr</w:t>
        </w:r>
        <w:proofErr w:type="spellEnd"/>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63B339DF" w14:textId="0BCAFD67" w:rsidR="00B34E71" w:rsidRPr="00B20B37" w:rsidRDefault="00B34E71" w:rsidP="00B34E71">
      <w:pPr>
        <w:pBdr>
          <w:bottom w:val="single" w:sz="4" w:space="1" w:color="auto"/>
        </w:pBdr>
        <w:spacing w:after="0" w:line="240" w:lineRule="auto"/>
        <w:jc w:val="center"/>
        <w:rPr>
          <w:rFonts w:ascii="Times New Roman" w:hAnsi="Times New Roman"/>
          <w:b/>
        </w:rPr>
      </w:pPr>
      <w:r>
        <w:rPr>
          <w:rFonts w:ascii="Times New Roman" w:hAnsi="Times New Roman"/>
          <w:b/>
        </w:rPr>
        <w:lastRenderedPageBreak/>
        <w:t xml:space="preserve">Акционерное общество «Московский </w:t>
      </w:r>
      <w:r w:rsidR="00902E16">
        <w:rPr>
          <w:rFonts w:ascii="Times New Roman" w:hAnsi="Times New Roman"/>
          <w:b/>
        </w:rPr>
        <w:t>р</w:t>
      </w:r>
      <w:r>
        <w:rPr>
          <w:rFonts w:ascii="Times New Roman" w:hAnsi="Times New Roman"/>
          <w:b/>
        </w:rPr>
        <w:t xml:space="preserve">адиотехнический </w:t>
      </w:r>
      <w:r w:rsidR="00902E16">
        <w:rPr>
          <w:rFonts w:ascii="Times New Roman" w:hAnsi="Times New Roman"/>
          <w:b/>
        </w:rPr>
        <w:t>и</w:t>
      </w:r>
      <w:r>
        <w:rPr>
          <w:rFonts w:ascii="Times New Roman" w:hAnsi="Times New Roman"/>
          <w:b/>
        </w:rPr>
        <w:t xml:space="preserve">нститут Российской </w:t>
      </w:r>
      <w:r w:rsidR="00902E16">
        <w:rPr>
          <w:rFonts w:ascii="Times New Roman" w:hAnsi="Times New Roman"/>
          <w:b/>
        </w:rPr>
        <w:t>а</w:t>
      </w:r>
      <w:r>
        <w:rPr>
          <w:rFonts w:ascii="Times New Roman" w:hAnsi="Times New Roman"/>
          <w:b/>
        </w:rPr>
        <w:t xml:space="preserve">кадемии </w:t>
      </w:r>
      <w:r w:rsidR="00902E16">
        <w:rPr>
          <w:rFonts w:ascii="Times New Roman" w:hAnsi="Times New Roman"/>
          <w:b/>
        </w:rPr>
        <w:t>н</w:t>
      </w:r>
      <w:r>
        <w:rPr>
          <w:rFonts w:ascii="Times New Roman" w:hAnsi="Times New Roman"/>
          <w:b/>
        </w:rPr>
        <w:t xml:space="preserve">аук» </w:t>
      </w:r>
    </w:p>
    <w:p w14:paraId="7ADDBAF9" w14:textId="77777777" w:rsidR="00B34E71" w:rsidRPr="00B20B37" w:rsidRDefault="00B34E71" w:rsidP="00B34E71">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117519, г. Москва, Варшавское шоссе д. 132</w:t>
      </w:r>
    </w:p>
    <w:p w14:paraId="19A3CD86" w14:textId="77777777" w:rsidR="00C25895" w:rsidRPr="00B20B37" w:rsidRDefault="00C25895" w:rsidP="00C25895">
      <w:pPr>
        <w:spacing w:after="0" w:line="240" w:lineRule="auto"/>
        <w:jc w:val="center"/>
        <w:rPr>
          <w:rFonts w:ascii="Times New Roman" w:hAnsi="Times New Roman"/>
        </w:rPr>
      </w:pPr>
    </w:p>
    <w:p w14:paraId="3C10420E" w14:textId="77777777" w:rsidR="00A5226C" w:rsidRPr="00B20B37" w:rsidRDefault="00A5226C" w:rsidP="00A5226C">
      <w:pPr>
        <w:spacing w:after="0" w:line="240" w:lineRule="auto"/>
        <w:jc w:val="center"/>
        <w:rPr>
          <w:rFonts w:ascii="Times New Roman" w:hAnsi="Times New Roman"/>
        </w:rPr>
      </w:pPr>
    </w:p>
    <w:p w14:paraId="56C2EBA6" w14:textId="77777777" w:rsidR="00A5226C" w:rsidRPr="00B20B37" w:rsidRDefault="00A5226C" w:rsidP="00A5226C">
      <w:pPr>
        <w:spacing w:after="0" w:line="240" w:lineRule="auto"/>
        <w:jc w:val="center"/>
        <w:rPr>
          <w:rFonts w:ascii="Times New Roman" w:hAnsi="Times New Roman"/>
          <w:b/>
        </w:rPr>
      </w:pPr>
    </w:p>
    <w:p w14:paraId="27267EA4" w14:textId="77777777" w:rsidR="00A120EE" w:rsidRDefault="00A120EE" w:rsidP="00A120EE">
      <w:pPr>
        <w:spacing w:after="0" w:line="240" w:lineRule="auto"/>
        <w:jc w:val="right"/>
        <w:rPr>
          <w:rFonts w:ascii="Times New Roman" w:hAnsi="Times New Roman"/>
          <w:b/>
        </w:rPr>
      </w:pPr>
      <w:r>
        <w:rPr>
          <w:rFonts w:ascii="Times New Roman" w:hAnsi="Times New Roman"/>
          <w:b/>
        </w:rPr>
        <w:t>УТВЕРЖДАЮ:</w:t>
      </w:r>
    </w:p>
    <w:p w14:paraId="0AD52BB4"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Председатель комиссии </w:t>
      </w:r>
    </w:p>
    <w:p w14:paraId="2EFA4EDD"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по проведению аукционов </w:t>
      </w:r>
    </w:p>
    <w:p w14:paraId="53B05025" w14:textId="77777777" w:rsidR="00A120EE" w:rsidRDefault="00A120EE" w:rsidP="00A120EE">
      <w:pPr>
        <w:spacing w:after="0" w:line="240" w:lineRule="auto"/>
        <w:jc w:val="right"/>
        <w:rPr>
          <w:rFonts w:ascii="Times New Roman" w:hAnsi="Times New Roman"/>
          <w:bCs/>
        </w:rPr>
      </w:pPr>
      <w:r>
        <w:rPr>
          <w:rFonts w:ascii="Times New Roman" w:hAnsi="Times New Roman"/>
          <w:bCs/>
        </w:rPr>
        <w:t>на право заключения договоров</w:t>
      </w:r>
    </w:p>
    <w:p w14:paraId="2DFF8FCE"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 аренды объектов недвижимого</w:t>
      </w:r>
    </w:p>
    <w:p w14:paraId="403CAF0C" w14:textId="77777777" w:rsidR="00A120EE" w:rsidRDefault="00A120EE" w:rsidP="00A120EE">
      <w:pPr>
        <w:spacing w:after="0" w:line="240" w:lineRule="auto"/>
        <w:jc w:val="right"/>
        <w:rPr>
          <w:rFonts w:ascii="Times New Roman" w:hAnsi="Times New Roman"/>
          <w:bCs/>
        </w:rPr>
      </w:pPr>
      <w:r>
        <w:rPr>
          <w:rFonts w:ascii="Times New Roman" w:hAnsi="Times New Roman"/>
          <w:bCs/>
        </w:rPr>
        <w:t xml:space="preserve"> имущества, находящихся </w:t>
      </w:r>
    </w:p>
    <w:p w14:paraId="731437B2" w14:textId="77777777" w:rsidR="00A120EE" w:rsidRDefault="00A120EE" w:rsidP="00A120EE">
      <w:pPr>
        <w:spacing w:after="0" w:line="240" w:lineRule="auto"/>
        <w:jc w:val="right"/>
        <w:rPr>
          <w:rFonts w:ascii="Times New Roman" w:hAnsi="Times New Roman"/>
          <w:bCs/>
        </w:rPr>
      </w:pPr>
      <w:r>
        <w:rPr>
          <w:rFonts w:ascii="Times New Roman" w:hAnsi="Times New Roman"/>
          <w:bCs/>
        </w:rPr>
        <w:t>в собственности АО «МРТИ РАН»</w:t>
      </w:r>
    </w:p>
    <w:p w14:paraId="69A9ADC9" w14:textId="77777777" w:rsidR="00A120EE" w:rsidRDefault="00A120EE" w:rsidP="00A120EE">
      <w:pPr>
        <w:spacing w:after="0" w:line="240" w:lineRule="auto"/>
        <w:jc w:val="right"/>
        <w:rPr>
          <w:rFonts w:ascii="Times New Roman" w:hAnsi="Times New Roman"/>
          <w:bCs/>
        </w:rPr>
      </w:pPr>
    </w:p>
    <w:p w14:paraId="2D7CD741" w14:textId="77777777" w:rsidR="00A120EE" w:rsidRDefault="00A120EE" w:rsidP="00A120EE">
      <w:pPr>
        <w:spacing w:after="0" w:line="240" w:lineRule="auto"/>
        <w:jc w:val="right"/>
        <w:rPr>
          <w:rFonts w:ascii="Times New Roman" w:hAnsi="Times New Roman"/>
          <w:bCs/>
        </w:rPr>
      </w:pPr>
      <w:r>
        <w:rPr>
          <w:rFonts w:ascii="Times New Roman" w:hAnsi="Times New Roman"/>
          <w:bCs/>
        </w:rPr>
        <w:t>_________________/А.А. Горбачев/</w:t>
      </w:r>
    </w:p>
    <w:p w14:paraId="295AAD49" w14:textId="77777777" w:rsidR="00A120EE" w:rsidRDefault="00A120EE" w:rsidP="00A120EE">
      <w:pPr>
        <w:spacing w:after="0" w:line="240" w:lineRule="auto"/>
        <w:jc w:val="right"/>
        <w:rPr>
          <w:rFonts w:ascii="Times New Roman" w:hAnsi="Times New Roman"/>
          <w:bCs/>
        </w:rPr>
      </w:pPr>
    </w:p>
    <w:p w14:paraId="16B686BD" w14:textId="77777777" w:rsidR="00A120EE" w:rsidRDefault="00A120EE" w:rsidP="00A120EE">
      <w:pPr>
        <w:spacing w:after="0" w:line="240" w:lineRule="auto"/>
        <w:jc w:val="right"/>
        <w:rPr>
          <w:rFonts w:ascii="Times New Roman" w:hAnsi="Times New Roman"/>
          <w:b/>
        </w:rPr>
      </w:pPr>
      <w:r>
        <w:rPr>
          <w:rFonts w:ascii="Times New Roman" w:hAnsi="Times New Roman"/>
          <w:bCs/>
        </w:rPr>
        <w:t>«___» __________________ 2024 г.</w:t>
      </w:r>
    </w:p>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39B81D0F" w14:textId="77777777" w:rsidR="009A6379" w:rsidRDefault="009A6379" w:rsidP="009A6379">
      <w:pPr>
        <w:spacing w:after="0" w:line="240" w:lineRule="auto"/>
        <w:jc w:val="center"/>
        <w:rPr>
          <w:rFonts w:ascii="Times New Roman" w:hAnsi="Times New Roman"/>
          <w:b/>
          <w:sz w:val="24"/>
          <w:szCs w:val="24"/>
        </w:rPr>
      </w:pPr>
    </w:p>
    <w:p w14:paraId="673FA788" w14:textId="77777777" w:rsidR="00785369" w:rsidRDefault="0078536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081B9173" w14:textId="77777777" w:rsidR="00B34E71" w:rsidRDefault="00B34E71" w:rsidP="00B34E71">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4A79BF5" w14:textId="6A8C7266" w:rsidR="00B34E71" w:rsidRDefault="00B34E71" w:rsidP="00B34E71">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ижимого имущества на нежилые помещения и земельные участки, находящиеся в собственности АО «</w:t>
      </w:r>
      <w:r>
        <w:rPr>
          <w:rFonts w:ascii="Times New Roman" w:hAnsi="Times New Roman"/>
          <w:b/>
        </w:rPr>
        <w:t xml:space="preserve">Московский </w:t>
      </w:r>
      <w:r w:rsidR="001803AD">
        <w:rPr>
          <w:rFonts w:ascii="Times New Roman" w:hAnsi="Times New Roman"/>
          <w:b/>
        </w:rPr>
        <w:t>р</w:t>
      </w:r>
      <w:r>
        <w:rPr>
          <w:rFonts w:ascii="Times New Roman" w:hAnsi="Times New Roman"/>
          <w:b/>
        </w:rPr>
        <w:t xml:space="preserve">адиотехнический </w:t>
      </w:r>
      <w:r w:rsidR="001803AD">
        <w:rPr>
          <w:rFonts w:ascii="Times New Roman" w:hAnsi="Times New Roman"/>
          <w:b/>
        </w:rPr>
        <w:t>и</w:t>
      </w:r>
      <w:r>
        <w:rPr>
          <w:rFonts w:ascii="Times New Roman" w:hAnsi="Times New Roman"/>
          <w:b/>
        </w:rPr>
        <w:t xml:space="preserve">нститут Российской </w:t>
      </w:r>
      <w:r w:rsidR="001803AD">
        <w:rPr>
          <w:rFonts w:ascii="Times New Roman" w:hAnsi="Times New Roman"/>
          <w:b/>
        </w:rPr>
        <w:t>а</w:t>
      </w:r>
      <w:r>
        <w:rPr>
          <w:rFonts w:ascii="Times New Roman" w:hAnsi="Times New Roman"/>
          <w:b/>
        </w:rPr>
        <w:t xml:space="preserve">кадемии </w:t>
      </w:r>
      <w:r w:rsidR="001803AD">
        <w:rPr>
          <w:rFonts w:ascii="Times New Roman" w:hAnsi="Times New Roman"/>
          <w:b/>
        </w:rPr>
        <w:t>н</w:t>
      </w:r>
      <w:r>
        <w:rPr>
          <w:rFonts w:ascii="Times New Roman" w:hAnsi="Times New Roman"/>
          <w:b/>
        </w:rPr>
        <w:t>аук</w:t>
      </w:r>
      <w:r>
        <w:rPr>
          <w:rFonts w:ascii="Times New Roman" w:hAnsi="Times New Roman" w:cs="Times New Roman"/>
          <w:b/>
          <w:sz w:val="24"/>
          <w:szCs w:val="24"/>
        </w:rPr>
        <w:t xml:space="preserve">» по адресу: </w:t>
      </w:r>
    </w:p>
    <w:p w14:paraId="4D16BBCD" w14:textId="77777777" w:rsidR="00B34E71" w:rsidRDefault="00B34E71" w:rsidP="00B34E71">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117519, г. Москва, Варшавское шоссе, д. 132</w:t>
      </w:r>
    </w:p>
    <w:p w14:paraId="7C2F9158" w14:textId="752F329A" w:rsidR="00B34E71" w:rsidRPr="00F123F2" w:rsidRDefault="00B34E71" w:rsidP="00B34E71">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Pr>
          <w:rFonts w:ascii="Times New Roman" w:hAnsi="Times New Roman" w:cs="Times New Roman"/>
          <w:i/>
          <w:sz w:val="24"/>
          <w:szCs w:val="24"/>
        </w:rPr>
        <w:t>укцион проводится в составе</w:t>
      </w:r>
      <w:r w:rsidR="00A540E8">
        <w:rPr>
          <w:rFonts w:ascii="Times New Roman" w:hAnsi="Times New Roman" w:cs="Times New Roman"/>
          <w:i/>
          <w:sz w:val="24"/>
          <w:szCs w:val="24"/>
        </w:rPr>
        <w:t xml:space="preserve"> 1</w:t>
      </w:r>
      <w:r>
        <w:rPr>
          <w:rFonts w:ascii="Times New Roman" w:hAnsi="Times New Roman" w:cs="Times New Roman"/>
          <w:i/>
          <w:sz w:val="24"/>
          <w:szCs w:val="24"/>
        </w:rPr>
        <w:t xml:space="preserve"> </w:t>
      </w:r>
      <w:r w:rsidR="00A540E8">
        <w:rPr>
          <w:rFonts w:ascii="Times New Roman" w:hAnsi="Times New Roman" w:cs="Times New Roman"/>
          <w:i/>
          <w:sz w:val="24"/>
          <w:szCs w:val="24"/>
        </w:rPr>
        <w:t>(одного)</w:t>
      </w:r>
      <w:r w:rsidRPr="00F123F2">
        <w:rPr>
          <w:rFonts w:ascii="Times New Roman" w:hAnsi="Times New Roman" w:cs="Times New Roman"/>
          <w:i/>
          <w:sz w:val="24"/>
          <w:szCs w:val="24"/>
        </w:rPr>
        <w:t xml:space="preserve"> лот</w:t>
      </w:r>
      <w:r w:rsidR="00A540E8">
        <w:rPr>
          <w:rFonts w:ascii="Times New Roman" w:hAnsi="Times New Roman" w:cs="Times New Roman"/>
          <w:i/>
          <w:sz w:val="24"/>
          <w:szCs w:val="24"/>
        </w:rPr>
        <w:t>а</w:t>
      </w:r>
      <w:r w:rsidRPr="00F123F2">
        <w:rPr>
          <w:rFonts w:ascii="Times New Roman" w:hAnsi="Times New Roman" w:cs="Times New Roman"/>
          <w:i/>
          <w:sz w:val="24"/>
          <w:szCs w:val="24"/>
        </w:rPr>
        <w:t>)</w:t>
      </w:r>
    </w:p>
    <w:p w14:paraId="16C64F7E" w14:textId="77777777" w:rsidR="00AC1AC8" w:rsidRPr="00C76880" w:rsidRDefault="00AC1AC8" w:rsidP="00AC1AC8">
      <w:pPr>
        <w:spacing w:after="0"/>
        <w:jc w:val="both"/>
        <w:rPr>
          <w:rFonts w:ascii="Times New Roman" w:hAnsi="Times New Roman" w:cs="Times New Roman"/>
          <w:b/>
          <w:sz w:val="24"/>
          <w:szCs w:val="24"/>
        </w:rPr>
      </w:pPr>
    </w:p>
    <w:tbl>
      <w:tblPr>
        <w:tblStyle w:val="a8"/>
        <w:tblW w:w="10059" w:type="dxa"/>
        <w:tblInd w:w="-147" w:type="dxa"/>
        <w:tblLook w:val="04A0" w:firstRow="1" w:lastRow="0" w:firstColumn="1" w:lastColumn="0" w:noHBand="0" w:noVBand="1"/>
      </w:tblPr>
      <w:tblGrid>
        <w:gridCol w:w="776"/>
        <w:gridCol w:w="1457"/>
        <w:gridCol w:w="6426"/>
        <w:gridCol w:w="1400"/>
      </w:tblGrid>
      <w:tr w:rsidR="00B92789" w14:paraId="7F95C5B6" w14:textId="77777777" w:rsidTr="00C009F0">
        <w:tc>
          <w:tcPr>
            <w:tcW w:w="777" w:type="dxa"/>
          </w:tcPr>
          <w:p w14:paraId="264C6476" w14:textId="5C17AEB5" w:rsidR="00B92789" w:rsidRPr="00C009F0" w:rsidRDefault="00B92789" w:rsidP="00B92789">
            <w:pPr>
              <w:spacing w:after="0" w:line="240" w:lineRule="auto"/>
              <w:jc w:val="center"/>
              <w:rPr>
                <w:rFonts w:ascii="Times New Roman" w:hAnsi="Times New Roman" w:cs="Times New Roman"/>
                <w:b/>
                <w:sz w:val="24"/>
                <w:szCs w:val="24"/>
              </w:rPr>
            </w:pPr>
            <w:r w:rsidRPr="00C009F0">
              <w:rPr>
                <w:rFonts w:ascii="Times New Roman" w:hAnsi="Times New Roman" w:cs="Times New Roman"/>
                <w:b/>
                <w:sz w:val="24"/>
                <w:szCs w:val="24"/>
              </w:rPr>
              <w:t>Лот №</w:t>
            </w:r>
            <w:r w:rsidR="00185BA6" w:rsidRPr="00C009F0">
              <w:rPr>
                <w:rFonts w:ascii="Times New Roman" w:hAnsi="Times New Roman" w:cs="Times New Roman"/>
                <w:b/>
                <w:sz w:val="24"/>
                <w:szCs w:val="24"/>
              </w:rPr>
              <w:t>1</w:t>
            </w:r>
          </w:p>
        </w:tc>
        <w:tc>
          <w:tcPr>
            <w:tcW w:w="1447" w:type="dxa"/>
          </w:tcPr>
          <w:p w14:paraId="5BB6CBEC" w14:textId="61A31685" w:rsidR="00B92789" w:rsidRPr="00C009F0" w:rsidRDefault="00D67803"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117519</w:t>
            </w:r>
            <w:r w:rsidR="00B92789" w:rsidRPr="00C009F0">
              <w:rPr>
                <w:rFonts w:ascii="Times New Roman" w:hAnsi="Times New Roman" w:cs="Times New Roman"/>
                <w:sz w:val="24"/>
                <w:szCs w:val="24"/>
              </w:rPr>
              <w:t xml:space="preserve">, г. Москва, ул. </w:t>
            </w:r>
            <w:r w:rsidR="007417B4" w:rsidRPr="00C009F0">
              <w:rPr>
                <w:rFonts w:ascii="Times New Roman" w:hAnsi="Times New Roman" w:cs="Times New Roman"/>
                <w:sz w:val="24"/>
                <w:szCs w:val="24"/>
              </w:rPr>
              <w:t>Варшавское шоссе 132</w:t>
            </w:r>
          </w:p>
        </w:tc>
        <w:tc>
          <w:tcPr>
            <w:tcW w:w="6445" w:type="dxa"/>
          </w:tcPr>
          <w:p w14:paraId="0EB9FA66" w14:textId="06360E13" w:rsidR="00B92789" w:rsidRPr="00C009F0" w:rsidRDefault="00756177" w:rsidP="00B92789">
            <w:pPr>
              <w:spacing w:after="0" w:line="240" w:lineRule="auto"/>
              <w:jc w:val="center"/>
              <w:rPr>
                <w:rFonts w:ascii="Times New Roman" w:hAnsi="Times New Roman" w:cs="Times New Roman"/>
                <w:sz w:val="24"/>
                <w:szCs w:val="24"/>
              </w:rPr>
            </w:pPr>
            <w:r w:rsidRPr="00756177">
              <w:rPr>
                <w:rFonts w:ascii="Times New Roman" w:hAnsi="Times New Roman" w:cs="Times New Roman"/>
                <w:sz w:val="24"/>
                <w:szCs w:val="24"/>
              </w:rPr>
              <w:t>117519, г. Москва, Варшавское шоссе, дом 132, строение 8, этаж 2, помещение XXXII, комнаты 52, 53</w:t>
            </w:r>
            <w:r>
              <w:rPr>
                <w:rFonts w:ascii="Times New Roman" w:hAnsi="Times New Roman" w:cs="Times New Roman"/>
                <w:sz w:val="24"/>
                <w:szCs w:val="24"/>
              </w:rPr>
              <w:t xml:space="preserve"> (часть)</w:t>
            </w:r>
          </w:p>
        </w:tc>
        <w:tc>
          <w:tcPr>
            <w:tcW w:w="1390" w:type="dxa"/>
          </w:tcPr>
          <w:p w14:paraId="0FC7D07B" w14:textId="5FC07BAB" w:rsidR="00B92789" w:rsidRPr="00880891" w:rsidRDefault="00C009F0" w:rsidP="00FC3CCF">
            <w:pPr>
              <w:spacing w:after="0" w:line="240" w:lineRule="auto"/>
              <w:jc w:val="center"/>
              <w:rPr>
                <w:rFonts w:ascii="Times New Roman" w:hAnsi="Times New Roman" w:cs="Times New Roman"/>
                <w:sz w:val="24"/>
                <w:szCs w:val="24"/>
              </w:rPr>
            </w:pPr>
            <w:r w:rsidRPr="00880891">
              <w:rPr>
                <w:rFonts w:ascii="Times New Roman" w:hAnsi="Times New Roman" w:cs="Times New Roman"/>
                <w:sz w:val="24"/>
                <w:szCs w:val="24"/>
              </w:rPr>
              <w:t xml:space="preserve">Площадь помещений </w:t>
            </w:r>
            <w:r w:rsidR="00756177">
              <w:rPr>
                <w:rFonts w:ascii="Times New Roman" w:hAnsi="Times New Roman" w:cs="Times New Roman"/>
                <w:sz w:val="24"/>
                <w:szCs w:val="24"/>
              </w:rPr>
              <w:t>583,2</w:t>
            </w:r>
            <w:r w:rsidR="00880891" w:rsidRPr="00880891">
              <w:rPr>
                <w:rFonts w:ascii="Times New Roman" w:hAnsi="Times New Roman" w:cs="Times New Roman"/>
                <w:sz w:val="24"/>
                <w:szCs w:val="24"/>
              </w:rPr>
              <w:t xml:space="preserve"> кв.</w:t>
            </w:r>
            <w:r w:rsidRPr="00880891">
              <w:rPr>
                <w:rFonts w:ascii="Times New Roman" w:hAnsi="Times New Roman" w:cs="Times New Roman"/>
                <w:sz w:val="24"/>
                <w:szCs w:val="24"/>
              </w:rPr>
              <w:t xml:space="preserve"> м.</w:t>
            </w:r>
          </w:p>
        </w:tc>
      </w:tr>
    </w:tbl>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63C1CB6F" w:rsidR="006E3A48" w:rsidRDefault="006E3A48" w:rsidP="006E3A48">
      <w:pPr>
        <w:spacing w:after="0"/>
        <w:ind w:left="284"/>
        <w:jc w:val="center"/>
        <w:rPr>
          <w:rFonts w:ascii="Times New Roman" w:hAnsi="Times New Roman" w:cs="Times New Roman"/>
          <w:b/>
          <w:sz w:val="24"/>
          <w:szCs w:val="24"/>
        </w:rPr>
      </w:pP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4C4A67ED" w14:textId="77777777" w:rsidR="00185BA6" w:rsidRDefault="00185BA6" w:rsidP="009A6379">
      <w:pPr>
        <w:spacing w:after="0" w:line="240" w:lineRule="auto"/>
        <w:jc w:val="center"/>
        <w:rPr>
          <w:rFonts w:ascii="Times New Roman" w:hAnsi="Times New Roman"/>
          <w:b/>
          <w:sz w:val="24"/>
          <w:szCs w:val="24"/>
        </w:rPr>
      </w:pPr>
    </w:p>
    <w:p w14:paraId="5631BA6E" w14:textId="77777777" w:rsidR="00185BA6" w:rsidRDefault="00185BA6" w:rsidP="009A6379">
      <w:pPr>
        <w:spacing w:after="0" w:line="240" w:lineRule="auto"/>
        <w:jc w:val="center"/>
        <w:rPr>
          <w:rFonts w:ascii="Times New Roman" w:hAnsi="Times New Roman"/>
          <w:b/>
          <w:sz w:val="24"/>
          <w:szCs w:val="24"/>
        </w:rPr>
      </w:pPr>
    </w:p>
    <w:p w14:paraId="78727948" w14:textId="77777777" w:rsidR="00185BA6" w:rsidRDefault="00185BA6" w:rsidP="009A6379">
      <w:pPr>
        <w:spacing w:after="0" w:line="240" w:lineRule="auto"/>
        <w:jc w:val="center"/>
        <w:rPr>
          <w:rFonts w:ascii="Times New Roman" w:hAnsi="Times New Roman"/>
          <w:b/>
          <w:sz w:val="24"/>
          <w:szCs w:val="24"/>
        </w:rPr>
      </w:pPr>
    </w:p>
    <w:p w14:paraId="5533AE0D" w14:textId="77777777" w:rsidR="00185BA6" w:rsidRDefault="00185BA6" w:rsidP="009A6379">
      <w:pPr>
        <w:spacing w:after="0" w:line="240" w:lineRule="auto"/>
        <w:jc w:val="center"/>
        <w:rPr>
          <w:rFonts w:ascii="Times New Roman" w:hAnsi="Times New Roman"/>
          <w:b/>
          <w:sz w:val="24"/>
          <w:szCs w:val="24"/>
        </w:rPr>
      </w:pPr>
    </w:p>
    <w:p w14:paraId="02806CB8" w14:textId="77777777" w:rsidR="00185BA6" w:rsidRDefault="00185BA6" w:rsidP="009A6379">
      <w:pPr>
        <w:spacing w:after="0" w:line="240" w:lineRule="auto"/>
        <w:jc w:val="center"/>
        <w:rPr>
          <w:rFonts w:ascii="Times New Roman" w:hAnsi="Times New Roman"/>
          <w:b/>
          <w:sz w:val="24"/>
          <w:szCs w:val="24"/>
        </w:rPr>
      </w:pPr>
    </w:p>
    <w:p w14:paraId="4D9576A0" w14:textId="77777777" w:rsidR="00185BA6" w:rsidRDefault="00185BA6" w:rsidP="009A6379">
      <w:pPr>
        <w:spacing w:after="0" w:line="240" w:lineRule="auto"/>
        <w:jc w:val="center"/>
        <w:rPr>
          <w:rFonts w:ascii="Times New Roman" w:hAnsi="Times New Roman"/>
          <w:b/>
          <w:sz w:val="24"/>
          <w:szCs w:val="24"/>
        </w:rPr>
      </w:pPr>
    </w:p>
    <w:p w14:paraId="3E8C7DAD" w14:textId="77777777" w:rsidR="00185BA6" w:rsidRDefault="00185BA6" w:rsidP="009A6379">
      <w:pPr>
        <w:spacing w:after="0" w:line="240" w:lineRule="auto"/>
        <w:jc w:val="center"/>
        <w:rPr>
          <w:rFonts w:ascii="Times New Roman" w:hAnsi="Times New Roman"/>
          <w:b/>
          <w:sz w:val="24"/>
          <w:szCs w:val="24"/>
        </w:rPr>
      </w:pPr>
    </w:p>
    <w:p w14:paraId="328E719A" w14:textId="0DCA4270"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F56161">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1"/>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8"/>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F1EA516" w14:textId="77777777" w:rsid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p w14:paraId="5CCABB8F"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7.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r>
              <w:rPr>
                <w:rFonts w:ascii="Times New Roman" w:hAnsi="Times New Roman" w:cs="Times New Roman"/>
                <w:b/>
                <w:sz w:val="24"/>
                <w:szCs w:val="24"/>
              </w:rPr>
              <w:t xml:space="preserve"> </w:t>
            </w:r>
          </w:p>
          <w:p w14:paraId="128069FA" w14:textId="676DDEAA" w:rsidR="00AE6871" w:rsidRDefault="00AE6871"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7.1.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p>
          <w:p w14:paraId="0CEF8E11" w14:textId="77777777" w:rsidR="00665D00" w:rsidRPr="00665D00" w:rsidRDefault="007D27DC" w:rsidP="00665D00">
            <w:pPr>
              <w:pStyle w:val="10"/>
              <w:tabs>
                <w:tab w:val="clear" w:pos="432"/>
              </w:tabs>
              <w:spacing w:before="1"/>
              <w:ind w:left="1060" w:right="1624" w:hanging="81"/>
              <w:jc w:val="left"/>
              <w:outlineLvl w:val="0"/>
              <w:rPr>
                <w:b w:val="0"/>
                <w:sz w:val="24"/>
                <w:szCs w:val="24"/>
              </w:rPr>
            </w:pPr>
            <w:r w:rsidRPr="00665D00">
              <w:rPr>
                <w:b w:val="0"/>
                <w:sz w:val="24"/>
                <w:szCs w:val="24"/>
              </w:rPr>
              <w:t xml:space="preserve">- Приложение № 1 - </w:t>
            </w:r>
            <w:r w:rsidR="00665D00" w:rsidRPr="00665D00">
              <w:rPr>
                <w:b w:val="0"/>
                <w:sz w:val="24"/>
                <w:szCs w:val="24"/>
              </w:rPr>
              <w:t>Журнал</w:t>
            </w:r>
            <w:r w:rsidR="00665D00" w:rsidRPr="00665D00">
              <w:rPr>
                <w:b w:val="0"/>
                <w:spacing w:val="-2"/>
                <w:sz w:val="24"/>
                <w:szCs w:val="24"/>
              </w:rPr>
              <w:t xml:space="preserve"> </w:t>
            </w:r>
            <w:r w:rsidR="00665D00" w:rsidRPr="00665D00">
              <w:rPr>
                <w:b w:val="0"/>
                <w:sz w:val="24"/>
                <w:szCs w:val="24"/>
              </w:rPr>
              <w:t>регистрации</w:t>
            </w:r>
            <w:r w:rsidR="00665D00" w:rsidRPr="00665D00">
              <w:rPr>
                <w:b w:val="0"/>
                <w:spacing w:val="-5"/>
                <w:sz w:val="24"/>
                <w:szCs w:val="24"/>
              </w:rPr>
              <w:t xml:space="preserve"> </w:t>
            </w:r>
            <w:r w:rsidR="00665D00" w:rsidRPr="00665D00">
              <w:rPr>
                <w:b w:val="0"/>
                <w:sz w:val="24"/>
                <w:szCs w:val="24"/>
              </w:rPr>
              <w:t>заявок</w:t>
            </w:r>
            <w:r w:rsidR="00665D00" w:rsidRPr="00665D00">
              <w:rPr>
                <w:b w:val="0"/>
                <w:spacing w:val="-5"/>
                <w:sz w:val="24"/>
                <w:szCs w:val="24"/>
              </w:rPr>
              <w:t xml:space="preserve"> </w:t>
            </w:r>
            <w:r w:rsidR="00665D00" w:rsidRPr="00665D00">
              <w:rPr>
                <w:b w:val="0"/>
                <w:sz w:val="24"/>
                <w:szCs w:val="24"/>
              </w:rPr>
              <w:t>на</w:t>
            </w:r>
            <w:r w:rsidR="00665D00" w:rsidRPr="00665D00">
              <w:rPr>
                <w:b w:val="0"/>
                <w:spacing w:val="-3"/>
                <w:sz w:val="24"/>
                <w:szCs w:val="24"/>
              </w:rPr>
              <w:t xml:space="preserve"> </w:t>
            </w:r>
            <w:r w:rsidR="00665D00" w:rsidRPr="00665D00">
              <w:rPr>
                <w:b w:val="0"/>
                <w:sz w:val="24"/>
                <w:szCs w:val="24"/>
              </w:rPr>
              <w:t>участие</w:t>
            </w:r>
            <w:r w:rsidR="00665D00" w:rsidRPr="00665D00">
              <w:rPr>
                <w:b w:val="0"/>
                <w:spacing w:val="-3"/>
                <w:sz w:val="24"/>
                <w:szCs w:val="24"/>
              </w:rPr>
              <w:t xml:space="preserve"> </w:t>
            </w:r>
            <w:r w:rsidR="00665D00" w:rsidRPr="00665D00">
              <w:rPr>
                <w:b w:val="0"/>
                <w:sz w:val="24"/>
                <w:szCs w:val="24"/>
              </w:rPr>
              <w:t>в</w:t>
            </w:r>
            <w:r w:rsidR="00665D00" w:rsidRPr="00665D00">
              <w:rPr>
                <w:b w:val="0"/>
                <w:spacing w:val="-4"/>
                <w:sz w:val="24"/>
                <w:szCs w:val="24"/>
              </w:rPr>
              <w:t xml:space="preserve"> </w:t>
            </w:r>
            <w:r w:rsidR="00665D00" w:rsidRPr="00665D00">
              <w:rPr>
                <w:b w:val="0"/>
                <w:sz w:val="24"/>
                <w:szCs w:val="24"/>
              </w:rPr>
              <w:t>аукционе</w:t>
            </w:r>
          </w:p>
          <w:p w14:paraId="4379A72E" w14:textId="51F1B3F5"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2 - </w:t>
            </w:r>
            <w:r w:rsidR="00AE6871" w:rsidRPr="00665D00">
              <w:rPr>
                <w:rFonts w:ascii="Times New Roman" w:hAnsi="Times New Roman" w:cs="Times New Roman"/>
                <w:sz w:val="24"/>
                <w:szCs w:val="24"/>
              </w:rPr>
              <w:t xml:space="preserve">Образец протокола подведения рассмотрения заявок </w:t>
            </w:r>
          </w:p>
          <w:p w14:paraId="0B9DBFEC" w14:textId="140945E4"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3 </w:t>
            </w:r>
            <w:proofErr w:type="gramStart"/>
            <w:r w:rsidRPr="00665D00">
              <w:rPr>
                <w:rFonts w:ascii="Times New Roman" w:hAnsi="Times New Roman" w:cs="Times New Roman"/>
                <w:sz w:val="24"/>
                <w:szCs w:val="24"/>
              </w:rPr>
              <w:t xml:space="preserve">- </w:t>
            </w:r>
            <w:r w:rsidR="00AE6871" w:rsidRPr="00665D00">
              <w:rPr>
                <w:rFonts w:ascii="Times New Roman" w:hAnsi="Times New Roman" w:cs="Times New Roman"/>
                <w:sz w:val="24"/>
                <w:szCs w:val="24"/>
              </w:rPr>
              <w:t xml:space="preserve"> Образец</w:t>
            </w:r>
            <w:proofErr w:type="gramEnd"/>
            <w:r w:rsidR="00AE6871" w:rsidRPr="00665D00">
              <w:rPr>
                <w:rFonts w:ascii="Times New Roman" w:hAnsi="Times New Roman" w:cs="Times New Roman"/>
                <w:sz w:val="24"/>
                <w:szCs w:val="24"/>
              </w:rPr>
              <w:t xml:space="preserve"> протокола подведения итогов</w:t>
            </w:r>
          </w:p>
          <w:p w14:paraId="2D0F63C8" w14:textId="2BFE566C"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4 - </w:t>
            </w:r>
            <w:r w:rsidR="00AE6871" w:rsidRPr="00665D00">
              <w:rPr>
                <w:rFonts w:ascii="Times New Roman" w:hAnsi="Times New Roman" w:cs="Times New Roman"/>
                <w:sz w:val="24"/>
                <w:szCs w:val="24"/>
              </w:rPr>
              <w:t>Образец протокола рассмотрения за</w:t>
            </w:r>
            <w:r w:rsidR="00665D00" w:rsidRPr="00665D00">
              <w:rPr>
                <w:rFonts w:ascii="Times New Roman" w:hAnsi="Times New Roman" w:cs="Times New Roman"/>
                <w:sz w:val="24"/>
                <w:szCs w:val="24"/>
              </w:rPr>
              <w:t>явок (при наличии одной заявки)</w:t>
            </w:r>
          </w:p>
          <w:p w14:paraId="0BA95CFA" w14:textId="3A60AE03"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5 - </w:t>
            </w:r>
            <w:r w:rsidR="00AE6871" w:rsidRPr="00665D00">
              <w:rPr>
                <w:rFonts w:ascii="Times New Roman" w:hAnsi="Times New Roman" w:cs="Times New Roman"/>
                <w:sz w:val="24"/>
                <w:szCs w:val="24"/>
              </w:rPr>
              <w:t>Образец уведомления арендатора</w:t>
            </w:r>
          </w:p>
          <w:p w14:paraId="640E4AD1"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6DFE4569" w14:textId="4ED6FE74" w:rsidR="00710FBA" w:rsidRPr="00D66704" w:rsidRDefault="00710FBA" w:rsidP="00674EFA">
            <w:pPr>
              <w:spacing w:after="0"/>
              <w:jc w:val="both"/>
              <w:rPr>
                <w:rFonts w:ascii="Times New Roman" w:hAnsi="Times New Roman" w:cs="Times New Roman"/>
                <w:b/>
                <w:sz w:val="24"/>
                <w:szCs w:val="24"/>
              </w:rPr>
            </w:pP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1"/>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75D4A8F"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Акционерное общество </w:t>
      </w:r>
      <w:r w:rsidR="000B7716">
        <w:rPr>
          <w:rFonts w:ascii="Times New Roman" w:hAnsi="Times New Roman"/>
          <w:b/>
        </w:rPr>
        <w:t xml:space="preserve">«Московский </w:t>
      </w:r>
      <w:r w:rsidR="006B1AA4">
        <w:rPr>
          <w:rFonts w:ascii="Times New Roman" w:hAnsi="Times New Roman"/>
          <w:b/>
        </w:rPr>
        <w:t>р</w:t>
      </w:r>
      <w:r w:rsidR="000B7716">
        <w:rPr>
          <w:rFonts w:ascii="Times New Roman" w:hAnsi="Times New Roman"/>
          <w:b/>
        </w:rPr>
        <w:t xml:space="preserve">адиотехнический </w:t>
      </w:r>
      <w:r w:rsidR="006B1AA4">
        <w:rPr>
          <w:rFonts w:ascii="Times New Roman" w:hAnsi="Times New Roman"/>
          <w:b/>
        </w:rPr>
        <w:t>и</w:t>
      </w:r>
      <w:r w:rsidR="000B7716">
        <w:rPr>
          <w:rFonts w:ascii="Times New Roman" w:hAnsi="Times New Roman"/>
          <w:b/>
        </w:rPr>
        <w:t xml:space="preserve">нститут Российской </w:t>
      </w:r>
      <w:r w:rsidR="006B1AA4">
        <w:rPr>
          <w:rFonts w:ascii="Times New Roman" w:hAnsi="Times New Roman"/>
          <w:b/>
        </w:rPr>
        <w:t>а</w:t>
      </w:r>
      <w:r w:rsidR="000B7716">
        <w:rPr>
          <w:rFonts w:ascii="Times New Roman" w:hAnsi="Times New Roman"/>
          <w:b/>
        </w:rPr>
        <w:t xml:space="preserve">кадемии </w:t>
      </w:r>
      <w:r w:rsidR="006B1AA4">
        <w:rPr>
          <w:rFonts w:ascii="Times New Roman" w:hAnsi="Times New Roman"/>
          <w:b/>
        </w:rPr>
        <w:t>н</w:t>
      </w:r>
      <w:r w:rsidR="000B7716">
        <w:rPr>
          <w:rFonts w:ascii="Times New Roman" w:hAnsi="Times New Roman"/>
          <w:b/>
        </w:rPr>
        <w:t xml:space="preserve">аук» </w:t>
      </w:r>
      <w:r w:rsidR="00806C4F">
        <w:rPr>
          <w:rFonts w:ascii="Times New Roman" w:hAnsi="Times New Roman"/>
          <w:b/>
          <w:sz w:val="24"/>
          <w:szCs w:val="24"/>
        </w:rPr>
        <w:t>(далее – АО «</w:t>
      </w:r>
      <w:r w:rsidR="000B7716">
        <w:rPr>
          <w:rFonts w:ascii="Times New Roman" w:hAnsi="Times New Roman"/>
          <w:b/>
          <w:sz w:val="24"/>
          <w:szCs w:val="24"/>
        </w:rPr>
        <w:t>МРТИ РАН</w:t>
      </w:r>
      <w:r w:rsidR="00806C4F">
        <w:rPr>
          <w:rFonts w:ascii="Times New Roman" w:hAnsi="Times New Roman"/>
          <w:b/>
          <w:sz w:val="24"/>
          <w:szCs w:val="24"/>
        </w:rPr>
        <w:t>»,</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w:t>
      </w:r>
      <w:r w:rsidR="001A602B">
        <w:rPr>
          <w:rFonts w:ascii="Times New Roman" w:hAnsi="Times New Roman"/>
          <w:sz w:val="24"/>
          <w:szCs w:val="24"/>
        </w:rPr>
        <w:t xml:space="preserve">кроме иностранных организаций с участием </w:t>
      </w:r>
      <w:r w:rsidR="006A1C12">
        <w:rPr>
          <w:rFonts w:ascii="Times New Roman" w:hAnsi="Times New Roman"/>
          <w:sz w:val="24"/>
          <w:szCs w:val="24"/>
        </w:rPr>
        <w:t>не резидентов РФ</w:t>
      </w:r>
      <w:r w:rsidR="00AA498D" w:rsidRPr="006D31ED">
        <w:rPr>
          <w:rFonts w:ascii="Times New Roman" w:hAnsi="Times New Roman"/>
          <w:sz w:val="24"/>
          <w:szCs w:val="24"/>
        </w:rPr>
        <w:t>.</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7"/>
            <w:rFonts w:ascii="Times New Roman" w:hAnsi="Times New Roman"/>
            <w:sz w:val="24"/>
            <w:szCs w:val="24"/>
          </w:rPr>
          <w:t>www.</w:t>
        </w:r>
        <w:r w:rsidRPr="006D31ED">
          <w:rPr>
            <w:rStyle w:val="a7"/>
            <w:rFonts w:ascii="Times New Roman" w:hAnsi="Times New Roman"/>
            <w:sz w:val="24"/>
            <w:szCs w:val="24"/>
            <w:lang w:val="en-US"/>
          </w:rPr>
          <w:t>e</w:t>
        </w:r>
        <w:r w:rsidRPr="006D31ED">
          <w:rPr>
            <w:rStyle w:val="a7"/>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5"/>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415E0ACF" w:rsidR="00E04C39" w:rsidRPr="006D31ED" w:rsidRDefault="00E04C39" w:rsidP="001F4659">
      <w:pPr>
        <w:pStyle w:val="a5"/>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w:t>
      </w:r>
      <w:r w:rsidR="000B7716">
        <w:rPr>
          <w:rFonts w:ascii="Times New Roman" w:hAnsi="Times New Roman" w:cs="Times New Roman"/>
          <w:sz w:val="24"/>
          <w:szCs w:val="24"/>
        </w:rPr>
        <w:t>МРТИ РАН</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4FD1743A" w:rsidR="00E04C39" w:rsidRPr="006D31ED" w:rsidRDefault="00D22E8E" w:rsidP="001F4659">
      <w:pPr>
        <w:pStyle w:val="a5"/>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448A8D0F"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450ADA39"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w:t>
      </w:r>
      <w:r w:rsidR="008C64B5">
        <w:rPr>
          <w:rFonts w:ascii="Times New Roman" w:hAnsi="Times New Roman" w:cs="Times New Roman"/>
          <w:sz w:val="24"/>
          <w:szCs w:val="24"/>
        </w:rPr>
        <w:t>У</w:t>
      </w:r>
      <w:r w:rsidR="00E04C39" w:rsidRPr="006D31ED">
        <w:rPr>
          <w:rFonts w:ascii="Times New Roman" w:hAnsi="Times New Roman" w:cs="Times New Roman"/>
          <w:sz w:val="24"/>
          <w:szCs w:val="24"/>
        </w:rPr>
        <w:t>става;</w:t>
      </w:r>
    </w:p>
    <w:p w14:paraId="7A73BAD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о назначении руководителя;</w:t>
      </w:r>
    </w:p>
    <w:p w14:paraId="79FC9A2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1A594066" w14:textId="177729F1" w:rsidR="00821B9D" w:rsidRPr="00821B9D" w:rsidRDefault="00821B9D"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Д</w:t>
      </w:r>
      <w:r w:rsidRPr="00821B9D">
        <w:rPr>
          <w:rFonts w:ascii="Times New Roman" w:hAnsi="Times New Roman" w:cs="Times New Roman"/>
          <w:sz w:val="24"/>
          <w:szCs w:val="24"/>
        </w:rPr>
        <w:t>екларацию о том, что участник аукциона не является иностранной организацией или организацией с иностранным участием или имеющей в составе учредителей и/или конечных бенефициаров иностранных юридических лиц и/или иностранных граждан (в свободной форме за</w:t>
      </w:r>
      <w:r w:rsidR="008C64B5">
        <w:rPr>
          <w:rFonts w:ascii="Times New Roman" w:hAnsi="Times New Roman" w:cs="Times New Roman"/>
          <w:sz w:val="24"/>
          <w:szCs w:val="24"/>
        </w:rPr>
        <w:t xml:space="preserve"> подписью уполномоченного лица);</w:t>
      </w:r>
    </w:p>
    <w:p w14:paraId="4F4777CA" w14:textId="3C33A91E" w:rsidR="00E04C39" w:rsidRDefault="00E04C39" w:rsidP="00821B9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8C64B5">
        <w:rPr>
          <w:rFonts w:ascii="Times New Roman" w:hAnsi="Times New Roman" w:cs="Times New Roman"/>
          <w:sz w:val="24"/>
          <w:szCs w:val="24"/>
        </w:rPr>
        <w:t>тельством Российской Федерации);</w:t>
      </w:r>
    </w:p>
    <w:p w14:paraId="75AE2D16" w14:textId="0A2B9781" w:rsidR="008C64B5" w:rsidRPr="006D31ED" w:rsidRDefault="008C64B5"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Декларацию об отсутствии процедуры банкротства, ареста расчетного счета, исполнительных и судебных производств </w:t>
      </w:r>
      <w:r w:rsidRPr="00821B9D">
        <w:rPr>
          <w:rFonts w:ascii="Times New Roman" w:hAnsi="Times New Roman" w:cs="Times New Roman"/>
          <w:sz w:val="24"/>
          <w:szCs w:val="24"/>
        </w:rPr>
        <w:t>(в свободной форме за</w:t>
      </w:r>
      <w:r>
        <w:rPr>
          <w:rFonts w:ascii="Times New Roman" w:hAnsi="Times New Roman" w:cs="Times New Roman"/>
          <w:sz w:val="24"/>
          <w:szCs w:val="24"/>
        </w:rPr>
        <w:t xml:space="preserve"> подписью уполномоченного лица).</w:t>
      </w:r>
    </w:p>
    <w:p w14:paraId="03CB5FC5"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03C6E5B6"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w:t>
      </w:r>
      <w:r w:rsidR="000B7716">
        <w:rPr>
          <w:rFonts w:ascii="Times New Roman" w:hAnsi="Times New Roman" w:cs="Times New Roman"/>
          <w:sz w:val="24"/>
          <w:szCs w:val="24"/>
        </w:rPr>
        <w:t xml:space="preserve"> </w:t>
      </w:r>
      <w:r>
        <w:rPr>
          <w:rFonts w:ascii="Times New Roman" w:hAnsi="Times New Roman" w:cs="Times New Roman"/>
          <w:sz w:val="24"/>
          <w:szCs w:val="24"/>
        </w:rPr>
        <w:t>Заверенную</w:t>
      </w:r>
      <w:r w:rsidR="00E04C39" w:rsidRPr="006D31ED">
        <w:rPr>
          <w:rFonts w:ascii="Times New Roman" w:hAnsi="Times New Roman" w:cs="Times New Roman"/>
          <w:sz w:val="24"/>
          <w:szCs w:val="24"/>
        </w:rPr>
        <w:t xml:space="preserve"> копи</w:t>
      </w:r>
      <w:r w:rsidR="006A1C12">
        <w:rPr>
          <w:rFonts w:ascii="Times New Roman" w:hAnsi="Times New Roman" w:cs="Times New Roman"/>
          <w:sz w:val="24"/>
          <w:szCs w:val="24"/>
        </w:rPr>
        <w:t>ю</w:t>
      </w:r>
      <w:r w:rsidR="00E04C39" w:rsidRPr="006D31ED">
        <w:rPr>
          <w:rFonts w:ascii="Times New Roman" w:hAnsi="Times New Roman" w:cs="Times New Roman"/>
          <w:sz w:val="24"/>
          <w:szCs w:val="24"/>
        </w:rPr>
        <w:t xml:space="preserve">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54B07904"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8C64B5">
        <w:rPr>
          <w:rFonts w:ascii="Times New Roman" w:hAnsi="Times New Roman" w:cs="Times New Roman"/>
          <w:sz w:val="24"/>
          <w:szCs w:val="24"/>
        </w:rPr>
        <w:t xml:space="preserve"> документа о присвоении ИНН.</w:t>
      </w:r>
    </w:p>
    <w:p w14:paraId="6B591CBD" w14:textId="4363CEC2" w:rsidR="008C64B5" w:rsidRDefault="008C64B5"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Физические лица дополнительно предоставляют нотариальное согласие супруги (супруга) на заключение договора аренды.</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3158FE2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77777777"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5E9A968A"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5754D3">
        <w:rPr>
          <w:rFonts w:ascii="Times New Roman" w:hAnsi="Times New Roman" w:cs="Times New Roman"/>
          <w:sz w:val="24"/>
          <w:szCs w:val="24"/>
        </w:rPr>
        <w:t>е на заключение договора, 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421F086C"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7A1909" w:rsidRPr="007A1909">
        <w:rPr>
          <w:rFonts w:ascii="Times New Roman" w:hAnsi="Times New Roman" w:cs="Times New Roman"/>
          <w:sz w:val="24"/>
          <w:szCs w:val="24"/>
        </w:rPr>
        <w:t>(</w:t>
      </w:r>
      <w:r w:rsidR="00BF0A64" w:rsidRPr="00033ADB">
        <w:rPr>
          <w:rFonts w:ascii="Times New Roman" w:hAnsi="Times New Roman" w:cs="Times New Roman"/>
          <w:sz w:val="24"/>
          <w:szCs w:val="24"/>
        </w:rPr>
        <w:t>обеспеч</w:t>
      </w:r>
      <w:r w:rsidR="007A1909">
        <w:rPr>
          <w:rFonts w:ascii="Times New Roman" w:hAnsi="Times New Roman" w:cs="Times New Roman"/>
          <w:sz w:val="24"/>
          <w:szCs w:val="24"/>
        </w:rPr>
        <w:t>ительный платеж)</w:t>
      </w:r>
      <w:r w:rsidR="00BF0A64" w:rsidRPr="00033ADB">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77777777"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в аукционе.</w:t>
      </w:r>
    </w:p>
    <w:p w14:paraId="7B8BEE19" w14:textId="3288D5A3"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7A1909">
        <w:rPr>
          <w:rFonts w:ascii="Times New Roman" w:hAnsi="Times New Roman" w:cs="Times New Roman"/>
          <w:sz w:val="24"/>
          <w:szCs w:val="24"/>
        </w:rPr>
        <w:t>обеспечительного платежа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423A33B6" w14:textId="72AE0213"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w:t>
      </w:r>
      <w:r w:rsidR="007A1909">
        <w:rPr>
          <w:rFonts w:ascii="Times New Roman" w:hAnsi="Times New Roman" w:cs="Times New Roman"/>
          <w:sz w:val="24"/>
          <w:szCs w:val="24"/>
        </w:rPr>
        <w:t>ительного платежа</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006738AF"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ри уклонении победителя аукциона о</w:t>
      </w:r>
      <w:r w:rsidR="006A1C12">
        <w:rPr>
          <w:rFonts w:ascii="Times New Roman" w:hAnsi="Times New Roman" w:cs="Times New Roman"/>
          <w:sz w:val="24"/>
          <w:szCs w:val="24"/>
        </w:rPr>
        <w:t>т</w:t>
      </w:r>
      <w:r w:rsidR="00E04C39" w:rsidRPr="00033ADB">
        <w:rPr>
          <w:rFonts w:ascii="Times New Roman" w:hAnsi="Times New Roman" w:cs="Times New Roman"/>
          <w:sz w:val="24"/>
          <w:szCs w:val="24"/>
        </w:rPr>
        <w:t xml:space="preserve"> подписания договора аренды </w:t>
      </w:r>
      <w:r w:rsidR="005C5C23">
        <w:rPr>
          <w:rFonts w:ascii="Times New Roman" w:hAnsi="Times New Roman" w:cs="Times New Roman"/>
          <w:sz w:val="24"/>
          <w:szCs w:val="24"/>
        </w:rPr>
        <w:t>обеспечительный платеж</w:t>
      </w:r>
      <w:r w:rsidR="00E04C39" w:rsidRPr="00033ADB">
        <w:rPr>
          <w:rFonts w:ascii="Times New Roman" w:hAnsi="Times New Roman" w:cs="Times New Roman"/>
          <w:sz w:val="24"/>
          <w:szCs w:val="24"/>
        </w:rPr>
        <w:t xml:space="preserve"> ему 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3577724" w14:textId="0454DDF9" w:rsidR="00011E76" w:rsidRPr="006D31ED" w:rsidRDefault="00E04C39" w:rsidP="00011E76">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r w:rsidR="00011E76" w:rsidRPr="00011E76">
        <w:rPr>
          <w:rFonts w:ascii="Times New Roman" w:hAnsi="Times New Roman" w:cs="Times New Roman"/>
          <w:sz w:val="24"/>
          <w:szCs w:val="24"/>
        </w:rPr>
        <w:t xml:space="preserve"> </w:t>
      </w:r>
      <w:r w:rsidR="00011E76">
        <w:rPr>
          <w:rFonts w:ascii="Times New Roman" w:hAnsi="Times New Roman" w:cs="Times New Roman"/>
          <w:sz w:val="24"/>
          <w:szCs w:val="24"/>
        </w:rPr>
        <w:t>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1E28F9D7" w14:textId="3195F3A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w:t>
      </w:r>
      <w:r w:rsidR="00CD077A">
        <w:rPr>
          <w:rFonts w:ascii="Times New Roman" w:hAnsi="Times New Roman" w:cs="Times New Roman"/>
          <w:sz w:val="24"/>
          <w:szCs w:val="24"/>
        </w:rPr>
        <w:t>МРТИ РАН</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44E95259"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w:t>
      </w:r>
      <w:r w:rsidR="0006486D">
        <w:rPr>
          <w:rFonts w:ascii="Times New Roman" w:hAnsi="Times New Roman" w:cs="Times New Roman"/>
          <w:sz w:val="24"/>
          <w:szCs w:val="24"/>
        </w:rPr>
        <w:t>ительного платежа</w:t>
      </w:r>
      <w:r w:rsidR="00591FDC" w:rsidRPr="006D31ED">
        <w:rPr>
          <w:rFonts w:ascii="Times New Roman" w:hAnsi="Times New Roman" w:cs="Times New Roman"/>
          <w:sz w:val="24"/>
          <w:szCs w:val="24"/>
        </w:rPr>
        <w:t xml:space="preserve">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156AF1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FE2F0BC"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2E7AF29C"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3DBA14C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10"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7EB57F9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55B7487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0B3F86">
      <w:pPr>
        <w:pStyle w:val="a9"/>
        <w:numPr>
          <w:ilvl w:val="2"/>
          <w:numId w:val="8"/>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0B3F86">
      <w:pPr>
        <w:pStyle w:val="a9"/>
        <w:numPr>
          <w:ilvl w:val="2"/>
          <w:numId w:val="8"/>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2"/>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2"/>
          <w:i w:val="0"/>
          <w:sz w:val="24"/>
          <w:szCs w:val="24"/>
          <w:lang w:val="ru-RU"/>
        </w:rPr>
        <w:t>как</w:t>
      </w:r>
      <w:r>
        <w:rPr>
          <w:rStyle w:val="afffff2"/>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41742C07" w:rsidR="00C45193" w:rsidRPr="00A02DD2" w:rsidRDefault="00C45193" w:rsidP="000B3F86">
      <w:pPr>
        <w:pStyle w:val="a9"/>
        <w:numPr>
          <w:ilvl w:val="2"/>
          <w:numId w:val="8"/>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от 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0B3F86">
      <w:pPr>
        <w:pStyle w:val="a9"/>
        <w:numPr>
          <w:ilvl w:val="2"/>
          <w:numId w:val="8"/>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lastRenderedPageBreak/>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0B3F86">
      <w:pPr>
        <w:pStyle w:val="a9"/>
        <w:numPr>
          <w:ilvl w:val="2"/>
          <w:numId w:val="8"/>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7777777" w:rsidR="00C45193" w:rsidRDefault="00876B11" w:rsidP="000B3F86">
      <w:pPr>
        <w:pStyle w:val="a9"/>
        <w:numPr>
          <w:ilvl w:val="2"/>
          <w:numId w:val="8"/>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0C6B7A7F" w:rsidR="00C45193"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6C652C3E" w14:textId="77777777" w:rsidR="00C45193" w:rsidRDefault="00876B11" w:rsidP="000B3F86">
      <w:pPr>
        <w:pStyle w:val="a9"/>
        <w:numPr>
          <w:ilvl w:val="2"/>
          <w:numId w:val="8"/>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005F4A2D" w14:textId="77777777" w:rsidR="00C45193" w:rsidRPr="00B01510" w:rsidRDefault="00C45193" w:rsidP="00C45193">
      <w:pPr>
        <w:pStyle w:val="a9"/>
        <w:spacing w:after="240" w:line="260" w:lineRule="auto"/>
        <w:ind w:left="9" w:right="108"/>
        <w:jc w:val="both"/>
        <w:rPr>
          <w:rFonts w:eastAsia="Calibri"/>
          <w:sz w:val="24"/>
          <w:szCs w:val="24"/>
          <w:lang w:val="ru-RU"/>
        </w:rPr>
      </w:pP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установлено, победитель аукциона </w:t>
      </w:r>
      <w:r w:rsidRPr="006D31ED">
        <w:rPr>
          <w:rFonts w:ascii="Times New Roman" w:hAnsi="Times New Roman" w:cs="Times New Roman"/>
          <w:sz w:val="24"/>
          <w:szCs w:val="24"/>
        </w:rPr>
        <w:lastRenderedPageBreak/>
        <w:t>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4. </w:t>
      </w:r>
      <w:r w:rsidRPr="006124C5">
        <w:rPr>
          <w:rFonts w:ascii="Times New Roman" w:hAnsi="Times New Roman" w:cs="Times New Roman"/>
          <w:b/>
          <w:bCs/>
          <w:sz w:val="24"/>
          <w:szCs w:val="24"/>
        </w:rPr>
        <w:t>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0DFE9448" w:rsidR="00E04C39" w:rsidRPr="006B546E" w:rsidRDefault="00B14C1C" w:rsidP="00CA735B">
            <w:pPr>
              <w:pStyle w:val="a5"/>
              <w:spacing w:after="0" w:line="240" w:lineRule="auto"/>
              <w:ind w:left="0"/>
              <w:jc w:val="both"/>
              <w:rPr>
                <w:rFonts w:ascii="Times New Roman" w:hAnsi="Times New Roman" w:cs="Times New Roman"/>
                <w:sz w:val="20"/>
                <w:szCs w:val="20"/>
              </w:rPr>
            </w:pPr>
            <w:r w:rsidRPr="006B546E">
              <w:rPr>
                <w:rFonts w:ascii="Times New Roman" w:hAnsi="Times New Roman" w:cs="Times New Roman"/>
                <w:sz w:val="20"/>
                <w:szCs w:val="20"/>
              </w:rPr>
              <w:t xml:space="preserve">Электронная торговая площадка </w:t>
            </w:r>
            <w:r w:rsidRPr="006B546E">
              <w:rPr>
                <w:rFonts w:ascii="Times New Roman" w:hAnsi="Times New Roman" w:cs="Times New Roman"/>
                <w:sz w:val="20"/>
                <w:szCs w:val="20"/>
                <w:lang w:val="en-US"/>
              </w:rPr>
              <w:t>ETPRF</w:t>
            </w:r>
            <w:r w:rsidRPr="006B546E">
              <w:rPr>
                <w:rFonts w:ascii="Times New Roman" w:hAnsi="Times New Roman" w:cs="Times New Roman"/>
                <w:sz w:val="20"/>
                <w:szCs w:val="20"/>
              </w:rPr>
              <w:t>.</w:t>
            </w:r>
            <w:r w:rsidRPr="006B546E">
              <w:rPr>
                <w:rFonts w:ascii="Times New Roman" w:hAnsi="Times New Roman" w:cs="Times New Roman"/>
                <w:sz w:val="20"/>
                <w:szCs w:val="20"/>
                <w:lang w:val="en-US"/>
              </w:rPr>
              <w:t>RU</w:t>
            </w:r>
            <w:r w:rsidRPr="006B546E">
              <w:rPr>
                <w:rFonts w:ascii="Times New Roman" w:hAnsi="Times New Roman" w:cs="Times New Roman"/>
                <w:sz w:val="20"/>
                <w:szCs w:val="20"/>
              </w:rPr>
              <w:t>.</w:t>
            </w:r>
          </w:p>
        </w:tc>
      </w:tr>
      <w:tr w:rsidR="00E04C39" w:rsidRPr="006D31ED" w14:paraId="624E424E" w14:textId="77777777">
        <w:tc>
          <w:tcPr>
            <w:tcW w:w="599" w:type="dxa"/>
          </w:tcPr>
          <w:p w14:paraId="4F70D987" w14:textId="77777777" w:rsidR="00E04C39" w:rsidRPr="006D31ED" w:rsidRDefault="008E5423" w:rsidP="008E5423">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4B3B2DB3" w:rsidR="00E04C39" w:rsidRPr="006D31ED" w:rsidRDefault="00E04C39" w:rsidP="00CA735B">
            <w:pPr>
              <w:pStyle w:val="a5"/>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9942F6">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F53F3">
        <w:trPr>
          <w:trHeight w:val="1519"/>
        </w:trPr>
        <w:tc>
          <w:tcPr>
            <w:tcW w:w="599" w:type="dxa"/>
          </w:tcPr>
          <w:p w14:paraId="6F52A52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Объект аукциона</w:t>
            </w:r>
          </w:p>
        </w:tc>
        <w:tc>
          <w:tcPr>
            <w:tcW w:w="4678" w:type="dxa"/>
          </w:tcPr>
          <w:p w14:paraId="30CC8D40" w14:textId="0ABE7362" w:rsidR="00AC1AC8" w:rsidRPr="00946B81" w:rsidRDefault="00AC1AC8" w:rsidP="00C402B6">
            <w:pPr>
              <w:spacing w:after="0"/>
              <w:jc w:val="both"/>
              <w:rPr>
                <w:rFonts w:ascii="Times New Roman" w:hAnsi="Times New Roman" w:cs="Times New Roman"/>
                <w:i/>
                <w:sz w:val="20"/>
                <w:szCs w:val="20"/>
              </w:rPr>
            </w:pPr>
            <w:r w:rsidRPr="00946B81">
              <w:rPr>
                <w:rFonts w:ascii="Times New Roman" w:hAnsi="Times New Roman" w:cs="Times New Roman"/>
                <w:i/>
                <w:sz w:val="20"/>
                <w:szCs w:val="20"/>
              </w:rPr>
              <w:t xml:space="preserve">Аукцион проводится в составе </w:t>
            </w:r>
            <w:r w:rsidR="00185BA6" w:rsidRPr="00946B81">
              <w:rPr>
                <w:rFonts w:ascii="Times New Roman" w:hAnsi="Times New Roman" w:cs="Times New Roman"/>
                <w:i/>
                <w:sz w:val="20"/>
                <w:szCs w:val="20"/>
              </w:rPr>
              <w:t>1-го</w:t>
            </w:r>
            <w:r w:rsidRPr="00946B81">
              <w:rPr>
                <w:rFonts w:ascii="Times New Roman" w:hAnsi="Times New Roman" w:cs="Times New Roman"/>
                <w:i/>
                <w:sz w:val="20"/>
                <w:szCs w:val="20"/>
              </w:rPr>
              <w:t xml:space="preserve"> лот</w:t>
            </w:r>
            <w:r w:rsidR="00185BA6" w:rsidRPr="00946B81">
              <w:rPr>
                <w:rFonts w:ascii="Times New Roman" w:hAnsi="Times New Roman" w:cs="Times New Roman"/>
                <w:i/>
                <w:sz w:val="20"/>
                <w:szCs w:val="20"/>
              </w:rPr>
              <w:t>а</w:t>
            </w:r>
          </w:p>
          <w:p w14:paraId="51BCA413" w14:textId="32645392" w:rsidR="00AC1AC8" w:rsidRPr="00946B81" w:rsidRDefault="00AC1AC8" w:rsidP="00AC1AC8">
            <w:pPr>
              <w:spacing w:after="0"/>
              <w:ind w:left="284"/>
              <w:jc w:val="both"/>
              <w:rPr>
                <w:rFonts w:ascii="Times New Roman" w:hAnsi="Times New Roman" w:cs="Times New Roman"/>
                <w:b/>
                <w:sz w:val="20"/>
                <w:szCs w:val="20"/>
                <w:u w:val="single"/>
              </w:rPr>
            </w:pPr>
            <w:r w:rsidRPr="00946B81">
              <w:rPr>
                <w:rFonts w:ascii="Times New Roman" w:hAnsi="Times New Roman" w:cs="Times New Roman"/>
                <w:b/>
                <w:sz w:val="20"/>
                <w:szCs w:val="20"/>
                <w:u w:val="single"/>
              </w:rPr>
              <w:t>Лот №</w:t>
            </w:r>
            <w:r w:rsidR="00185BA6" w:rsidRPr="00946B81">
              <w:rPr>
                <w:rFonts w:ascii="Times New Roman" w:hAnsi="Times New Roman" w:cs="Times New Roman"/>
                <w:b/>
                <w:sz w:val="20"/>
                <w:szCs w:val="20"/>
                <w:u w:val="single"/>
              </w:rPr>
              <w:t>1</w:t>
            </w:r>
          </w:p>
          <w:p w14:paraId="147961AE" w14:textId="5F073A66" w:rsidR="00E04C39" w:rsidRPr="00946B81" w:rsidRDefault="00756177" w:rsidP="009942F6">
            <w:pPr>
              <w:spacing w:after="0"/>
              <w:ind w:left="284"/>
              <w:jc w:val="both"/>
              <w:rPr>
                <w:rFonts w:ascii="Times New Roman" w:hAnsi="Times New Roman" w:cs="Times New Roman"/>
                <w:sz w:val="20"/>
                <w:szCs w:val="20"/>
              </w:rPr>
            </w:pPr>
            <w:r w:rsidRPr="00756177">
              <w:rPr>
                <w:rFonts w:ascii="Times New Roman" w:hAnsi="Times New Roman" w:cs="Times New Roman"/>
                <w:sz w:val="20"/>
                <w:szCs w:val="20"/>
              </w:rPr>
              <w:t>117519, г. Москва, Варшавское шоссе, дом 132, строение 8, этаж 2, помещение XXXII, комнаты 52, 53 (часть)</w:t>
            </w:r>
          </w:p>
        </w:tc>
      </w:tr>
      <w:tr w:rsidR="00E04C39" w:rsidRPr="006D31ED" w14:paraId="55CEEC4B" w14:textId="77777777">
        <w:tc>
          <w:tcPr>
            <w:tcW w:w="599" w:type="dxa"/>
          </w:tcPr>
          <w:p w14:paraId="47C7D167"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168DAE85"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г. Москва, </w:t>
            </w:r>
            <w:r w:rsidR="009942F6">
              <w:rPr>
                <w:rFonts w:ascii="Times New Roman" w:hAnsi="Times New Roman" w:cs="Times New Roman"/>
                <w:sz w:val="20"/>
                <w:szCs w:val="20"/>
              </w:rPr>
              <w:t xml:space="preserve">Варшавское шоссе 132. </w:t>
            </w:r>
          </w:p>
        </w:tc>
      </w:tr>
      <w:tr w:rsidR="00E04C39" w:rsidRPr="006D31ED" w14:paraId="5CB473BB" w14:textId="77777777">
        <w:tc>
          <w:tcPr>
            <w:tcW w:w="599" w:type="dxa"/>
          </w:tcPr>
          <w:p w14:paraId="2C0EF3C1" w14:textId="77777777" w:rsidR="00E04C39" w:rsidRPr="006D31ED" w:rsidRDefault="00E04C39" w:rsidP="008E5423">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77777777" w:rsidR="00E04C39" w:rsidRPr="006D31ED" w:rsidRDefault="00B71AA5"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График осмотра объекта аукциона</w:t>
            </w:r>
          </w:p>
        </w:tc>
        <w:tc>
          <w:tcPr>
            <w:tcW w:w="4678" w:type="dxa"/>
          </w:tcPr>
          <w:p w14:paraId="60529C51" w14:textId="285E129A" w:rsidR="00E04C39" w:rsidRPr="00946B81" w:rsidRDefault="00E04C39" w:rsidP="00B23B20">
            <w:pPr>
              <w:pStyle w:val="a5"/>
              <w:spacing w:after="0" w:line="240" w:lineRule="auto"/>
              <w:ind w:left="0"/>
              <w:jc w:val="both"/>
              <w:rPr>
                <w:rFonts w:ascii="Times New Roman" w:hAnsi="Times New Roman" w:cs="Times New Roman"/>
                <w:sz w:val="20"/>
                <w:szCs w:val="20"/>
              </w:rPr>
            </w:pPr>
            <w:r w:rsidRPr="00946B81">
              <w:rPr>
                <w:rFonts w:ascii="Times New Roman" w:hAnsi="Times New Roman" w:cs="Times New Roman"/>
                <w:sz w:val="20"/>
                <w:szCs w:val="20"/>
              </w:rPr>
              <w:t xml:space="preserve">Осмотр объекта производится по согласованию, в рабочие дни с </w:t>
            </w:r>
            <w:r w:rsidR="009A5502" w:rsidRPr="00946B81">
              <w:rPr>
                <w:rFonts w:ascii="Times New Roman" w:hAnsi="Times New Roman" w:cs="Times New Roman"/>
                <w:sz w:val="20"/>
                <w:szCs w:val="20"/>
              </w:rPr>
              <w:t>10</w:t>
            </w:r>
            <w:r w:rsidRPr="00946B81">
              <w:rPr>
                <w:rFonts w:ascii="Times New Roman" w:hAnsi="Times New Roman" w:cs="Times New Roman"/>
                <w:sz w:val="20"/>
                <w:szCs w:val="20"/>
              </w:rPr>
              <w:t>:00 до 1</w:t>
            </w:r>
            <w:r w:rsidR="009A5502" w:rsidRPr="00946B81">
              <w:rPr>
                <w:rFonts w:ascii="Times New Roman" w:hAnsi="Times New Roman" w:cs="Times New Roman"/>
                <w:sz w:val="20"/>
                <w:szCs w:val="20"/>
              </w:rPr>
              <w:t>6</w:t>
            </w:r>
            <w:r w:rsidRPr="00946B81">
              <w:rPr>
                <w:rFonts w:ascii="Times New Roman" w:hAnsi="Times New Roman" w:cs="Times New Roman"/>
                <w:sz w:val="20"/>
                <w:szCs w:val="20"/>
              </w:rPr>
              <w:t>:00 с момента опубликования извещения о проведении аукциона</w:t>
            </w:r>
            <w:r w:rsidR="00B23B20" w:rsidRPr="00946B81">
              <w:rPr>
                <w:rFonts w:ascii="Times New Roman" w:hAnsi="Times New Roman" w:cs="Times New Roman"/>
                <w:sz w:val="20"/>
                <w:szCs w:val="20"/>
              </w:rPr>
              <w:t xml:space="preserve"> по адресу: г. Москва, </w:t>
            </w:r>
            <w:r w:rsidR="009942F6" w:rsidRPr="00946B81">
              <w:rPr>
                <w:rFonts w:ascii="Times New Roman" w:hAnsi="Times New Roman" w:cs="Times New Roman"/>
                <w:sz w:val="20"/>
                <w:szCs w:val="20"/>
              </w:rPr>
              <w:t>Варшавское шоссе 132</w:t>
            </w:r>
            <w:r w:rsidR="00946B81" w:rsidRPr="00946B81">
              <w:rPr>
                <w:rFonts w:ascii="Times New Roman" w:hAnsi="Times New Roman" w:cs="Times New Roman"/>
                <w:sz w:val="20"/>
                <w:szCs w:val="20"/>
              </w:rPr>
              <w:t>.По предварительному письменному запросу.</w:t>
            </w:r>
            <w:r w:rsidR="00CC7D9B" w:rsidRPr="00946B81">
              <w:rPr>
                <w:rFonts w:ascii="Times New Roman" w:hAnsi="Times New Roman" w:cs="Times New Roman"/>
                <w:sz w:val="20"/>
                <w:szCs w:val="20"/>
              </w:rPr>
              <w:t xml:space="preserve"> </w:t>
            </w:r>
          </w:p>
        </w:tc>
      </w:tr>
      <w:tr w:rsidR="00E04C39" w:rsidRPr="006D31ED" w14:paraId="6B325656" w14:textId="77777777">
        <w:tc>
          <w:tcPr>
            <w:tcW w:w="599" w:type="dxa"/>
          </w:tcPr>
          <w:p w14:paraId="2E423F0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Документация об аукционе размещена на сайте официальной торговой площадки ГК «</w:t>
            </w:r>
            <w:proofErr w:type="spellStart"/>
            <w:r w:rsidRPr="006D31ED">
              <w:rPr>
                <w:rFonts w:ascii="Times New Roman" w:hAnsi="Times New Roman" w:cs="Times New Roman"/>
                <w:sz w:val="20"/>
                <w:szCs w:val="20"/>
              </w:rPr>
              <w:t>Ростех</w:t>
            </w:r>
            <w:proofErr w:type="spellEnd"/>
            <w:r w:rsidRPr="006D31ED">
              <w:rPr>
                <w:rFonts w:ascii="Times New Roman" w:hAnsi="Times New Roman" w:cs="Times New Roman"/>
                <w:sz w:val="20"/>
                <w:szCs w:val="20"/>
              </w:rPr>
              <w:t xml:space="preserve">» </w:t>
            </w:r>
            <w:hyperlink r:id="rId12" w:history="1">
              <w:r w:rsidRPr="006D31ED">
                <w:rPr>
                  <w:rStyle w:val="a7"/>
                  <w:rFonts w:ascii="Times New Roman" w:hAnsi="Times New Roman" w:cs="Times New Roman"/>
                  <w:sz w:val="20"/>
                  <w:szCs w:val="20"/>
                  <w:lang w:val="en-US"/>
                </w:rPr>
                <w:t>www</w:t>
              </w:r>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etprf</w:t>
              </w:r>
              <w:proofErr w:type="spellEnd"/>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5E456C6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77777777" w:rsidR="007734FD"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w:t>
            </w:r>
            <w:r w:rsidRPr="006D31ED">
              <w:rPr>
                <w:rFonts w:ascii="Times New Roman" w:hAnsi="Times New Roman" w:cs="Times New Roman"/>
                <w:sz w:val="20"/>
                <w:szCs w:val="20"/>
              </w:rPr>
              <w:lastRenderedPageBreak/>
              <w:t xml:space="preserve">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618A6A8D" w14:textId="77777777" w:rsidR="00E04C39" w:rsidRPr="006D31ED" w:rsidRDefault="00E04C39" w:rsidP="00CA735B">
            <w:pPr>
              <w:pStyle w:val="a5"/>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05AF701C"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01238D72"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34EA7993"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77777777" w:rsidR="006542AD" w:rsidRDefault="00E04C39" w:rsidP="006542AD">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663C106" w14:textId="62541F35" w:rsidR="007977D0" w:rsidRPr="007977D0" w:rsidRDefault="007977D0" w:rsidP="007977D0">
            <w:pPr>
              <w:pStyle w:val="a5"/>
              <w:spacing w:after="0" w:line="240" w:lineRule="auto"/>
              <w:ind w:left="45"/>
              <w:jc w:val="both"/>
              <w:rPr>
                <w:rFonts w:ascii="Times New Roman" w:hAnsi="Times New Roman" w:cs="Times New Roman"/>
                <w:sz w:val="20"/>
                <w:szCs w:val="20"/>
              </w:rPr>
            </w:pPr>
            <w:r>
              <w:rPr>
                <w:rFonts w:ascii="Times New Roman" w:hAnsi="Times New Roman" w:cs="Times New Roman"/>
                <w:sz w:val="20"/>
                <w:szCs w:val="20"/>
              </w:rPr>
              <w:t xml:space="preserve">- декларация о том, что участник аукциона не является иностранной организацией или организацией </w:t>
            </w:r>
            <w:r w:rsidRPr="007977D0">
              <w:rPr>
                <w:rFonts w:ascii="Times New Roman" w:hAnsi="Times New Roman" w:cs="Times New Roman"/>
                <w:sz w:val="20"/>
                <w:szCs w:val="20"/>
              </w:rPr>
              <w:t>с иностранным участием или имеющей в составе учредителей и/или конечных бенефициаров иностранных юридических лиц и/или иностранных граждан</w:t>
            </w:r>
            <w:r w:rsidR="007C37A8">
              <w:rPr>
                <w:rFonts w:ascii="Times New Roman" w:hAnsi="Times New Roman" w:cs="Times New Roman"/>
                <w:sz w:val="20"/>
                <w:szCs w:val="20"/>
              </w:rPr>
              <w:t xml:space="preserve"> (в свободной форме за подписью уполномоченного лица)</w:t>
            </w:r>
            <w:r w:rsidRPr="007977D0">
              <w:rPr>
                <w:rFonts w:ascii="Times New Roman" w:hAnsi="Times New Roman" w:cs="Times New Roman"/>
                <w:sz w:val="20"/>
                <w:szCs w:val="20"/>
              </w:rPr>
              <w:t>.</w:t>
            </w:r>
          </w:p>
          <w:p w14:paraId="29B33B9A" w14:textId="77777777" w:rsidR="00E04C39" w:rsidRPr="006542AD" w:rsidRDefault="00A53160" w:rsidP="006542AD">
            <w:pPr>
              <w:pStyle w:val="a5"/>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2C344D30"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14:paraId="0A9CD3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67111746" w:rsidR="00E04C39" w:rsidRPr="00946B81" w:rsidRDefault="009A736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Обеспечительный платеж за</w:t>
            </w:r>
            <w:r w:rsidR="00A37F6E" w:rsidRPr="00946B81">
              <w:rPr>
                <w:rFonts w:ascii="Times New Roman" w:hAnsi="Times New Roman" w:cs="Times New Roman"/>
                <w:sz w:val="20"/>
                <w:szCs w:val="20"/>
              </w:rPr>
              <w:t xml:space="preserve"> участие в аукционе</w:t>
            </w:r>
          </w:p>
        </w:tc>
        <w:tc>
          <w:tcPr>
            <w:tcW w:w="4678" w:type="dxa"/>
          </w:tcPr>
          <w:p w14:paraId="0A06523A" w14:textId="4E020F8B" w:rsidR="009A7361" w:rsidRPr="00946B81" w:rsidRDefault="00946B8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Не предусмотрен</w:t>
            </w:r>
          </w:p>
        </w:tc>
      </w:tr>
      <w:tr w:rsidR="00E04C39" w:rsidRPr="006D31ED" w14:paraId="58BD7223" w14:textId="77777777">
        <w:tc>
          <w:tcPr>
            <w:tcW w:w="599" w:type="dxa"/>
          </w:tcPr>
          <w:p w14:paraId="55FA85A2"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06E5876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рганизатором и </w:t>
            </w:r>
            <w:r w:rsidRPr="006D31ED">
              <w:rPr>
                <w:rFonts w:ascii="Times New Roman" w:hAnsi="Times New Roman" w:cs="Times New Roman"/>
                <w:sz w:val="20"/>
                <w:szCs w:val="20"/>
              </w:rPr>
              <w:lastRenderedPageBreak/>
              <w:t>претендентом, относящие к заявке на участие 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21</w:t>
            </w:r>
          </w:p>
        </w:tc>
        <w:tc>
          <w:tcPr>
            <w:tcW w:w="4394" w:type="dxa"/>
          </w:tcPr>
          <w:p w14:paraId="3B385036"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5"/>
        <w:ind w:left="360"/>
        <w:rPr>
          <w:rFonts w:ascii="Times New Roman" w:hAnsi="Times New Roman" w:cs="Times New Roman"/>
          <w:sz w:val="24"/>
          <w:szCs w:val="24"/>
        </w:rPr>
      </w:pPr>
    </w:p>
    <w:p w14:paraId="55FD39BA" w14:textId="77777777" w:rsidR="00E04C39" w:rsidRPr="006D31ED" w:rsidRDefault="00E04C39" w:rsidP="00D045A0">
      <w:pPr>
        <w:pStyle w:val="a5"/>
        <w:ind w:left="360"/>
        <w:rPr>
          <w:rFonts w:ascii="Times New Roman" w:hAnsi="Times New Roman" w:cs="Times New Roman"/>
          <w:sz w:val="24"/>
          <w:szCs w:val="24"/>
        </w:rPr>
      </w:pPr>
    </w:p>
    <w:p w14:paraId="6E9C6917" w14:textId="77777777" w:rsidR="00E04C39" w:rsidRPr="006D31ED" w:rsidRDefault="00E04C39" w:rsidP="00D045A0">
      <w:pPr>
        <w:pStyle w:val="a5"/>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5"/>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0"/>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9"/>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1"/>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9"/>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9"/>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9"/>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9"/>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9"/>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0"/>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0"/>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03BE5A02" w:rsidR="008D5881" w:rsidRPr="006D31ED" w:rsidRDefault="00AE583F" w:rsidP="008D5881">
      <w:pPr>
        <w:pStyle w:val="a9"/>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proofErr w:type="gramStart"/>
      <w:r w:rsidR="00973A79">
        <w:rPr>
          <w:spacing w:val="-1"/>
          <w:sz w:val="24"/>
          <w:szCs w:val="24"/>
          <w:lang w:val="ru-RU"/>
        </w:rPr>
        <w:t xml:space="preserve">Организатору  </w:t>
      </w:r>
      <w:r w:rsidR="008D5881" w:rsidRPr="006D31ED">
        <w:rPr>
          <w:sz w:val="24"/>
          <w:szCs w:val="24"/>
          <w:lang w:val="ru-RU"/>
        </w:rPr>
        <w:t>от</w:t>
      </w:r>
      <w:proofErr w:type="gramEnd"/>
    </w:p>
    <w:p w14:paraId="2E767F15" w14:textId="77777777" w:rsidR="008D5881" w:rsidRPr="006D31ED" w:rsidRDefault="006269E2" w:rsidP="008D5881">
      <w:pPr>
        <w:pStyle w:val="a9"/>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9"/>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9"/>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9"/>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9"/>
        <w:spacing w:before="72"/>
        <w:ind w:left="652"/>
        <w:rPr>
          <w:spacing w:val="-1"/>
          <w:lang w:val="ru-RU"/>
        </w:rPr>
      </w:pPr>
    </w:p>
    <w:p w14:paraId="77A5AE0F" w14:textId="77777777" w:rsidR="008D5881" w:rsidRPr="006D31ED" w:rsidRDefault="008D5881" w:rsidP="008D5881">
      <w:pPr>
        <w:pStyle w:val="a9"/>
        <w:spacing w:before="72"/>
        <w:ind w:left="652"/>
        <w:rPr>
          <w:spacing w:val="-1"/>
          <w:lang w:val="ru-RU"/>
        </w:rPr>
      </w:pPr>
    </w:p>
    <w:p w14:paraId="2A13617F" w14:textId="57FB5785"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9"/>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9"/>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9"/>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0"/>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9"/>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9"/>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9"/>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9"/>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9"/>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9"/>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9"/>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9"/>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9"/>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9"/>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77777777" w:rsidR="008D5881" w:rsidRPr="006D31ED" w:rsidRDefault="008D5881" w:rsidP="008D5881">
      <w:pPr>
        <w:pStyle w:val="a9"/>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proofErr w:type="gramStart"/>
      <w:r w:rsidRPr="006D31ED">
        <w:rPr>
          <w:spacing w:val="-1"/>
          <w:lang w:val="ru-RU"/>
        </w:rPr>
        <w:t>по</w:t>
      </w:r>
      <w:r w:rsidRPr="006D31ED">
        <w:rPr>
          <w:spacing w:val="-5"/>
          <w:lang w:val="ru-RU"/>
        </w:rPr>
        <w:t>«</w:t>
      </w:r>
      <w:proofErr w:type="gramEnd"/>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9"/>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7777777" w:rsidR="008D5881" w:rsidRPr="006D31ED" w:rsidRDefault="008D5881" w:rsidP="00881C48">
      <w:pPr>
        <w:pStyle w:val="60"/>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w:t>
      </w:r>
      <w:proofErr w:type="gramStart"/>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proofErr w:type="gramEnd"/>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34022A82"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00716BBB">
        <w:rPr>
          <w:rFonts w:ascii="Times New Roman" w:hAnsi="Times New Roman"/>
          <w:b/>
        </w:rPr>
        <w:t xml:space="preserve"> </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9"/>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46479935"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proofErr w:type="gramStart"/>
      <w:r w:rsidR="008D5881" w:rsidRPr="006D31ED">
        <w:rPr>
          <w:rFonts w:ascii="Times New Roman" w:hAnsi="Times New Roman"/>
          <w:i/>
          <w:spacing w:val="-1"/>
          <w:vertAlign w:val="subscript"/>
        </w:rPr>
        <w:t>лица</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w:t>
      </w:r>
      <w:proofErr w:type="gramEnd"/>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proofErr w:type="gramStart"/>
      <w:r w:rsidRPr="006D31ED">
        <w:rPr>
          <w:rFonts w:ascii="Times New Roman" w:hAnsi="Times New Roman"/>
          <w:b/>
          <w:i/>
          <w:spacing w:val="-1"/>
          <w:sz w:val="24"/>
          <w:szCs w:val="24"/>
        </w:rPr>
        <w:t>зарегистрированных</w:t>
      </w:r>
      <w:r w:rsidR="00412283">
        <w:rPr>
          <w:rFonts w:ascii="Times New Roman" w:hAnsi="Times New Roman"/>
          <w:b/>
          <w:i/>
          <w:spacing w:val="-1"/>
          <w:sz w:val="24"/>
          <w:szCs w:val="24"/>
        </w:rPr>
        <w:t xml:space="preserve"> </w:t>
      </w:r>
      <w:r w:rsidRPr="006D31ED">
        <w:rPr>
          <w:rFonts w:ascii="Times New Roman" w:hAnsi="Times New Roman"/>
          <w:b/>
          <w:i/>
          <w:sz w:val="24"/>
          <w:szCs w:val="24"/>
        </w:rPr>
        <w:t xml:space="preserve"> в</w:t>
      </w:r>
      <w:proofErr w:type="gramEnd"/>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9"/>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9"/>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9"/>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9"/>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9"/>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0"/>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9"/>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9"/>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9"/>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9"/>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9"/>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9"/>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9"/>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9"/>
        <w:spacing w:before="4"/>
        <w:rPr>
          <w:spacing w:val="-1"/>
          <w:sz w:val="24"/>
          <w:szCs w:val="24"/>
          <w:lang w:val="ru-RU"/>
        </w:rPr>
      </w:pPr>
    </w:p>
    <w:p w14:paraId="74C39DD4" w14:textId="77777777" w:rsidR="008D5881" w:rsidRPr="006D31ED" w:rsidRDefault="008D5881" w:rsidP="004D4129">
      <w:pPr>
        <w:pStyle w:val="a9"/>
        <w:rPr>
          <w:sz w:val="24"/>
          <w:szCs w:val="24"/>
          <w:lang w:val="ru-RU"/>
        </w:rPr>
      </w:pPr>
      <w:proofErr w:type="gramStart"/>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proofErr w:type="gramEnd"/>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9"/>
        <w:spacing w:line="409" w:lineRule="auto"/>
        <w:rPr>
          <w:spacing w:val="-1"/>
          <w:sz w:val="24"/>
          <w:szCs w:val="24"/>
          <w:lang w:val="ru-RU"/>
        </w:rPr>
      </w:pPr>
    </w:p>
    <w:p w14:paraId="11AF2961" w14:textId="77777777" w:rsidR="004D4129" w:rsidRPr="006D31ED" w:rsidRDefault="004D4129" w:rsidP="004D4129">
      <w:pPr>
        <w:pStyle w:val="a9"/>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9"/>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9"/>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77777777" w:rsidR="008D5881" w:rsidRPr="006D31ED" w:rsidRDefault="008D5881" w:rsidP="004D4129">
      <w:pPr>
        <w:pStyle w:val="a9"/>
        <w:tabs>
          <w:tab w:val="left" w:pos="4595"/>
          <w:tab w:val="left" w:pos="5462"/>
          <w:tab w:val="left" w:pos="6506"/>
          <w:tab w:val="left" w:pos="7413"/>
        </w:tabs>
        <w:rPr>
          <w:sz w:val="24"/>
          <w:szCs w:val="24"/>
          <w:lang w:val="ru-RU"/>
        </w:rPr>
      </w:pPr>
      <w:proofErr w:type="gramStart"/>
      <w:r w:rsidRPr="006D31ED">
        <w:rPr>
          <w:spacing w:val="-1"/>
          <w:sz w:val="24"/>
          <w:szCs w:val="24"/>
          <w:lang w:val="ru-RU"/>
        </w:rPr>
        <w:t xml:space="preserve">Действует </w:t>
      </w:r>
      <w:r w:rsidR="00AE441B">
        <w:rPr>
          <w:spacing w:val="-1"/>
          <w:sz w:val="24"/>
          <w:szCs w:val="24"/>
          <w:lang w:val="ru-RU"/>
        </w:rPr>
        <w:t xml:space="preserve"> </w:t>
      </w:r>
      <w:r w:rsidRPr="006D31ED">
        <w:rPr>
          <w:spacing w:val="-1"/>
          <w:sz w:val="24"/>
          <w:szCs w:val="24"/>
          <w:lang w:val="ru-RU"/>
        </w:rPr>
        <w:t>на</w:t>
      </w:r>
      <w:proofErr w:type="gramEnd"/>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9"/>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9"/>
        <w:ind w:left="0"/>
        <w:rPr>
          <w:rFonts w:ascii="Calibri" w:eastAsia="Calibri" w:hAnsi="Calibri" w:cs="Calibri"/>
          <w:sz w:val="24"/>
          <w:szCs w:val="24"/>
          <w:lang w:val="ru-RU"/>
        </w:rPr>
      </w:pPr>
    </w:p>
    <w:p w14:paraId="36C22D7F" w14:textId="5A1B69F3" w:rsidR="008D5881" w:rsidRPr="006D31ED" w:rsidRDefault="00AE583F" w:rsidP="004E74FB">
      <w:pPr>
        <w:pStyle w:val="a9"/>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77777777" w:rsidR="008D5881" w:rsidRPr="006D31ED" w:rsidRDefault="008D5881" w:rsidP="004D4129">
      <w:pPr>
        <w:spacing w:line="252" w:lineRule="auto"/>
        <w:ind w:left="112"/>
        <w:rPr>
          <w:rFonts w:ascii="Times New Roman" w:eastAsia="Times New Roman" w:hAnsi="Times New Roman" w:cs="Times New Roman"/>
          <w:sz w:val="24"/>
          <w:szCs w:val="24"/>
        </w:rPr>
      </w:pPr>
      <w:proofErr w:type="gramStart"/>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proofErr w:type="gramEnd"/>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9"/>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0B3F86">
      <w:pPr>
        <w:pStyle w:val="a9"/>
        <w:numPr>
          <w:ilvl w:val="1"/>
          <w:numId w:val="3"/>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77777777" w:rsidR="008D5881" w:rsidRPr="006D31ED" w:rsidRDefault="008D5881" w:rsidP="000B3F86">
      <w:pPr>
        <w:pStyle w:val="a9"/>
        <w:numPr>
          <w:ilvl w:val="1"/>
          <w:numId w:val="3"/>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w:t>
      </w:r>
      <w:proofErr w:type="gramStart"/>
      <w:r w:rsidRPr="006D31ED">
        <w:rPr>
          <w:spacing w:val="-1"/>
          <w:sz w:val="24"/>
          <w:szCs w:val="24"/>
          <w:lang w:val="ru-RU"/>
        </w:rPr>
        <w:t>аукционе</w:t>
      </w:r>
      <w:r w:rsidR="00AE441B">
        <w:rPr>
          <w:spacing w:val="-1"/>
          <w:sz w:val="24"/>
          <w:szCs w:val="24"/>
          <w:lang w:val="ru-RU"/>
        </w:rPr>
        <w:t xml:space="preserve">  </w:t>
      </w:r>
      <w:r w:rsidRPr="006D31ED">
        <w:rPr>
          <w:spacing w:val="-1"/>
          <w:sz w:val="24"/>
          <w:szCs w:val="24"/>
          <w:lang w:val="ru-RU"/>
        </w:rPr>
        <w:t>лично</w:t>
      </w:r>
      <w:proofErr w:type="gramEnd"/>
      <w:r w:rsidRPr="006D31ED">
        <w:rPr>
          <w:spacing w:val="-1"/>
          <w:sz w:val="24"/>
          <w:szCs w:val="24"/>
          <w:lang w:val="ru-RU"/>
        </w:rPr>
        <w:t>,</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0B3F86">
      <w:pPr>
        <w:pStyle w:val="a9"/>
        <w:numPr>
          <w:ilvl w:val="1"/>
          <w:numId w:val="3"/>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0B3F86">
      <w:pPr>
        <w:pStyle w:val="a9"/>
        <w:numPr>
          <w:ilvl w:val="1"/>
          <w:numId w:val="3"/>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0B3F86">
      <w:pPr>
        <w:pStyle w:val="a9"/>
        <w:numPr>
          <w:ilvl w:val="1"/>
          <w:numId w:val="3"/>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9"/>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9"/>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0B3F86">
      <w:pPr>
        <w:pStyle w:val="a9"/>
        <w:numPr>
          <w:ilvl w:val="1"/>
          <w:numId w:val="3"/>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9"/>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0"/>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a"/>
          <w:rFonts w:eastAsia="Calibri"/>
          <w:b/>
          <w:sz w:val="24"/>
          <w:szCs w:val="24"/>
          <w:lang w:val="ru-RU"/>
        </w:rPr>
        <w:t>ОБЪЕКТОВ</w:t>
      </w:r>
      <w:r w:rsidR="00FD653C">
        <w:rPr>
          <w:rStyle w:val="aa"/>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08B13629" w:rsidR="008D5881" w:rsidRPr="006D31ED" w:rsidRDefault="008D5881" w:rsidP="008D5881">
      <w:pPr>
        <w:pStyle w:val="a9"/>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__</w:t>
      </w:r>
      <w:r w:rsidR="00FC3CCF">
        <w:rPr>
          <w:spacing w:val="-1"/>
          <w:sz w:val="24"/>
          <w:szCs w:val="24"/>
          <w:lang w:val="ru-RU"/>
        </w:rPr>
        <w:t>______________________</w:t>
      </w:r>
      <w:r w:rsidR="002C2D94">
        <w:rPr>
          <w:spacing w:val="-1"/>
          <w:sz w:val="24"/>
          <w:szCs w:val="24"/>
          <w:lang w:val="ru-RU"/>
        </w:rPr>
        <w:t xml:space="preserve">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9"/>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5D380CB2" w:rsidR="008D5881" w:rsidRPr="00D22B76" w:rsidRDefault="008D5881" w:rsidP="00D22B76">
            <w:pPr>
              <w:jc w:val="center"/>
              <w:rPr>
                <w:rFonts w:ascii="Times New Roman" w:hAnsi="Times New Roman" w:cs="Times New Roman"/>
                <w:sz w:val="24"/>
                <w:szCs w:val="24"/>
                <w:lang w:val="ru-RU"/>
              </w:rPr>
            </w:pPr>
          </w:p>
        </w:tc>
        <w:tc>
          <w:tcPr>
            <w:tcW w:w="6853" w:type="dxa"/>
          </w:tcPr>
          <w:p w14:paraId="438B4ADC" w14:textId="2E61138E" w:rsidR="008D5881" w:rsidRPr="00D22B76" w:rsidRDefault="008D5881" w:rsidP="00D22B76">
            <w:pPr>
              <w:jc w:val="center"/>
              <w:rPr>
                <w:rFonts w:ascii="Times New Roman" w:hAnsi="Times New Roman" w:cs="Times New Roman"/>
                <w:sz w:val="24"/>
                <w:szCs w:val="24"/>
                <w:lang w:val="ru-RU"/>
              </w:rPr>
            </w:pPr>
          </w:p>
        </w:tc>
        <w:tc>
          <w:tcPr>
            <w:tcW w:w="2410" w:type="dxa"/>
          </w:tcPr>
          <w:p w14:paraId="51C3C212" w14:textId="1177721A" w:rsidR="008D5881" w:rsidRPr="00D22B76" w:rsidRDefault="008D5881" w:rsidP="00D22B76">
            <w:pPr>
              <w:jc w:val="center"/>
              <w:rPr>
                <w:rFonts w:ascii="Times New Roman" w:hAnsi="Times New Roman" w:cs="Times New Roman"/>
                <w:sz w:val="24"/>
                <w:szCs w:val="24"/>
                <w:lang w:val="ru-RU"/>
              </w:rPr>
            </w:pPr>
          </w:p>
        </w:tc>
      </w:tr>
      <w:tr w:rsidR="008D5881" w:rsidRPr="006D31ED" w14:paraId="7D627FA9" w14:textId="77777777" w:rsidTr="00B3733C">
        <w:trPr>
          <w:trHeight w:hRule="exact" w:val="617"/>
        </w:trPr>
        <w:tc>
          <w:tcPr>
            <w:tcW w:w="560" w:type="dxa"/>
          </w:tcPr>
          <w:p w14:paraId="3839A919" w14:textId="38AF694A" w:rsidR="008D5881" w:rsidRPr="00D22B76" w:rsidRDefault="008D5881" w:rsidP="00D22B76">
            <w:pPr>
              <w:jc w:val="center"/>
              <w:rPr>
                <w:rFonts w:ascii="Times New Roman" w:hAnsi="Times New Roman" w:cs="Times New Roman"/>
                <w:sz w:val="24"/>
                <w:szCs w:val="24"/>
                <w:lang w:val="ru-RU"/>
              </w:rPr>
            </w:pPr>
          </w:p>
        </w:tc>
        <w:tc>
          <w:tcPr>
            <w:tcW w:w="6853" w:type="dxa"/>
          </w:tcPr>
          <w:p w14:paraId="1718ED24" w14:textId="5D0C3739" w:rsidR="008D5881" w:rsidRPr="00D22B76" w:rsidRDefault="008D5881" w:rsidP="00D22B76">
            <w:pPr>
              <w:jc w:val="center"/>
              <w:rPr>
                <w:rFonts w:ascii="Times New Roman" w:hAnsi="Times New Roman" w:cs="Times New Roman"/>
                <w:sz w:val="24"/>
                <w:szCs w:val="24"/>
                <w:lang w:val="ru-RU"/>
              </w:rPr>
            </w:pPr>
          </w:p>
        </w:tc>
        <w:tc>
          <w:tcPr>
            <w:tcW w:w="2410" w:type="dxa"/>
          </w:tcPr>
          <w:p w14:paraId="324E3560" w14:textId="4A4BE7E6" w:rsidR="008D5881" w:rsidRPr="00D22B76" w:rsidRDefault="008D5881" w:rsidP="00D22B76">
            <w:pPr>
              <w:jc w:val="center"/>
              <w:rPr>
                <w:rFonts w:ascii="Times New Roman" w:hAnsi="Times New Roman" w:cs="Times New Roman"/>
                <w:sz w:val="24"/>
                <w:szCs w:val="24"/>
                <w:lang w:val="ru-RU"/>
              </w:rPr>
            </w:pPr>
          </w:p>
        </w:tc>
      </w:tr>
      <w:tr w:rsidR="008D5881" w:rsidRPr="006D31ED" w14:paraId="050771B3" w14:textId="77777777" w:rsidTr="00B3733C">
        <w:trPr>
          <w:trHeight w:hRule="exact" w:val="614"/>
        </w:trPr>
        <w:tc>
          <w:tcPr>
            <w:tcW w:w="560" w:type="dxa"/>
          </w:tcPr>
          <w:p w14:paraId="46C863CA" w14:textId="716433B1" w:rsidR="008D5881" w:rsidRPr="00D22B76" w:rsidRDefault="008D5881" w:rsidP="00D22B76">
            <w:pPr>
              <w:jc w:val="center"/>
              <w:rPr>
                <w:rFonts w:ascii="Times New Roman" w:hAnsi="Times New Roman" w:cs="Times New Roman"/>
                <w:sz w:val="24"/>
                <w:szCs w:val="24"/>
                <w:lang w:val="ru-RU"/>
              </w:rPr>
            </w:pPr>
          </w:p>
        </w:tc>
        <w:tc>
          <w:tcPr>
            <w:tcW w:w="6853" w:type="dxa"/>
          </w:tcPr>
          <w:p w14:paraId="10A91DB8" w14:textId="5646B395" w:rsidR="008D5881" w:rsidRPr="00D22B76" w:rsidRDefault="008D5881" w:rsidP="00D22B76">
            <w:pPr>
              <w:jc w:val="center"/>
              <w:rPr>
                <w:rFonts w:ascii="Times New Roman" w:hAnsi="Times New Roman" w:cs="Times New Roman"/>
                <w:sz w:val="24"/>
                <w:szCs w:val="24"/>
                <w:lang w:val="ru-RU"/>
              </w:rPr>
            </w:pPr>
          </w:p>
        </w:tc>
        <w:tc>
          <w:tcPr>
            <w:tcW w:w="2410" w:type="dxa"/>
          </w:tcPr>
          <w:p w14:paraId="42E5CD72" w14:textId="3C66FEB8" w:rsidR="008D5881" w:rsidRPr="00D22B76" w:rsidRDefault="008D5881" w:rsidP="00D22B76">
            <w:pPr>
              <w:jc w:val="center"/>
              <w:rPr>
                <w:rFonts w:ascii="Times New Roman" w:hAnsi="Times New Roman" w:cs="Times New Roman"/>
                <w:sz w:val="24"/>
                <w:szCs w:val="24"/>
                <w:lang w:val="ru-RU"/>
              </w:rPr>
            </w:pPr>
          </w:p>
        </w:tc>
      </w:tr>
      <w:tr w:rsidR="008D5881" w:rsidRPr="006D31ED" w14:paraId="3A1C9342" w14:textId="77777777" w:rsidTr="00B3733C">
        <w:trPr>
          <w:trHeight w:hRule="exact" w:val="614"/>
        </w:trPr>
        <w:tc>
          <w:tcPr>
            <w:tcW w:w="560" w:type="dxa"/>
          </w:tcPr>
          <w:p w14:paraId="09A186FE" w14:textId="66DD90DE" w:rsidR="008D5881" w:rsidRPr="00D22B76" w:rsidRDefault="008D5881" w:rsidP="00D22B76">
            <w:pPr>
              <w:jc w:val="center"/>
              <w:rPr>
                <w:rFonts w:ascii="Times New Roman" w:hAnsi="Times New Roman" w:cs="Times New Roman"/>
                <w:sz w:val="24"/>
                <w:szCs w:val="24"/>
                <w:lang w:val="ru-RU"/>
              </w:rPr>
            </w:pPr>
          </w:p>
        </w:tc>
        <w:tc>
          <w:tcPr>
            <w:tcW w:w="6853" w:type="dxa"/>
          </w:tcPr>
          <w:p w14:paraId="14C48323" w14:textId="62F83386" w:rsidR="008D5881" w:rsidRPr="00D22B76" w:rsidRDefault="008D5881" w:rsidP="00D22B76">
            <w:pPr>
              <w:jc w:val="center"/>
              <w:rPr>
                <w:rFonts w:ascii="Times New Roman" w:hAnsi="Times New Roman" w:cs="Times New Roman"/>
                <w:sz w:val="24"/>
                <w:szCs w:val="24"/>
                <w:lang w:val="ru-RU"/>
              </w:rPr>
            </w:pPr>
          </w:p>
        </w:tc>
        <w:tc>
          <w:tcPr>
            <w:tcW w:w="2410" w:type="dxa"/>
          </w:tcPr>
          <w:p w14:paraId="51E7866B" w14:textId="2C2001F7" w:rsidR="008D5881" w:rsidRPr="00D22B76" w:rsidRDefault="008D5881" w:rsidP="00D22B76">
            <w:pPr>
              <w:jc w:val="center"/>
              <w:rPr>
                <w:rFonts w:ascii="Times New Roman" w:hAnsi="Times New Roman" w:cs="Times New Roman"/>
                <w:sz w:val="24"/>
                <w:szCs w:val="24"/>
                <w:lang w:val="ru-RU"/>
              </w:rPr>
            </w:pPr>
          </w:p>
        </w:tc>
      </w:tr>
      <w:tr w:rsidR="008D5881" w:rsidRPr="006D31ED" w14:paraId="72FF27B3" w14:textId="77777777" w:rsidTr="00B3733C">
        <w:trPr>
          <w:trHeight w:hRule="exact" w:val="614"/>
        </w:trPr>
        <w:tc>
          <w:tcPr>
            <w:tcW w:w="560" w:type="dxa"/>
          </w:tcPr>
          <w:p w14:paraId="754A2364" w14:textId="28BDC936" w:rsidR="008D5881" w:rsidRPr="00D22B76" w:rsidRDefault="008D5881" w:rsidP="00D22B76">
            <w:pPr>
              <w:jc w:val="center"/>
              <w:rPr>
                <w:rFonts w:ascii="Times New Roman" w:hAnsi="Times New Roman" w:cs="Times New Roman"/>
                <w:sz w:val="24"/>
                <w:szCs w:val="24"/>
                <w:lang w:val="ru-RU"/>
              </w:rPr>
            </w:pPr>
          </w:p>
        </w:tc>
        <w:tc>
          <w:tcPr>
            <w:tcW w:w="6853" w:type="dxa"/>
          </w:tcPr>
          <w:p w14:paraId="383C9A0E" w14:textId="1B18FD65" w:rsidR="008D5881" w:rsidRPr="00D22B76" w:rsidRDefault="008D5881" w:rsidP="00D22B76">
            <w:pPr>
              <w:jc w:val="center"/>
              <w:rPr>
                <w:rFonts w:ascii="Times New Roman" w:hAnsi="Times New Roman" w:cs="Times New Roman"/>
                <w:sz w:val="24"/>
                <w:szCs w:val="24"/>
                <w:lang w:val="ru-RU"/>
              </w:rPr>
            </w:pPr>
          </w:p>
        </w:tc>
        <w:tc>
          <w:tcPr>
            <w:tcW w:w="2410" w:type="dxa"/>
          </w:tcPr>
          <w:p w14:paraId="07EEE621" w14:textId="5D0B71C8" w:rsidR="008D5881" w:rsidRPr="00D22B76" w:rsidRDefault="008D5881" w:rsidP="00D22B76">
            <w:pPr>
              <w:jc w:val="center"/>
              <w:rPr>
                <w:rFonts w:ascii="Times New Roman" w:hAnsi="Times New Roman" w:cs="Times New Roman"/>
                <w:sz w:val="24"/>
                <w:szCs w:val="24"/>
                <w:lang w:val="ru-RU"/>
              </w:rPr>
            </w:pPr>
          </w:p>
        </w:tc>
      </w:tr>
      <w:tr w:rsidR="008D5881" w:rsidRPr="006D31ED" w14:paraId="606488CF" w14:textId="77777777" w:rsidTr="00B3733C">
        <w:trPr>
          <w:trHeight w:hRule="exact" w:val="617"/>
        </w:trPr>
        <w:tc>
          <w:tcPr>
            <w:tcW w:w="560" w:type="dxa"/>
          </w:tcPr>
          <w:p w14:paraId="41A2E235" w14:textId="13DCD4F7" w:rsidR="008D5881" w:rsidRPr="00D22B76" w:rsidRDefault="008D5881" w:rsidP="00D22B76">
            <w:pPr>
              <w:jc w:val="center"/>
              <w:rPr>
                <w:rFonts w:ascii="Times New Roman" w:hAnsi="Times New Roman" w:cs="Times New Roman"/>
                <w:sz w:val="24"/>
                <w:szCs w:val="24"/>
                <w:lang w:val="ru-RU"/>
              </w:rPr>
            </w:pPr>
          </w:p>
        </w:tc>
        <w:tc>
          <w:tcPr>
            <w:tcW w:w="6853" w:type="dxa"/>
          </w:tcPr>
          <w:p w14:paraId="20CCDF8D" w14:textId="77777777" w:rsidR="008D5881" w:rsidRPr="006D31ED" w:rsidRDefault="008D5881" w:rsidP="00D22B76">
            <w:pPr>
              <w:jc w:val="center"/>
              <w:rPr>
                <w:rFonts w:ascii="Times New Roman" w:hAnsi="Times New Roman" w:cs="Times New Roman"/>
                <w:sz w:val="24"/>
                <w:szCs w:val="24"/>
              </w:rPr>
            </w:pPr>
          </w:p>
        </w:tc>
        <w:tc>
          <w:tcPr>
            <w:tcW w:w="2410" w:type="dxa"/>
          </w:tcPr>
          <w:p w14:paraId="6EA8E4F5" w14:textId="77777777" w:rsidR="008D5881" w:rsidRPr="006D31ED" w:rsidRDefault="008D5881" w:rsidP="00D22B76">
            <w:pPr>
              <w:jc w:val="cente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D22B76">
            <w:pPr>
              <w:jc w:val="center"/>
              <w:rPr>
                <w:rFonts w:ascii="Times New Roman" w:hAnsi="Times New Roman" w:cs="Times New Roman"/>
                <w:sz w:val="24"/>
                <w:szCs w:val="24"/>
              </w:rPr>
            </w:pPr>
          </w:p>
        </w:tc>
        <w:tc>
          <w:tcPr>
            <w:tcW w:w="6853" w:type="dxa"/>
          </w:tcPr>
          <w:p w14:paraId="5C4C9DDB" w14:textId="77777777" w:rsidR="008D5881" w:rsidRPr="006D31ED" w:rsidRDefault="008D5881" w:rsidP="00D22B76">
            <w:pPr>
              <w:jc w:val="center"/>
              <w:rPr>
                <w:rFonts w:ascii="Times New Roman" w:hAnsi="Times New Roman" w:cs="Times New Roman"/>
                <w:sz w:val="24"/>
                <w:szCs w:val="24"/>
              </w:rPr>
            </w:pPr>
          </w:p>
        </w:tc>
        <w:tc>
          <w:tcPr>
            <w:tcW w:w="2410" w:type="dxa"/>
          </w:tcPr>
          <w:p w14:paraId="0250BF0B" w14:textId="77777777" w:rsidR="008D5881" w:rsidRPr="006D31ED" w:rsidRDefault="008D5881" w:rsidP="00D22B76">
            <w:pPr>
              <w:jc w:val="cente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D22B76">
            <w:pPr>
              <w:jc w:val="center"/>
              <w:rPr>
                <w:rFonts w:ascii="Times New Roman" w:hAnsi="Times New Roman" w:cs="Times New Roman"/>
                <w:sz w:val="24"/>
                <w:szCs w:val="24"/>
              </w:rPr>
            </w:pPr>
          </w:p>
        </w:tc>
        <w:tc>
          <w:tcPr>
            <w:tcW w:w="6853" w:type="dxa"/>
          </w:tcPr>
          <w:p w14:paraId="3B170564" w14:textId="77777777" w:rsidR="008D5881" w:rsidRPr="006D31ED" w:rsidRDefault="008D5881" w:rsidP="00D22B76">
            <w:pPr>
              <w:jc w:val="center"/>
              <w:rPr>
                <w:rFonts w:ascii="Times New Roman" w:hAnsi="Times New Roman" w:cs="Times New Roman"/>
                <w:sz w:val="24"/>
                <w:szCs w:val="24"/>
              </w:rPr>
            </w:pPr>
          </w:p>
        </w:tc>
        <w:tc>
          <w:tcPr>
            <w:tcW w:w="2410" w:type="dxa"/>
          </w:tcPr>
          <w:p w14:paraId="7D368EBD" w14:textId="77777777" w:rsidR="008D5881" w:rsidRPr="006D31ED" w:rsidRDefault="008D5881" w:rsidP="00D22B76">
            <w:pPr>
              <w:jc w:val="cente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D22B76">
            <w:pPr>
              <w:jc w:val="center"/>
              <w:rPr>
                <w:rFonts w:ascii="Times New Roman" w:hAnsi="Times New Roman" w:cs="Times New Roman"/>
                <w:sz w:val="24"/>
                <w:szCs w:val="24"/>
              </w:rPr>
            </w:pPr>
          </w:p>
        </w:tc>
        <w:tc>
          <w:tcPr>
            <w:tcW w:w="6853" w:type="dxa"/>
          </w:tcPr>
          <w:p w14:paraId="141AF557" w14:textId="77777777" w:rsidR="008D5881" w:rsidRPr="006D31ED" w:rsidRDefault="008D5881" w:rsidP="00D22B76">
            <w:pPr>
              <w:jc w:val="center"/>
              <w:rPr>
                <w:rFonts w:ascii="Times New Roman" w:hAnsi="Times New Roman" w:cs="Times New Roman"/>
                <w:sz w:val="24"/>
                <w:szCs w:val="24"/>
              </w:rPr>
            </w:pPr>
          </w:p>
        </w:tc>
        <w:tc>
          <w:tcPr>
            <w:tcW w:w="2410" w:type="dxa"/>
          </w:tcPr>
          <w:p w14:paraId="6942D382" w14:textId="77777777" w:rsidR="008D5881" w:rsidRPr="006D31ED" w:rsidRDefault="008D5881" w:rsidP="00D22B76">
            <w:pPr>
              <w:jc w:val="cente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9"/>
        <w:ind w:left="0"/>
        <w:rPr>
          <w:sz w:val="24"/>
          <w:szCs w:val="24"/>
          <w:lang w:val="ru-RU"/>
        </w:rPr>
      </w:pPr>
      <w:r w:rsidRPr="006D31ED">
        <w:rPr>
          <w:sz w:val="24"/>
          <w:szCs w:val="24"/>
          <w:lang w:val="ru-RU"/>
        </w:rPr>
        <w:t>М.П.</w:t>
      </w:r>
    </w:p>
    <w:p w14:paraId="58157023" w14:textId="77777777" w:rsidR="00B3733C" w:rsidRPr="006D31ED" w:rsidRDefault="00B3733C" w:rsidP="00B3733C">
      <w:pPr>
        <w:pStyle w:val="a9"/>
        <w:ind w:left="0"/>
        <w:rPr>
          <w:sz w:val="24"/>
          <w:szCs w:val="24"/>
          <w:lang w:val="ru-RU"/>
        </w:rPr>
      </w:pPr>
    </w:p>
    <w:p w14:paraId="497BC1CF" w14:textId="77777777" w:rsidR="00B3733C" w:rsidRPr="006D31ED" w:rsidRDefault="00B3733C" w:rsidP="00B3733C">
      <w:pPr>
        <w:pStyle w:val="a9"/>
        <w:ind w:left="0"/>
        <w:rPr>
          <w:sz w:val="24"/>
          <w:szCs w:val="24"/>
          <w:lang w:val="ru-RU"/>
        </w:rPr>
      </w:pPr>
    </w:p>
    <w:p w14:paraId="2BC70CE6" w14:textId="77777777" w:rsidR="00B3733C" w:rsidRPr="006D31ED" w:rsidRDefault="00B3733C" w:rsidP="00B3733C">
      <w:pPr>
        <w:pStyle w:val="a9"/>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2551AE69" w:rsidR="00B3733C" w:rsidRDefault="00B3733C" w:rsidP="00B3733C">
      <w:pPr>
        <w:pStyle w:val="a9"/>
        <w:ind w:left="0"/>
        <w:jc w:val="center"/>
        <w:rPr>
          <w:b/>
          <w:sz w:val="24"/>
          <w:szCs w:val="24"/>
          <w:lang w:val="ru-RU"/>
        </w:rPr>
      </w:pPr>
      <w:r w:rsidRPr="006D31ED">
        <w:rPr>
          <w:b/>
          <w:sz w:val="24"/>
          <w:szCs w:val="24"/>
          <w:lang w:val="ru-RU"/>
        </w:rPr>
        <w:lastRenderedPageBreak/>
        <w:t>Раздел 6. Проект договора аренды</w:t>
      </w:r>
    </w:p>
    <w:p w14:paraId="1CE20F43" w14:textId="77777777" w:rsidR="00CB32C2" w:rsidRDefault="00CB32C2" w:rsidP="00E00040">
      <w:pPr>
        <w:pStyle w:val="ConsPlusTitle"/>
        <w:jc w:val="center"/>
        <w:rPr>
          <w:rFonts w:ascii="Times New Roman" w:hAnsi="Times New Roman" w:cs="Times New Roman"/>
          <w:sz w:val="24"/>
          <w:szCs w:val="24"/>
        </w:rPr>
      </w:pPr>
    </w:p>
    <w:p w14:paraId="0DB9160E" w14:textId="750B7741" w:rsidR="00F32585" w:rsidRDefault="00F32585" w:rsidP="000B3F86">
      <w:pPr>
        <w:jc w:val="center"/>
        <w:rPr>
          <w:rFonts w:ascii="Times New Roman" w:hAnsi="Times New Roman"/>
          <w:b/>
          <w:sz w:val="24"/>
          <w:szCs w:val="24"/>
        </w:rPr>
      </w:pPr>
    </w:p>
    <w:p w14:paraId="53EADD77" w14:textId="743F0AF3" w:rsidR="003552BC" w:rsidRDefault="003552BC" w:rsidP="000B3F86">
      <w:pPr>
        <w:jc w:val="center"/>
        <w:rPr>
          <w:rFonts w:ascii="Times New Roman" w:hAnsi="Times New Roman"/>
          <w:b/>
          <w:sz w:val="24"/>
          <w:szCs w:val="24"/>
        </w:rPr>
      </w:pPr>
    </w:p>
    <w:p w14:paraId="3193FB9F" w14:textId="1528D99B" w:rsidR="003552BC" w:rsidRDefault="003552BC" w:rsidP="000B3F86">
      <w:pPr>
        <w:jc w:val="center"/>
        <w:rPr>
          <w:rFonts w:ascii="Times New Roman" w:hAnsi="Times New Roman"/>
          <w:b/>
          <w:sz w:val="24"/>
          <w:szCs w:val="24"/>
        </w:rPr>
      </w:pPr>
    </w:p>
    <w:p w14:paraId="5B30D6CA" w14:textId="7BACE828" w:rsidR="003552BC" w:rsidRDefault="003552BC" w:rsidP="000B3F86">
      <w:pPr>
        <w:jc w:val="center"/>
        <w:rPr>
          <w:rFonts w:ascii="Times New Roman" w:hAnsi="Times New Roman"/>
          <w:b/>
          <w:sz w:val="24"/>
          <w:szCs w:val="24"/>
        </w:rPr>
      </w:pPr>
    </w:p>
    <w:p w14:paraId="33535280" w14:textId="1E90B7AB" w:rsidR="003552BC" w:rsidRDefault="003552BC" w:rsidP="000B3F86">
      <w:pPr>
        <w:jc w:val="center"/>
        <w:rPr>
          <w:rFonts w:ascii="Times New Roman" w:hAnsi="Times New Roman"/>
          <w:b/>
          <w:sz w:val="24"/>
          <w:szCs w:val="24"/>
        </w:rPr>
      </w:pPr>
    </w:p>
    <w:p w14:paraId="30E2D352" w14:textId="08D1AD1C" w:rsidR="003552BC" w:rsidRDefault="003552BC" w:rsidP="000B3F86">
      <w:pPr>
        <w:jc w:val="center"/>
        <w:rPr>
          <w:rFonts w:ascii="Times New Roman" w:hAnsi="Times New Roman"/>
          <w:b/>
          <w:sz w:val="24"/>
          <w:szCs w:val="24"/>
        </w:rPr>
      </w:pPr>
    </w:p>
    <w:p w14:paraId="6EEAC71D" w14:textId="3FE5895D" w:rsidR="003552BC" w:rsidRDefault="003552BC" w:rsidP="000B3F86">
      <w:pPr>
        <w:jc w:val="center"/>
        <w:rPr>
          <w:rFonts w:ascii="Times New Roman" w:hAnsi="Times New Roman"/>
          <w:b/>
          <w:sz w:val="24"/>
          <w:szCs w:val="24"/>
        </w:rPr>
      </w:pPr>
    </w:p>
    <w:p w14:paraId="63D388EE" w14:textId="4538EBA0" w:rsidR="003552BC" w:rsidRDefault="003552BC" w:rsidP="000B3F86">
      <w:pPr>
        <w:jc w:val="center"/>
        <w:rPr>
          <w:rFonts w:ascii="Times New Roman" w:hAnsi="Times New Roman"/>
          <w:b/>
          <w:sz w:val="24"/>
          <w:szCs w:val="24"/>
        </w:rPr>
      </w:pPr>
    </w:p>
    <w:p w14:paraId="33B438CF" w14:textId="23F43551" w:rsidR="003552BC" w:rsidRDefault="003552BC" w:rsidP="000B3F86">
      <w:pPr>
        <w:jc w:val="center"/>
        <w:rPr>
          <w:rFonts w:ascii="Times New Roman" w:hAnsi="Times New Roman"/>
          <w:b/>
          <w:sz w:val="24"/>
          <w:szCs w:val="24"/>
        </w:rPr>
      </w:pPr>
    </w:p>
    <w:p w14:paraId="6AAE2F47" w14:textId="3758A23E" w:rsidR="003552BC" w:rsidRDefault="003552BC" w:rsidP="000B3F86">
      <w:pPr>
        <w:jc w:val="center"/>
        <w:rPr>
          <w:rFonts w:ascii="Times New Roman" w:hAnsi="Times New Roman"/>
          <w:b/>
          <w:sz w:val="24"/>
          <w:szCs w:val="24"/>
        </w:rPr>
      </w:pPr>
    </w:p>
    <w:p w14:paraId="5E54EA21" w14:textId="7AA6EA5F" w:rsidR="003552BC" w:rsidRDefault="003552BC" w:rsidP="000B3F86">
      <w:pPr>
        <w:jc w:val="center"/>
        <w:rPr>
          <w:rFonts w:ascii="Times New Roman" w:hAnsi="Times New Roman"/>
          <w:b/>
          <w:sz w:val="24"/>
          <w:szCs w:val="24"/>
        </w:rPr>
      </w:pPr>
    </w:p>
    <w:p w14:paraId="707A3E69" w14:textId="1CB944BF" w:rsidR="003552BC" w:rsidRDefault="003552BC" w:rsidP="000B3F86">
      <w:pPr>
        <w:jc w:val="center"/>
        <w:rPr>
          <w:rFonts w:ascii="Times New Roman" w:hAnsi="Times New Roman"/>
          <w:b/>
          <w:sz w:val="24"/>
          <w:szCs w:val="24"/>
        </w:rPr>
      </w:pPr>
    </w:p>
    <w:p w14:paraId="0A8F1DF2" w14:textId="2F7C7620" w:rsidR="003552BC" w:rsidRDefault="003552BC" w:rsidP="000B3F86">
      <w:pPr>
        <w:jc w:val="center"/>
        <w:rPr>
          <w:rFonts w:ascii="Times New Roman" w:hAnsi="Times New Roman"/>
          <w:b/>
          <w:sz w:val="24"/>
          <w:szCs w:val="24"/>
        </w:rPr>
      </w:pPr>
    </w:p>
    <w:p w14:paraId="54CC7FB7" w14:textId="444C845E" w:rsidR="003552BC" w:rsidRDefault="003552BC" w:rsidP="000B3F86">
      <w:pPr>
        <w:jc w:val="center"/>
        <w:rPr>
          <w:rFonts w:ascii="Times New Roman" w:hAnsi="Times New Roman"/>
          <w:b/>
          <w:sz w:val="24"/>
          <w:szCs w:val="24"/>
        </w:rPr>
      </w:pPr>
    </w:p>
    <w:p w14:paraId="467EF1C6" w14:textId="0F0E1ACA" w:rsidR="003552BC" w:rsidRDefault="003552BC" w:rsidP="000B3F86">
      <w:pPr>
        <w:jc w:val="center"/>
        <w:rPr>
          <w:rFonts w:ascii="Times New Roman" w:hAnsi="Times New Roman"/>
          <w:b/>
          <w:sz w:val="24"/>
          <w:szCs w:val="24"/>
        </w:rPr>
      </w:pPr>
    </w:p>
    <w:p w14:paraId="2B267367" w14:textId="7D25FCD9" w:rsidR="003552BC" w:rsidRDefault="003552BC" w:rsidP="000B3F86">
      <w:pPr>
        <w:jc w:val="center"/>
        <w:rPr>
          <w:rFonts w:ascii="Times New Roman" w:hAnsi="Times New Roman"/>
          <w:b/>
          <w:sz w:val="24"/>
          <w:szCs w:val="24"/>
        </w:rPr>
      </w:pPr>
    </w:p>
    <w:p w14:paraId="35620725" w14:textId="0CB8E917" w:rsidR="003552BC" w:rsidRDefault="003552BC" w:rsidP="000B3F86">
      <w:pPr>
        <w:jc w:val="center"/>
        <w:rPr>
          <w:rFonts w:ascii="Times New Roman" w:hAnsi="Times New Roman"/>
          <w:b/>
          <w:sz w:val="24"/>
          <w:szCs w:val="24"/>
        </w:rPr>
      </w:pPr>
    </w:p>
    <w:p w14:paraId="2CD2D83F" w14:textId="2FBEA7E7" w:rsidR="003552BC" w:rsidRDefault="003552BC" w:rsidP="000B3F86">
      <w:pPr>
        <w:jc w:val="center"/>
        <w:rPr>
          <w:rFonts w:ascii="Times New Roman" w:hAnsi="Times New Roman"/>
          <w:b/>
          <w:sz w:val="24"/>
          <w:szCs w:val="24"/>
        </w:rPr>
      </w:pPr>
    </w:p>
    <w:p w14:paraId="403C198B" w14:textId="77777777" w:rsidR="003552BC" w:rsidRDefault="003552BC" w:rsidP="000B3F86">
      <w:pPr>
        <w:jc w:val="center"/>
        <w:rPr>
          <w:rFonts w:ascii="Times New Roman" w:hAnsi="Times New Roman"/>
          <w:b/>
          <w:sz w:val="24"/>
          <w:szCs w:val="24"/>
        </w:rPr>
      </w:pPr>
    </w:p>
    <w:p w14:paraId="77692756" w14:textId="1816F964" w:rsidR="00F32585" w:rsidRDefault="00F32585" w:rsidP="000B3F86">
      <w:pPr>
        <w:jc w:val="center"/>
        <w:rPr>
          <w:rFonts w:ascii="Times New Roman" w:hAnsi="Times New Roman"/>
          <w:b/>
          <w:sz w:val="24"/>
          <w:szCs w:val="24"/>
        </w:rPr>
      </w:pPr>
    </w:p>
    <w:p w14:paraId="446A4194" w14:textId="3B6292D9" w:rsidR="00F32585" w:rsidRDefault="00F32585" w:rsidP="000B3F86">
      <w:pPr>
        <w:jc w:val="center"/>
        <w:rPr>
          <w:rFonts w:ascii="Times New Roman" w:hAnsi="Times New Roman"/>
          <w:b/>
          <w:sz w:val="24"/>
          <w:szCs w:val="24"/>
        </w:rPr>
      </w:pPr>
    </w:p>
    <w:p w14:paraId="4FA85EA1" w14:textId="0943317D" w:rsidR="00F32585" w:rsidRDefault="00F32585" w:rsidP="000B3F86">
      <w:pPr>
        <w:jc w:val="center"/>
        <w:rPr>
          <w:rFonts w:ascii="Times New Roman" w:hAnsi="Times New Roman"/>
          <w:b/>
          <w:sz w:val="24"/>
          <w:szCs w:val="24"/>
        </w:rPr>
      </w:pPr>
    </w:p>
    <w:p w14:paraId="71CE4A92" w14:textId="120FABCB" w:rsidR="00F32585" w:rsidRDefault="00F32585" w:rsidP="000B3F86">
      <w:pPr>
        <w:jc w:val="center"/>
        <w:rPr>
          <w:rFonts w:ascii="Times New Roman" w:hAnsi="Times New Roman"/>
          <w:b/>
          <w:sz w:val="24"/>
          <w:szCs w:val="24"/>
        </w:rPr>
      </w:pPr>
    </w:p>
    <w:p w14:paraId="7E3E3BD2" w14:textId="3489E685" w:rsidR="00F32585" w:rsidRDefault="00F32585" w:rsidP="000B3F86">
      <w:pPr>
        <w:jc w:val="center"/>
        <w:rPr>
          <w:rFonts w:ascii="Times New Roman" w:hAnsi="Times New Roman"/>
          <w:b/>
          <w:sz w:val="24"/>
          <w:szCs w:val="24"/>
        </w:rPr>
      </w:pPr>
    </w:p>
    <w:p w14:paraId="295D4047" w14:textId="7977B3F7" w:rsidR="00F32585" w:rsidRDefault="00F32585" w:rsidP="000B3F86">
      <w:pPr>
        <w:jc w:val="center"/>
        <w:rPr>
          <w:rFonts w:ascii="Times New Roman" w:hAnsi="Times New Roman"/>
          <w:b/>
          <w:sz w:val="24"/>
          <w:szCs w:val="24"/>
        </w:rPr>
      </w:pPr>
    </w:p>
    <w:p w14:paraId="003FF236" w14:textId="303BAF40" w:rsidR="00F32585" w:rsidRDefault="00F32585" w:rsidP="000B3F86">
      <w:pPr>
        <w:jc w:val="center"/>
        <w:rPr>
          <w:rFonts w:ascii="Times New Roman" w:hAnsi="Times New Roman"/>
          <w:b/>
          <w:sz w:val="24"/>
          <w:szCs w:val="24"/>
        </w:rPr>
      </w:pPr>
    </w:p>
    <w:p w14:paraId="7CBEF57A" w14:textId="44DC3FA2" w:rsidR="00F32585" w:rsidRDefault="00F32585" w:rsidP="000B3F86">
      <w:pPr>
        <w:jc w:val="center"/>
        <w:rPr>
          <w:rFonts w:ascii="Times New Roman" w:hAnsi="Times New Roman"/>
          <w:b/>
          <w:sz w:val="24"/>
          <w:szCs w:val="24"/>
        </w:rPr>
      </w:pPr>
    </w:p>
    <w:p w14:paraId="5081FC7F" w14:textId="77777777" w:rsidR="00F32585" w:rsidRDefault="00F32585" w:rsidP="000B3F86">
      <w:pPr>
        <w:jc w:val="center"/>
        <w:rPr>
          <w:rFonts w:ascii="Times New Roman" w:hAnsi="Times New Roman"/>
          <w:b/>
          <w:sz w:val="24"/>
          <w:szCs w:val="24"/>
        </w:rPr>
      </w:pPr>
    </w:p>
    <w:p w14:paraId="7327F864" w14:textId="663A965B" w:rsidR="000B3F86" w:rsidRPr="000B3F86" w:rsidRDefault="000B3F86" w:rsidP="000B3F86">
      <w:pPr>
        <w:jc w:val="center"/>
        <w:rPr>
          <w:rFonts w:ascii="Times New Roman" w:hAnsi="Times New Roman"/>
          <w:b/>
          <w:sz w:val="24"/>
          <w:szCs w:val="24"/>
        </w:rPr>
      </w:pPr>
      <w:r w:rsidRPr="000B3F86">
        <w:rPr>
          <w:rFonts w:ascii="Times New Roman" w:hAnsi="Times New Roman"/>
          <w:b/>
          <w:sz w:val="24"/>
          <w:szCs w:val="24"/>
        </w:rPr>
        <w:lastRenderedPageBreak/>
        <w:t xml:space="preserve">Раздел </w:t>
      </w:r>
      <w:r>
        <w:rPr>
          <w:rFonts w:ascii="Times New Roman" w:hAnsi="Times New Roman"/>
          <w:b/>
          <w:sz w:val="24"/>
          <w:szCs w:val="24"/>
        </w:rPr>
        <w:t>7</w:t>
      </w:r>
      <w:r w:rsidRPr="000B3F86">
        <w:rPr>
          <w:rFonts w:ascii="Times New Roman" w:hAnsi="Times New Roman"/>
          <w:b/>
          <w:sz w:val="24"/>
          <w:szCs w:val="24"/>
        </w:rPr>
        <w:t>. Регламент проведения аукционов на право заключения договоров аренды объектов недвижимого имущества, находящиеся в собственности АО «МРТИ РАН»</w:t>
      </w:r>
    </w:p>
    <w:p w14:paraId="0E504CA0"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Общие</w:t>
      </w:r>
      <w:r w:rsidRPr="000B3F86">
        <w:rPr>
          <w:spacing w:val="-5"/>
          <w:sz w:val="24"/>
          <w:szCs w:val="24"/>
        </w:rPr>
        <w:t xml:space="preserve"> </w:t>
      </w:r>
      <w:r w:rsidRPr="000B3F86">
        <w:rPr>
          <w:sz w:val="24"/>
          <w:szCs w:val="24"/>
        </w:rPr>
        <w:t>положения</w:t>
      </w:r>
    </w:p>
    <w:p w14:paraId="399849AD" w14:textId="77777777" w:rsidR="000B3F86" w:rsidRPr="000B3F86" w:rsidRDefault="000B3F86" w:rsidP="000B3F86">
      <w:pPr>
        <w:pStyle w:val="a9"/>
        <w:spacing w:before="5"/>
        <w:rPr>
          <w:b/>
          <w:sz w:val="24"/>
          <w:szCs w:val="24"/>
          <w:lang w:val="ru-RU"/>
        </w:rPr>
      </w:pPr>
    </w:p>
    <w:p w14:paraId="224F4A7D" w14:textId="4CAC229F" w:rsidR="000B3F86" w:rsidRPr="000B3F86" w:rsidRDefault="000B3F86" w:rsidP="000B3F86">
      <w:pPr>
        <w:pStyle w:val="a5"/>
        <w:widowControl w:val="0"/>
        <w:numPr>
          <w:ilvl w:val="1"/>
          <w:numId w:val="12"/>
        </w:numPr>
        <w:tabs>
          <w:tab w:val="left" w:pos="1512"/>
        </w:tabs>
        <w:autoSpaceDE w:val="0"/>
        <w:autoSpaceDN w:val="0"/>
        <w:spacing w:before="1" w:after="0" w:line="240" w:lineRule="auto"/>
        <w:ind w:left="0" w:right="217" w:firstLine="710"/>
        <w:jc w:val="both"/>
        <w:rPr>
          <w:rFonts w:ascii="Times New Roman" w:hAnsi="Times New Roman"/>
          <w:sz w:val="24"/>
          <w:szCs w:val="24"/>
        </w:rPr>
      </w:pPr>
      <w:r w:rsidRPr="000B3F86">
        <w:rPr>
          <w:rFonts w:ascii="Times New Roman" w:hAnsi="Times New Roman"/>
          <w:sz w:val="24"/>
          <w:szCs w:val="24"/>
        </w:rPr>
        <w:t>Настоящий Регламент</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постоянно</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 аукционов на право заключения договоров в отношении</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Регламент)</w:t>
      </w:r>
      <w:r w:rsidRPr="000B3F86">
        <w:rPr>
          <w:rFonts w:ascii="Times New Roman" w:hAnsi="Times New Roman"/>
          <w:spacing w:val="1"/>
          <w:sz w:val="24"/>
          <w:szCs w:val="24"/>
        </w:rPr>
        <w:t xml:space="preserve"> </w:t>
      </w:r>
      <w:r w:rsidRPr="000B3F86">
        <w:rPr>
          <w:rFonts w:ascii="Times New Roman" w:hAnsi="Times New Roman"/>
          <w:sz w:val="24"/>
          <w:szCs w:val="24"/>
        </w:rPr>
        <w:t xml:space="preserve">- </w:t>
      </w:r>
      <w:r w:rsidRPr="000B3F86">
        <w:rPr>
          <w:rFonts w:ascii="Times New Roman" w:hAnsi="Times New Roman"/>
          <w:spacing w:val="-67"/>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0"/>
          <w:sz w:val="24"/>
          <w:szCs w:val="24"/>
        </w:rPr>
        <w:t xml:space="preserve"> </w:t>
      </w:r>
      <w:r w:rsidRPr="000B3F86">
        <w:rPr>
          <w:rFonts w:ascii="Times New Roman" w:hAnsi="Times New Roman"/>
          <w:sz w:val="24"/>
          <w:szCs w:val="24"/>
        </w:rPr>
        <w:t>аукциона,</w:t>
      </w:r>
      <w:r w:rsidRPr="000B3F86">
        <w:rPr>
          <w:rFonts w:ascii="Times New Roman" w:hAnsi="Times New Roman"/>
          <w:spacing w:val="-9"/>
          <w:sz w:val="24"/>
          <w:szCs w:val="24"/>
        </w:rPr>
        <w:t xml:space="preserve"> </w:t>
      </w:r>
      <w:r w:rsidRPr="000B3F86">
        <w:rPr>
          <w:rFonts w:ascii="Times New Roman" w:hAnsi="Times New Roman"/>
          <w:sz w:val="24"/>
          <w:szCs w:val="24"/>
        </w:rPr>
        <w:t>определяет</w:t>
      </w:r>
      <w:r w:rsidRPr="000B3F86">
        <w:rPr>
          <w:rFonts w:ascii="Times New Roman" w:hAnsi="Times New Roman"/>
          <w:spacing w:val="-11"/>
          <w:sz w:val="24"/>
          <w:szCs w:val="24"/>
        </w:rPr>
        <w:t xml:space="preserve"> </w:t>
      </w:r>
      <w:r w:rsidRPr="000B3F86">
        <w:rPr>
          <w:rFonts w:ascii="Times New Roman" w:hAnsi="Times New Roman"/>
          <w:sz w:val="24"/>
          <w:szCs w:val="24"/>
        </w:rPr>
        <w:t>понятие,</w:t>
      </w:r>
      <w:r w:rsidRPr="000B3F86">
        <w:rPr>
          <w:rFonts w:ascii="Times New Roman" w:hAnsi="Times New Roman"/>
          <w:spacing w:val="-8"/>
          <w:sz w:val="24"/>
          <w:szCs w:val="24"/>
        </w:rPr>
        <w:t xml:space="preserve"> </w:t>
      </w:r>
      <w:r w:rsidRPr="000B3F86">
        <w:rPr>
          <w:rFonts w:ascii="Times New Roman" w:hAnsi="Times New Roman"/>
          <w:sz w:val="24"/>
          <w:szCs w:val="24"/>
        </w:rPr>
        <w:t>цели</w:t>
      </w:r>
      <w:r w:rsidRPr="000B3F86">
        <w:rPr>
          <w:rFonts w:ascii="Times New Roman" w:hAnsi="Times New Roman"/>
          <w:spacing w:val="-10"/>
          <w:sz w:val="24"/>
          <w:szCs w:val="24"/>
        </w:rPr>
        <w:t xml:space="preserve"> </w:t>
      </w:r>
      <w:r w:rsidRPr="000B3F86">
        <w:rPr>
          <w:rFonts w:ascii="Times New Roman" w:hAnsi="Times New Roman"/>
          <w:sz w:val="24"/>
          <w:szCs w:val="24"/>
        </w:rPr>
        <w:t>создания,</w:t>
      </w:r>
      <w:r w:rsidRPr="000B3F86">
        <w:rPr>
          <w:rFonts w:ascii="Times New Roman" w:hAnsi="Times New Roman"/>
          <w:spacing w:val="-8"/>
          <w:sz w:val="24"/>
          <w:szCs w:val="24"/>
        </w:rPr>
        <w:t xml:space="preserve"> </w:t>
      </w:r>
      <w:r w:rsidRPr="000B3F86">
        <w:rPr>
          <w:rFonts w:ascii="Times New Roman" w:hAnsi="Times New Roman"/>
          <w:sz w:val="24"/>
          <w:szCs w:val="24"/>
        </w:rPr>
        <w:t>функции,</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w:t>
      </w:r>
      <w:r w:rsidRPr="000B3F86">
        <w:rPr>
          <w:rFonts w:ascii="Times New Roman" w:hAnsi="Times New Roman"/>
          <w:spacing w:val="1"/>
          <w:sz w:val="24"/>
          <w:szCs w:val="24"/>
        </w:rPr>
        <w:t xml:space="preserve"> </w:t>
      </w:r>
      <w:r w:rsidRPr="000B3F86">
        <w:rPr>
          <w:rFonts w:ascii="Times New Roman" w:hAnsi="Times New Roman"/>
          <w:sz w:val="24"/>
          <w:szCs w:val="24"/>
        </w:rPr>
        <w:t>находящегося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собственности </w:t>
      </w:r>
      <w:r w:rsidR="00AE6871">
        <w:rPr>
          <w:rFonts w:ascii="Times New Roman" w:hAnsi="Times New Roman"/>
          <w:sz w:val="24"/>
          <w:szCs w:val="24"/>
        </w:rPr>
        <w:t xml:space="preserve"> </w:t>
      </w:r>
      <w:r w:rsidRPr="000B3F86">
        <w:rPr>
          <w:rFonts w:ascii="Times New Roman" w:hAnsi="Times New Roman"/>
          <w:sz w:val="24"/>
          <w:szCs w:val="24"/>
        </w:rPr>
        <w:t>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форме</w:t>
      </w:r>
      <w:r w:rsidRPr="000B3F86">
        <w:rPr>
          <w:rFonts w:ascii="Times New Roman" w:hAnsi="Times New Roman"/>
          <w:spacing w:val="1"/>
          <w:sz w:val="24"/>
          <w:szCs w:val="24"/>
        </w:rPr>
        <w:t xml:space="preserve"> </w:t>
      </w:r>
      <w:r w:rsidRPr="000B3F86">
        <w:rPr>
          <w:rFonts w:ascii="Times New Roman" w:hAnsi="Times New Roman"/>
          <w:sz w:val="24"/>
          <w:szCs w:val="24"/>
        </w:rPr>
        <w:t>аукциона (далее</w:t>
      </w:r>
      <w:r w:rsidRPr="000B3F86">
        <w:rPr>
          <w:rFonts w:ascii="Times New Roman" w:hAnsi="Times New Roman"/>
          <w:spacing w:val="1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p>
    <w:p w14:paraId="56E972AD" w14:textId="77777777" w:rsidR="000B3F86" w:rsidRPr="000B3F86" w:rsidRDefault="000B3F86" w:rsidP="000B3F86">
      <w:pPr>
        <w:pStyle w:val="a5"/>
        <w:widowControl w:val="0"/>
        <w:numPr>
          <w:ilvl w:val="1"/>
          <w:numId w:val="12"/>
        </w:numPr>
        <w:tabs>
          <w:tab w:val="left" w:pos="1531"/>
        </w:tabs>
        <w:autoSpaceDE w:val="0"/>
        <w:autoSpaceDN w:val="0"/>
        <w:spacing w:before="2" w:after="0" w:line="240" w:lineRule="auto"/>
        <w:ind w:left="0" w:right="225" w:firstLine="710"/>
        <w:jc w:val="both"/>
        <w:rPr>
          <w:rFonts w:ascii="Times New Roman" w:hAnsi="Times New Roman"/>
          <w:sz w:val="24"/>
          <w:szCs w:val="24"/>
        </w:rPr>
      </w:pPr>
      <w:r w:rsidRPr="000B3F86">
        <w:rPr>
          <w:rFonts w:ascii="Times New Roman" w:hAnsi="Times New Roman"/>
          <w:sz w:val="24"/>
          <w:szCs w:val="24"/>
        </w:rPr>
        <w:t>Аукцион</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находящегося собственности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проводится</w:t>
      </w:r>
      <w:r w:rsidRPr="000B3F86">
        <w:rPr>
          <w:rFonts w:ascii="Times New Roman" w:hAnsi="Times New Roman"/>
          <w:spacing w:val="1"/>
          <w:sz w:val="24"/>
          <w:szCs w:val="24"/>
        </w:rPr>
        <w:t xml:space="preserve"> </w:t>
      </w:r>
      <w:r w:rsidRPr="000B3F86">
        <w:rPr>
          <w:rFonts w:ascii="Times New Roman" w:hAnsi="Times New Roman"/>
          <w:spacing w:val="-1"/>
          <w:sz w:val="24"/>
          <w:szCs w:val="24"/>
        </w:rPr>
        <w:t>Организатором</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13"/>
          <w:sz w:val="24"/>
          <w:szCs w:val="24"/>
        </w:rPr>
        <w:t xml:space="preserve"> </w:t>
      </w:r>
      <w:r w:rsidRPr="000B3F86">
        <w:rPr>
          <w:rFonts w:ascii="Times New Roman" w:hAnsi="Times New Roman"/>
          <w:sz w:val="24"/>
          <w:szCs w:val="24"/>
        </w:rPr>
        <w:t>При</w:t>
      </w:r>
      <w:r w:rsidRPr="000B3F86">
        <w:rPr>
          <w:rFonts w:ascii="Times New Roman" w:hAnsi="Times New Roman"/>
          <w:spacing w:val="-15"/>
          <w:sz w:val="24"/>
          <w:szCs w:val="24"/>
        </w:rPr>
        <w:t xml:space="preserve"> </w:t>
      </w:r>
      <w:r w:rsidRPr="000B3F86">
        <w:rPr>
          <w:rFonts w:ascii="Times New Roman" w:hAnsi="Times New Roman"/>
          <w:sz w:val="24"/>
          <w:szCs w:val="24"/>
        </w:rPr>
        <w:t>этом</w:t>
      </w:r>
      <w:r w:rsidRPr="000B3F86">
        <w:rPr>
          <w:rFonts w:ascii="Times New Roman" w:hAnsi="Times New Roman"/>
          <w:spacing w:val="-14"/>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6"/>
          <w:sz w:val="24"/>
          <w:szCs w:val="24"/>
        </w:rPr>
        <w:t xml:space="preserve"> </w:t>
      </w:r>
      <w:r w:rsidRPr="000B3F86">
        <w:rPr>
          <w:rFonts w:ascii="Times New Roman" w:hAnsi="Times New Roman"/>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z w:val="24"/>
          <w:szCs w:val="24"/>
        </w:rPr>
        <w:t>вправе</w:t>
      </w:r>
      <w:r w:rsidRPr="000B3F86">
        <w:rPr>
          <w:rFonts w:ascii="Times New Roman" w:hAnsi="Times New Roman"/>
          <w:spacing w:val="-14"/>
          <w:sz w:val="24"/>
          <w:szCs w:val="24"/>
        </w:rPr>
        <w:t xml:space="preserve"> </w:t>
      </w:r>
      <w:r w:rsidRPr="000B3F86">
        <w:rPr>
          <w:rFonts w:ascii="Times New Roman" w:hAnsi="Times New Roman"/>
          <w:sz w:val="24"/>
          <w:szCs w:val="24"/>
        </w:rPr>
        <w:t>привлечь</w:t>
      </w:r>
      <w:r w:rsidRPr="000B3F86">
        <w:rPr>
          <w:rFonts w:ascii="Times New Roman" w:hAnsi="Times New Roman"/>
          <w:spacing w:val="-17"/>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основе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специализированную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организацию</w:t>
      </w:r>
      <w:r w:rsidRPr="000B3F86">
        <w:rPr>
          <w:rFonts w:ascii="Times New Roman" w:hAnsi="Times New Roman"/>
          <w:spacing w:val="1"/>
          <w:sz w:val="24"/>
          <w:szCs w:val="24"/>
        </w:rPr>
        <w:t xml:space="preserve"> </w:t>
      </w:r>
      <w:r w:rsidRPr="000B3F86">
        <w:rPr>
          <w:rFonts w:ascii="Times New Roman" w:hAnsi="Times New Roman"/>
          <w:sz w:val="24"/>
          <w:szCs w:val="24"/>
        </w:rPr>
        <w:t>для</w:t>
      </w:r>
      <w:r w:rsidRPr="000B3F86">
        <w:rPr>
          <w:rFonts w:ascii="Times New Roman" w:hAnsi="Times New Roman"/>
          <w:spacing w:val="1"/>
          <w:sz w:val="24"/>
          <w:szCs w:val="24"/>
        </w:rPr>
        <w:t xml:space="preserve"> </w:t>
      </w:r>
      <w:r w:rsidRPr="000B3F86">
        <w:rPr>
          <w:rFonts w:ascii="Times New Roman" w:hAnsi="Times New Roman"/>
          <w:sz w:val="24"/>
          <w:szCs w:val="24"/>
        </w:rPr>
        <w:t>осуществления</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r w:rsidRPr="000B3F86">
        <w:rPr>
          <w:rFonts w:ascii="Times New Roman" w:hAnsi="Times New Roman"/>
          <w:spacing w:val="-5"/>
          <w:sz w:val="24"/>
          <w:szCs w:val="24"/>
        </w:rPr>
        <w:t xml:space="preserve"> </w:t>
      </w:r>
      <w:r w:rsidRPr="000B3F86">
        <w:rPr>
          <w:rFonts w:ascii="Times New Roman" w:hAnsi="Times New Roman"/>
          <w:sz w:val="24"/>
          <w:szCs w:val="24"/>
        </w:rPr>
        <w:t>по</w:t>
      </w:r>
      <w:r w:rsidRPr="000B3F86">
        <w:rPr>
          <w:rFonts w:ascii="Times New Roman" w:hAnsi="Times New Roman"/>
          <w:spacing w:val="-4"/>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6"/>
          <w:sz w:val="24"/>
          <w:szCs w:val="24"/>
        </w:rPr>
        <w:t xml:space="preserve"> </w:t>
      </w:r>
      <w:r w:rsidRPr="000B3F86">
        <w:rPr>
          <w:rFonts w:ascii="Times New Roman" w:hAnsi="Times New Roman"/>
          <w:sz w:val="24"/>
          <w:szCs w:val="24"/>
        </w:rPr>
        <w:t>торгов</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форме</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r w:rsidRPr="000B3F86">
        <w:rPr>
          <w:rFonts w:ascii="Times New Roman" w:hAnsi="Times New Roman"/>
          <w:spacing w:val="-3"/>
          <w:sz w:val="24"/>
          <w:szCs w:val="24"/>
        </w:rPr>
        <w:t xml:space="preserve"> </w:t>
      </w:r>
      <w:r w:rsidRPr="000B3F86">
        <w:rPr>
          <w:rFonts w:ascii="Times New Roman" w:hAnsi="Times New Roman"/>
          <w:sz w:val="24"/>
          <w:szCs w:val="24"/>
        </w:rPr>
        <w:t>-</w:t>
      </w:r>
      <w:r w:rsidRPr="000B3F86">
        <w:rPr>
          <w:rFonts w:ascii="Times New Roman" w:hAnsi="Times New Roman"/>
          <w:spacing w:val="-5"/>
          <w:sz w:val="24"/>
          <w:szCs w:val="24"/>
        </w:rPr>
        <w:t xml:space="preserve"> </w:t>
      </w:r>
      <w:r w:rsidRPr="000B3F86">
        <w:rPr>
          <w:rFonts w:ascii="Times New Roman" w:hAnsi="Times New Roman"/>
          <w:sz w:val="24"/>
          <w:szCs w:val="24"/>
        </w:rPr>
        <w:t>разработки</w:t>
      </w:r>
      <w:r w:rsidRPr="000B3F86">
        <w:rPr>
          <w:rFonts w:ascii="Times New Roman" w:hAnsi="Times New Roman"/>
          <w:spacing w:val="-5"/>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67"/>
          <w:sz w:val="24"/>
          <w:szCs w:val="24"/>
        </w:rPr>
        <w:t xml:space="preserve"> </w:t>
      </w:r>
      <w:r w:rsidRPr="000B3F86">
        <w:rPr>
          <w:rFonts w:ascii="Times New Roman" w:hAnsi="Times New Roman"/>
          <w:sz w:val="24"/>
          <w:szCs w:val="24"/>
        </w:rPr>
        <w:t>об аукционе, размещения извещения 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 открытого аукциона 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5"/>
          <w:sz w:val="24"/>
          <w:szCs w:val="24"/>
        </w:rPr>
        <w:t xml:space="preserve"> </w:t>
      </w:r>
      <w:r w:rsidRPr="000B3F86">
        <w:rPr>
          <w:rFonts w:ascii="Times New Roman" w:hAnsi="Times New Roman"/>
          <w:sz w:val="24"/>
          <w:szCs w:val="24"/>
        </w:rPr>
        <w:t>связанных</w:t>
      </w:r>
      <w:r w:rsidRPr="000B3F86">
        <w:rPr>
          <w:rFonts w:ascii="Times New Roman" w:hAnsi="Times New Roman"/>
          <w:spacing w:val="-4"/>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обеспечением</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торгов</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p>
    <w:p w14:paraId="54E14BCF" w14:textId="77777777" w:rsidR="000B3F86" w:rsidRPr="000B3F86" w:rsidRDefault="000B3F86" w:rsidP="000B3F86">
      <w:pPr>
        <w:pStyle w:val="a5"/>
        <w:widowControl w:val="0"/>
        <w:numPr>
          <w:ilvl w:val="1"/>
          <w:numId w:val="12"/>
        </w:numPr>
        <w:tabs>
          <w:tab w:val="left" w:pos="1522"/>
        </w:tabs>
        <w:autoSpaceDE w:val="0"/>
        <w:autoSpaceDN w:val="0"/>
        <w:spacing w:after="0" w:line="240" w:lineRule="auto"/>
        <w:ind w:left="0" w:right="228"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процессе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взаимодействует</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1"/>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порядке,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установленном</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w:t>
      </w:r>
    </w:p>
    <w:p w14:paraId="622632CB"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6E77737B" w14:textId="77777777" w:rsidR="000B3F86" w:rsidRPr="000B3F86" w:rsidRDefault="000B3F86" w:rsidP="000B3F86">
      <w:pPr>
        <w:pStyle w:val="10"/>
        <w:keepNext w:val="0"/>
        <w:widowControl w:val="0"/>
        <w:numPr>
          <w:ilvl w:val="1"/>
          <w:numId w:val="11"/>
        </w:numPr>
        <w:tabs>
          <w:tab w:val="left" w:pos="142"/>
        </w:tabs>
        <w:autoSpaceDE w:val="0"/>
        <w:autoSpaceDN w:val="0"/>
        <w:spacing w:before="1" w:after="0"/>
        <w:ind w:left="0" w:firstLine="0"/>
        <w:jc w:val="center"/>
        <w:rPr>
          <w:sz w:val="24"/>
          <w:szCs w:val="24"/>
        </w:rPr>
      </w:pPr>
      <w:r w:rsidRPr="000B3F86">
        <w:rPr>
          <w:sz w:val="24"/>
          <w:szCs w:val="24"/>
        </w:rPr>
        <w:t>Правовое регулирование</w:t>
      </w:r>
    </w:p>
    <w:p w14:paraId="77961870" w14:textId="77777777" w:rsidR="000B3F86" w:rsidRPr="000B3F86" w:rsidRDefault="000B3F86" w:rsidP="000B3F86">
      <w:pPr>
        <w:pStyle w:val="a9"/>
        <w:spacing w:before="11"/>
        <w:rPr>
          <w:b/>
          <w:sz w:val="24"/>
          <w:szCs w:val="24"/>
        </w:rPr>
      </w:pPr>
    </w:p>
    <w:p w14:paraId="54346A1C" w14:textId="77777777" w:rsidR="000B3F86" w:rsidRPr="000B3F86" w:rsidRDefault="000B3F86" w:rsidP="000B3F86">
      <w:pPr>
        <w:pStyle w:val="a9"/>
        <w:spacing w:before="81"/>
        <w:ind w:firstLine="709"/>
        <w:jc w:val="both"/>
        <w:rPr>
          <w:rFonts w:eastAsia="Calibri"/>
          <w:sz w:val="24"/>
          <w:szCs w:val="24"/>
          <w:lang w:val="ru-RU"/>
        </w:rPr>
      </w:pPr>
      <w:r w:rsidRPr="000B3F86">
        <w:rPr>
          <w:rFonts w:eastAsia="Calibri"/>
          <w:sz w:val="24"/>
          <w:szCs w:val="24"/>
          <w:lang w:val="ru-RU"/>
        </w:rPr>
        <w:t>2.1. Комиссия в своей деятельности руководствуется Гражданским кодексом Российской Федерации, иными федеральными законами, нормативными правовыми актами Российской Федерации и настоящим Регламентом.</w:t>
      </w:r>
    </w:p>
    <w:p w14:paraId="79D7A3E3" w14:textId="77777777" w:rsidR="000B3F86" w:rsidRPr="000B3F86" w:rsidRDefault="000B3F86" w:rsidP="000B3F86">
      <w:pPr>
        <w:pStyle w:val="a9"/>
        <w:ind w:right="219" w:firstLine="709"/>
        <w:jc w:val="both"/>
        <w:rPr>
          <w:rFonts w:eastAsia="Calibri"/>
          <w:sz w:val="24"/>
          <w:szCs w:val="24"/>
          <w:lang w:val="ru-RU"/>
        </w:rPr>
      </w:pPr>
    </w:p>
    <w:p w14:paraId="60B734FF" w14:textId="77777777" w:rsidR="000B3F86" w:rsidRPr="000B3F86" w:rsidRDefault="000B3F86" w:rsidP="000B3F86">
      <w:pPr>
        <w:pStyle w:val="10"/>
        <w:keepNext w:val="0"/>
        <w:widowControl w:val="0"/>
        <w:numPr>
          <w:ilvl w:val="1"/>
          <w:numId w:val="11"/>
        </w:numPr>
        <w:tabs>
          <w:tab w:val="left" w:pos="1560"/>
          <w:tab w:val="left" w:pos="2694"/>
          <w:tab w:val="left" w:pos="2835"/>
          <w:tab w:val="left" w:pos="2977"/>
          <w:tab w:val="left" w:pos="3119"/>
          <w:tab w:val="left" w:pos="3261"/>
        </w:tabs>
        <w:autoSpaceDE w:val="0"/>
        <w:autoSpaceDN w:val="0"/>
        <w:spacing w:before="1" w:after="0"/>
        <w:ind w:left="0" w:firstLine="0"/>
        <w:jc w:val="center"/>
        <w:rPr>
          <w:sz w:val="24"/>
          <w:szCs w:val="24"/>
        </w:rPr>
      </w:pPr>
      <w:r w:rsidRPr="000B3F86">
        <w:rPr>
          <w:sz w:val="24"/>
          <w:szCs w:val="24"/>
        </w:rPr>
        <w:t>Цели и задачи Комиссии</w:t>
      </w:r>
    </w:p>
    <w:p w14:paraId="6F790C73" w14:textId="77777777" w:rsidR="000B3F86" w:rsidRPr="000B3F86" w:rsidRDefault="000B3F86" w:rsidP="000B3F86">
      <w:pPr>
        <w:pStyle w:val="a9"/>
        <w:spacing w:before="11"/>
        <w:rPr>
          <w:b/>
          <w:sz w:val="24"/>
          <w:szCs w:val="24"/>
        </w:rPr>
      </w:pPr>
    </w:p>
    <w:p w14:paraId="11DF949C" w14:textId="77777777" w:rsidR="000B3F86" w:rsidRPr="000B3F86" w:rsidRDefault="000B3F86" w:rsidP="000B3F86">
      <w:pPr>
        <w:pStyle w:val="a5"/>
        <w:widowControl w:val="0"/>
        <w:numPr>
          <w:ilvl w:val="1"/>
          <w:numId w:val="13"/>
        </w:numPr>
        <w:tabs>
          <w:tab w:val="left" w:pos="1430"/>
        </w:tabs>
        <w:autoSpaceDE w:val="0"/>
        <w:autoSpaceDN w:val="0"/>
        <w:spacing w:after="0" w:line="240" w:lineRule="auto"/>
        <w:ind w:right="230" w:firstLine="710"/>
        <w:jc w:val="both"/>
        <w:rPr>
          <w:rFonts w:ascii="Times New Roman" w:hAnsi="Times New Roman"/>
          <w:sz w:val="24"/>
          <w:szCs w:val="24"/>
        </w:rPr>
      </w:pPr>
      <w:r w:rsidRPr="000B3F86">
        <w:rPr>
          <w:rFonts w:ascii="Times New Roman" w:hAnsi="Times New Roman"/>
          <w:sz w:val="24"/>
          <w:szCs w:val="24"/>
        </w:rPr>
        <w:t>Комиссия создается в целях осуществления рассмотрения заявок на участие в аукционе и отбора участников аукциона, ведения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14:paraId="4954EFD3" w14:textId="77777777" w:rsidR="000B3F86" w:rsidRPr="000B3F86" w:rsidRDefault="000B3F86" w:rsidP="000B3F86">
      <w:pPr>
        <w:pStyle w:val="a5"/>
        <w:widowControl w:val="0"/>
        <w:numPr>
          <w:ilvl w:val="1"/>
          <w:numId w:val="13"/>
        </w:numPr>
        <w:tabs>
          <w:tab w:val="left" w:pos="1411"/>
        </w:tabs>
        <w:autoSpaceDE w:val="0"/>
        <w:autoSpaceDN w:val="0"/>
        <w:spacing w:after="0" w:line="240" w:lineRule="auto"/>
        <w:ind w:right="226" w:firstLine="710"/>
        <w:jc w:val="both"/>
        <w:rPr>
          <w:rFonts w:ascii="Times New Roman" w:hAnsi="Times New Roman"/>
          <w:sz w:val="24"/>
          <w:szCs w:val="24"/>
        </w:rPr>
      </w:pPr>
      <w:r w:rsidRPr="000B3F86">
        <w:rPr>
          <w:rFonts w:ascii="Times New Roman" w:hAnsi="Times New Roman"/>
          <w:sz w:val="24"/>
          <w:szCs w:val="24"/>
        </w:rPr>
        <w:t>Исходя из целей деятельности Комиссии, определенных в пункте 3.1 настоящего Регламента, в задачи Комиссии входит:</w:t>
      </w:r>
    </w:p>
    <w:p w14:paraId="5A81529C" w14:textId="77777777" w:rsidR="000B3F86" w:rsidRPr="000B3F86" w:rsidRDefault="000B3F86" w:rsidP="000B3F86">
      <w:pPr>
        <w:pStyle w:val="a5"/>
        <w:widowControl w:val="0"/>
        <w:numPr>
          <w:ilvl w:val="1"/>
          <w:numId w:val="14"/>
        </w:numPr>
        <w:tabs>
          <w:tab w:val="left" w:pos="1243"/>
        </w:tabs>
        <w:autoSpaceDE w:val="0"/>
        <w:autoSpaceDN w:val="0"/>
        <w:spacing w:after="0" w:line="240" w:lineRule="auto"/>
        <w:ind w:right="234" w:firstLine="710"/>
        <w:jc w:val="both"/>
        <w:rPr>
          <w:rFonts w:ascii="Times New Roman" w:hAnsi="Times New Roman"/>
          <w:sz w:val="24"/>
          <w:szCs w:val="24"/>
        </w:rPr>
      </w:pPr>
      <w:r w:rsidRPr="000B3F86">
        <w:rPr>
          <w:rFonts w:ascii="Times New Roman" w:hAnsi="Times New Roman"/>
          <w:sz w:val="24"/>
          <w:szCs w:val="24"/>
        </w:rPr>
        <w:t>обеспечение объективности рассмотрения заявок на участие в аукционе;</w:t>
      </w:r>
    </w:p>
    <w:p w14:paraId="2E4B0629" w14:textId="77777777" w:rsidR="000B3F86" w:rsidRPr="000B3F86" w:rsidRDefault="000B3F86" w:rsidP="000B3F86">
      <w:pPr>
        <w:pStyle w:val="a5"/>
        <w:widowControl w:val="0"/>
        <w:numPr>
          <w:ilvl w:val="1"/>
          <w:numId w:val="14"/>
        </w:numPr>
        <w:tabs>
          <w:tab w:val="left" w:pos="1118"/>
        </w:tabs>
        <w:autoSpaceDE w:val="0"/>
        <w:autoSpaceDN w:val="0"/>
        <w:spacing w:after="0" w:line="240" w:lineRule="auto"/>
        <w:ind w:right="236" w:firstLine="710"/>
        <w:jc w:val="both"/>
        <w:rPr>
          <w:rFonts w:ascii="Times New Roman" w:hAnsi="Times New Roman"/>
          <w:sz w:val="24"/>
          <w:szCs w:val="24"/>
        </w:rPr>
      </w:pPr>
      <w:r w:rsidRPr="000B3F86">
        <w:rPr>
          <w:rFonts w:ascii="Times New Roman" w:hAnsi="Times New Roman"/>
          <w:sz w:val="24"/>
          <w:szCs w:val="24"/>
        </w:rPr>
        <w:t>соблюдение принципов публичности, прозрачности, конкурентности, равных условий и недискриминации при размещении заказов путем проведения торгов в форме аукциона;</w:t>
      </w:r>
    </w:p>
    <w:p w14:paraId="0F38246B" w14:textId="77777777" w:rsidR="000B3F86" w:rsidRPr="000B3F86" w:rsidRDefault="000B3F86" w:rsidP="000B3F86">
      <w:pPr>
        <w:pStyle w:val="a5"/>
        <w:widowControl w:val="0"/>
        <w:numPr>
          <w:ilvl w:val="1"/>
          <w:numId w:val="14"/>
        </w:numPr>
        <w:tabs>
          <w:tab w:val="left" w:pos="1286"/>
        </w:tabs>
        <w:autoSpaceDE w:val="0"/>
        <w:autoSpaceDN w:val="0"/>
        <w:spacing w:after="0" w:line="242" w:lineRule="auto"/>
        <w:ind w:right="227" w:firstLine="710"/>
        <w:jc w:val="both"/>
        <w:rPr>
          <w:rFonts w:ascii="Times New Roman" w:hAnsi="Times New Roman"/>
          <w:sz w:val="24"/>
          <w:szCs w:val="24"/>
        </w:rPr>
      </w:pPr>
      <w:r w:rsidRPr="000B3F86">
        <w:rPr>
          <w:rFonts w:ascii="Times New Roman" w:hAnsi="Times New Roman"/>
          <w:sz w:val="24"/>
          <w:szCs w:val="24"/>
        </w:rPr>
        <w:t>устранение возможностей злоупотребления и коррупции при проведении торгов в форме аукциона.</w:t>
      </w:r>
    </w:p>
    <w:p w14:paraId="77D9E852"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7DB28E9E"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461634EA"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Порядок формирования Комиссии</w:t>
      </w:r>
    </w:p>
    <w:p w14:paraId="5CF8D60A" w14:textId="77777777" w:rsidR="000B3F86" w:rsidRPr="000B3F86" w:rsidRDefault="000B3F86" w:rsidP="000B3F86">
      <w:pPr>
        <w:pStyle w:val="a9"/>
        <w:spacing w:before="6"/>
        <w:rPr>
          <w:b/>
          <w:sz w:val="24"/>
          <w:szCs w:val="24"/>
        </w:rPr>
      </w:pPr>
    </w:p>
    <w:p w14:paraId="51382016" w14:textId="77777777" w:rsidR="000B3F86" w:rsidRPr="000B3F86" w:rsidRDefault="000B3F86" w:rsidP="000B3F86">
      <w:pPr>
        <w:pStyle w:val="a5"/>
        <w:widowControl w:val="0"/>
        <w:numPr>
          <w:ilvl w:val="1"/>
          <w:numId w:val="15"/>
        </w:numPr>
        <w:tabs>
          <w:tab w:val="left" w:pos="1666"/>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является</w:t>
      </w:r>
      <w:r w:rsidRPr="000B3F86">
        <w:rPr>
          <w:rFonts w:ascii="Times New Roman" w:hAnsi="Times New Roman"/>
          <w:spacing w:val="1"/>
          <w:sz w:val="24"/>
          <w:szCs w:val="24"/>
        </w:rPr>
        <w:t xml:space="preserve"> </w:t>
      </w:r>
      <w:r w:rsidRPr="000B3F86">
        <w:rPr>
          <w:rFonts w:ascii="Times New Roman" w:hAnsi="Times New Roman"/>
          <w:sz w:val="24"/>
          <w:szCs w:val="24"/>
        </w:rPr>
        <w:t>коллегиальным</w:t>
      </w:r>
      <w:r w:rsidRPr="000B3F86">
        <w:rPr>
          <w:rFonts w:ascii="Times New Roman" w:hAnsi="Times New Roman"/>
          <w:spacing w:val="1"/>
          <w:sz w:val="24"/>
          <w:szCs w:val="24"/>
        </w:rPr>
        <w:t xml:space="preserve"> </w:t>
      </w:r>
      <w:r w:rsidRPr="000B3F86">
        <w:rPr>
          <w:rFonts w:ascii="Times New Roman" w:hAnsi="Times New Roman"/>
          <w:sz w:val="24"/>
          <w:szCs w:val="24"/>
        </w:rPr>
        <w:t>органом,</w:t>
      </w:r>
      <w:r w:rsidRPr="000B3F86">
        <w:rPr>
          <w:rFonts w:ascii="Times New Roman" w:hAnsi="Times New Roman"/>
          <w:spacing w:val="1"/>
          <w:sz w:val="24"/>
          <w:szCs w:val="24"/>
        </w:rPr>
        <w:t xml:space="preserve"> </w:t>
      </w:r>
      <w:r w:rsidRPr="000B3F86">
        <w:rPr>
          <w:rFonts w:ascii="Times New Roman" w:hAnsi="Times New Roman"/>
          <w:sz w:val="24"/>
          <w:szCs w:val="24"/>
        </w:rPr>
        <w:t>создаваемым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 аукциона на временной</w:t>
      </w:r>
      <w:r w:rsidRPr="000B3F86">
        <w:rPr>
          <w:rFonts w:ascii="Times New Roman" w:hAnsi="Times New Roman"/>
          <w:spacing w:val="3"/>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постоянной</w:t>
      </w:r>
      <w:r w:rsidRPr="000B3F86">
        <w:rPr>
          <w:rFonts w:ascii="Times New Roman" w:hAnsi="Times New Roman"/>
          <w:spacing w:val="-1"/>
          <w:sz w:val="24"/>
          <w:szCs w:val="24"/>
        </w:rPr>
        <w:t xml:space="preserve"> </w:t>
      </w:r>
      <w:r w:rsidRPr="000B3F86">
        <w:rPr>
          <w:rFonts w:ascii="Times New Roman" w:hAnsi="Times New Roman"/>
          <w:sz w:val="24"/>
          <w:szCs w:val="24"/>
        </w:rPr>
        <w:t>основе.</w:t>
      </w:r>
    </w:p>
    <w:p w14:paraId="7133DFC1" w14:textId="77777777" w:rsidR="000B3F86" w:rsidRPr="000B3F86" w:rsidRDefault="000B3F86" w:rsidP="000B3F86">
      <w:pPr>
        <w:pStyle w:val="a5"/>
        <w:widowControl w:val="0"/>
        <w:numPr>
          <w:ilvl w:val="1"/>
          <w:numId w:val="15"/>
        </w:numPr>
        <w:tabs>
          <w:tab w:val="left" w:pos="1421"/>
        </w:tabs>
        <w:autoSpaceDE w:val="0"/>
        <w:autoSpaceDN w:val="0"/>
        <w:spacing w:after="0" w:line="240" w:lineRule="auto"/>
        <w:ind w:right="220" w:firstLine="710"/>
        <w:jc w:val="both"/>
        <w:rPr>
          <w:rFonts w:ascii="Times New Roman" w:hAnsi="Times New Roman"/>
          <w:sz w:val="24"/>
          <w:szCs w:val="24"/>
        </w:rPr>
      </w:pPr>
      <w:r w:rsidRPr="000B3F86">
        <w:rPr>
          <w:rFonts w:ascii="Times New Roman" w:hAnsi="Times New Roman"/>
          <w:sz w:val="24"/>
          <w:szCs w:val="24"/>
        </w:rPr>
        <w:t>Решение</w:t>
      </w:r>
      <w:r w:rsidRPr="000B3F86">
        <w:rPr>
          <w:rFonts w:ascii="Times New Roman" w:hAnsi="Times New Roman"/>
          <w:spacing w:val="-13"/>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создании</w:t>
      </w:r>
      <w:r w:rsidRPr="000B3F86">
        <w:rPr>
          <w:rFonts w:ascii="Times New Roman" w:hAnsi="Times New Roman"/>
          <w:spacing w:val="-9"/>
          <w:sz w:val="24"/>
          <w:szCs w:val="24"/>
        </w:rPr>
        <w:t xml:space="preserve"> </w:t>
      </w:r>
      <w:r w:rsidRPr="000B3F86">
        <w:rPr>
          <w:rFonts w:ascii="Times New Roman" w:hAnsi="Times New Roman"/>
          <w:sz w:val="24"/>
          <w:szCs w:val="24"/>
        </w:rPr>
        <w:t>Комиссии,</w:t>
      </w:r>
      <w:r w:rsidRPr="000B3F86">
        <w:rPr>
          <w:rFonts w:ascii="Times New Roman" w:hAnsi="Times New Roman"/>
          <w:spacing w:val="-12"/>
          <w:sz w:val="24"/>
          <w:szCs w:val="24"/>
        </w:rPr>
        <w:t xml:space="preserve"> </w:t>
      </w:r>
      <w:r w:rsidRPr="000B3F86">
        <w:rPr>
          <w:rFonts w:ascii="Times New Roman" w:hAnsi="Times New Roman"/>
          <w:sz w:val="24"/>
          <w:szCs w:val="24"/>
        </w:rPr>
        <w:t>ее</w:t>
      </w:r>
      <w:r w:rsidRPr="000B3F86">
        <w:rPr>
          <w:rFonts w:ascii="Times New Roman" w:hAnsi="Times New Roman"/>
          <w:spacing w:val="-10"/>
          <w:sz w:val="24"/>
          <w:szCs w:val="24"/>
        </w:rPr>
        <w:t xml:space="preserve"> </w:t>
      </w:r>
      <w:r w:rsidRPr="000B3F86">
        <w:rPr>
          <w:rFonts w:ascii="Times New Roman" w:hAnsi="Times New Roman"/>
          <w:sz w:val="24"/>
          <w:szCs w:val="24"/>
        </w:rPr>
        <w:t>персональный</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1"/>
          <w:sz w:val="24"/>
          <w:szCs w:val="24"/>
        </w:rPr>
        <w:t xml:space="preserve"> </w:t>
      </w:r>
      <w:r w:rsidRPr="000B3F86">
        <w:rPr>
          <w:rFonts w:ascii="Times New Roman" w:hAnsi="Times New Roman"/>
          <w:sz w:val="24"/>
          <w:szCs w:val="24"/>
        </w:rPr>
        <w:t>том</w:t>
      </w:r>
      <w:r w:rsidRPr="000B3F86">
        <w:rPr>
          <w:rFonts w:ascii="Times New Roman" w:hAnsi="Times New Roman"/>
          <w:spacing w:val="-9"/>
          <w:sz w:val="24"/>
          <w:szCs w:val="24"/>
        </w:rPr>
        <w:t xml:space="preserve"> </w:t>
      </w:r>
      <w:r w:rsidRPr="000B3F86">
        <w:rPr>
          <w:rFonts w:ascii="Times New Roman" w:hAnsi="Times New Roman"/>
          <w:sz w:val="24"/>
          <w:szCs w:val="24"/>
        </w:rPr>
        <w:t>числе</w:t>
      </w:r>
      <w:r w:rsidRPr="000B3F86">
        <w:rPr>
          <w:rFonts w:ascii="Times New Roman" w:hAnsi="Times New Roman"/>
          <w:spacing w:val="-67"/>
          <w:sz w:val="24"/>
          <w:szCs w:val="24"/>
        </w:rPr>
        <w:t xml:space="preserve"> </w:t>
      </w:r>
      <w:r w:rsidRPr="000B3F86">
        <w:rPr>
          <w:rFonts w:ascii="Times New Roman" w:hAnsi="Times New Roman"/>
          <w:sz w:val="24"/>
          <w:szCs w:val="24"/>
        </w:rPr>
        <w:t>назначение председателя (далее - председатель), заместителя 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утверждаются</w:t>
      </w:r>
      <w:r w:rsidRPr="000B3F86">
        <w:rPr>
          <w:rFonts w:ascii="Times New Roman" w:hAnsi="Times New Roman"/>
          <w:spacing w:val="1"/>
          <w:sz w:val="24"/>
          <w:szCs w:val="24"/>
        </w:rPr>
        <w:t xml:space="preserve"> </w:t>
      </w:r>
      <w:r w:rsidRPr="000B3F86">
        <w:rPr>
          <w:rFonts w:ascii="Times New Roman" w:hAnsi="Times New Roman"/>
          <w:sz w:val="24"/>
          <w:szCs w:val="24"/>
        </w:rPr>
        <w:t>приказом АО «МРТИ РАН».</w:t>
      </w:r>
    </w:p>
    <w:p w14:paraId="6E1BE14D" w14:textId="77777777" w:rsidR="000B3F86" w:rsidRPr="000B3F86" w:rsidRDefault="000B3F86" w:rsidP="000B3F86">
      <w:pPr>
        <w:pStyle w:val="a5"/>
        <w:widowControl w:val="0"/>
        <w:numPr>
          <w:ilvl w:val="1"/>
          <w:numId w:val="15"/>
        </w:numPr>
        <w:tabs>
          <w:tab w:val="left" w:pos="1546"/>
        </w:tabs>
        <w:autoSpaceDE w:val="0"/>
        <w:autoSpaceDN w:val="0"/>
        <w:spacing w:after="0" w:line="240" w:lineRule="auto"/>
        <w:ind w:right="216"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входят</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менее</w:t>
      </w:r>
      <w:r w:rsidRPr="000B3F86">
        <w:rPr>
          <w:rFonts w:ascii="Times New Roman" w:hAnsi="Times New Roman"/>
          <w:spacing w:val="1"/>
          <w:sz w:val="24"/>
          <w:szCs w:val="24"/>
        </w:rPr>
        <w:t xml:space="preserve"> </w:t>
      </w:r>
      <w:r w:rsidRPr="000B3F86">
        <w:rPr>
          <w:rFonts w:ascii="Times New Roman" w:hAnsi="Times New Roman"/>
          <w:sz w:val="24"/>
          <w:szCs w:val="24"/>
        </w:rPr>
        <w:t>пяти</w:t>
      </w:r>
      <w:r w:rsidRPr="000B3F86">
        <w:rPr>
          <w:rFonts w:ascii="Times New Roman" w:hAnsi="Times New Roman"/>
          <w:spacing w:val="1"/>
          <w:sz w:val="24"/>
          <w:szCs w:val="24"/>
        </w:rPr>
        <w:t xml:space="preserve"> </w:t>
      </w:r>
      <w:r w:rsidRPr="000B3F86">
        <w:rPr>
          <w:rFonts w:ascii="Times New Roman" w:hAnsi="Times New Roman"/>
          <w:sz w:val="24"/>
          <w:szCs w:val="24"/>
        </w:rPr>
        <w:t>человек</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являются</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По решению </w:t>
      </w:r>
      <w:r w:rsidRPr="000B3F86">
        <w:rPr>
          <w:rFonts w:ascii="Times New Roman" w:hAnsi="Times New Roman"/>
          <w:sz w:val="24"/>
          <w:szCs w:val="24"/>
        </w:rPr>
        <w:lastRenderedPageBreak/>
        <w:t>Организатора аукциона в составе Комиссии может</w:t>
      </w:r>
      <w:r w:rsidRPr="000B3F86">
        <w:rPr>
          <w:rFonts w:ascii="Times New Roman" w:hAnsi="Times New Roman"/>
          <w:spacing w:val="1"/>
          <w:sz w:val="24"/>
          <w:szCs w:val="24"/>
        </w:rPr>
        <w:t xml:space="preserve"> </w:t>
      </w:r>
      <w:r w:rsidRPr="000B3F86">
        <w:rPr>
          <w:rFonts w:ascii="Times New Roman" w:hAnsi="Times New Roman"/>
          <w:w w:val="95"/>
          <w:sz w:val="24"/>
          <w:szCs w:val="24"/>
        </w:rPr>
        <w:t>быть также</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утверждена</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должность секретаря</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Комиссии.</w:t>
      </w:r>
      <w:r w:rsidRPr="000B3F86">
        <w:rPr>
          <w:rFonts w:ascii="Times New Roman" w:hAnsi="Times New Roman"/>
          <w:spacing w:val="63"/>
          <w:sz w:val="24"/>
          <w:szCs w:val="24"/>
        </w:rPr>
        <w:t xml:space="preserve"> </w:t>
      </w:r>
      <w:r w:rsidRPr="000B3F86">
        <w:rPr>
          <w:rFonts w:ascii="Times New Roman" w:hAnsi="Times New Roman"/>
          <w:w w:val="95"/>
          <w:sz w:val="24"/>
          <w:szCs w:val="24"/>
        </w:rPr>
        <w:t>Если такая</w:t>
      </w:r>
      <w:r w:rsidRPr="000B3F86">
        <w:rPr>
          <w:rFonts w:ascii="Times New Roman" w:hAnsi="Times New Roman"/>
          <w:spacing w:val="63"/>
          <w:sz w:val="24"/>
          <w:szCs w:val="24"/>
        </w:rPr>
        <w:t xml:space="preserve"> </w:t>
      </w:r>
      <w:r w:rsidRPr="000B3F86">
        <w:rPr>
          <w:rFonts w:ascii="Times New Roman" w:hAnsi="Times New Roman"/>
          <w:w w:val="95"/>
          <w:sz w:val="24"/>
          <w:szCs w:val="24"/>
        </w:rPr>
        <w:t>должность</w:t>
      </w:r>
      <w:r w:rsidRPr="000B3F86">
        <w:rPr>
          <w:rFonts w:ascii="Times New Roman" w:hAnsi="Times New Roman"/>
          <w:spacing w:val="-64"/>
          <w:w w:val="95"/>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предусматривается,</w:t>
      </w:r>
      <w:r w:rsidRPr="000B3F86">
        <w:rPr>
          <w:rFonts w:ascii="Times New Roman" w:hAnsi="Times New Roman"/>
          <w:spacing w:val="1"/>
          <w:sz w:val="24"/>
          <w:szCs w:val="24"/>
        </w:rPr>
        <w:t xml:space="preserve"> </w:t>
      </w:r>
      <w:r w:rsidRPr="000B3F86">
        <w:rPr>
          <w:rFonts w:ascii="Times New Roman" w:hAnsi="Times New Roman"/>
          <w:sz w:val="24"/>
          <w:szCs w:val="24"/>
        </w:rPr>
        <w:t>то</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секретаря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 выполняет любой член Комиссии, уполномоченный</w:t>
      </w:r>
      <w:r w:rsidRPr="000B3F86">
        <w:rPr>
          <w:rFonts w:ascii="Times New Roman" w:hAnsi="Times New Roman"/>
          <w:spacing w:val="-67"/>
          <w:sz w:val="24"/>
          <w:szCs w:val="24"/>
        </w:rPr>
        <w:t xml:space="preserve"> </w:t>
      </w:r>
      <w:r w:rsidRPr="000B3F86">
        <w:rPr>
          <w:rFonts w:ascii="Times New Roman" w:hAnsi="Times New Roman"/>
          <w:sz w:val="24"/>
          <w:szCs w:val="24"/>
        </w:rPr>
        <w:t>на выполнение таких функций Председателем (заместителем председателя, в</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А</w:t>
      </w:r>
      <w:r w:rsidRPr="000B3F86">
        <w:rPr>
          <w:rFonts w:ascii="Times New Roman" w:hAnsi="Times New Roman"/>
          <w:sz w:val="24"/>
          <w:szCs w:val="24"/>
        </w:rPr>
        <w:t>укционист назначается приказом АО «МРТИ РАН».</w:t>
      </w:r>
    </w:p>
    <w:p w14:paraId="3E9F4048" w14:textId="77777777" w:rsidR="000B3F86" w:rsidRPr="000B3F86" w:rsidRDefault="000B3F86" w:rsidP="000B3F86">
      <w:pPr>
        <w:pStyle w:val="a5"/>
        <w:widowControl w:val="0"/>
        <w:numPr>
          <w:ilvl w:val="1"/>
          <w:numId w:val="15"/>
        </w:numPr>
        <w:tabs>
          <w:tab w:val="left" w:pos="1570"/>
        </w:tabs>
        <w:autoSpaceDE w:val="0"/>
        <w:autoSpaceDN w:val="0"/>
        <w:spacing w:after="0" w:line="240" w:lineRule="auto"/>
        <w:ind w:right="221"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правомочна</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осуществлять</w:t>
      </w:r>
      <w:r w:rsidRPr="000B3F86">
        <w:rPr>
          <w:rFonts w:ascii="Times New Roman" w:hAnsi="Times New Roman"/>
          <w:spacing w:val="1"/>
          <w:sz w:val="24"/>
          <w:szCs w:val="24"/>
        </w:rPr>
        <w:t xml:space="preserve"> </w:t>
      </w:r>
      <w:r w:rsidRPr="000B3F86">
        <w:rPr>
          <w:rFonts w:ascii="Times New Roman" w:hAnsi="Times New Roman"/>
          <w:sz w:val="24"/>
          <w:szCs w:val="24"/>
        </w:rPr>
        <w:t>свои</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заседании Комиссии присутствует не менее пятидесяти процентов 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 ее членов. Члены Комиссии должны быть уведомлены о месте, дате и</w:t>
      </w:r>
      <w:r w:rsidRPr="000B3F86">
        <w:rPr>
          <w:rFonts w:ascii="Times New Roman" w:hAnsi="Times New Roman"/>
          <w:spacing w:val="1"/>
          <w:sz w:val="24"/>
          <w:szCs w:val="24"/>
        </w:rPr>
        <w:t xml:space="preserve"> </w:t>
      </w:r>
      <w:r w:rsidRPr="000B3F86">
        <w:rPr>
          <w:rFonts w:ascii="Times New Roman" w:hAnsi="Times New Roman"/>
          <w:sz w:val="24"/>
          <w:szCs w:val="24"/>
        </w:rPr>
        <w:t>времени проведения заседания Комиссии. Члены Комиссии лично участвуют</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протоколы</w:t>
      </w:r>
      <w:r w:rsidRPr="000B3F86">
        <w:rPr>
          <w:rFonts w:ascii="Times New Roman" w:hAnsi="Times New Roman"/>
          <w:spacing w:val="1"/>
          <w:sz w:val="24"/>
          <w:szCs w:val="24"/>
        </w:rPr>
        <w:t xml:space="preserve"> </w:t>
      </w:r>
      <w:r w:rsidRPr="000B3F86">
        <w:rPr>
          <w:rFonts w:ascii="Times New Roman" w:hAnsi="Times New Roman"/>
          <w:sz w:val="24"/>
          <w:szCs w:val="24"/>
        </w:rPr>
        <w:t>заседаний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принимаются</w:t>
      </w:r>
      <w:r w:rsidRPr="000B3F86">
        <w:rPr>
          <w:rFonts w:ascii="Times New Roman" w:hAnsi="Times New Roman"/>
          <w:spacing w:val="1"/>
          <w:sz w:val="24"/>
          <w:szCs w:val="24"/>
        </w:rPr>
        <w:t xml:space="preserve"> </w:t>
      </w:r>
      <w:r w:rsidRPr="000B3F86">
        <w:rPr>
          <w:rFonts w:ascii="Times New Roman" w:hAnsi="Times New Roman"/>
          <w:sz w:val="24"/>
          <w:szCs w:val="24"/>
        </w:rPr>
        <w:t>открытым</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голосованием</w:t>
      </w:r>
      <w:r w:rsidRPr="000B3F86">
        <w:rPr>
          <w:rFonts w:ascii="Times New Roman" w:hAnsi="Times New Roman"/>
          <w:spacing w:val="1"/>
          <w:sz w:val="24"/>
          <w:szCs w:val="24"/>
        </w:rPr>
        <w:t xml:space="preserve"> </w:t>
      </w:r>
      <w:r w:rsidRPr="000B3F86">
        <w:rPr>
          <w:rFonts w:ascii="Times New Roman" w:hAnsi="Times New Roman"/>
          <w:sz w:val="24"/>
          <w:szCs w:val="24"/>
        </w:rPr>
        <w:t>простым</w:t>
      </w:r>
      <w:r w:rsidRPr="000B3F86">
        <w:rPr>
          <w:rFonts w:ascii="Times New Roman" w:hAnsi="Times New Roman"/>
          <w:spacing w:val="1"/>
          <w:sz w:val="24"/>
          <w:szCs w:val="24"/>
        </w:rPr>
        <w:t xml:space="preserve"> </w:t>
      </w:r>
      <w:r w:rsidRPr="000B3F86">
        <w:rPr>
          <w:rFonts w:ascii="Times New Roman" w:hAnsi="Times New Roman"/>
          <w:sz w:val="24"/>
          <w:szCs w:val="24"/>
        </w:rPr>
        <w:t>большинством</w:t>
      </w:r>
      <w:r w:rsidRPr="000B3F86">
        <w:rPr>
          <w:rFonts w:ascii="Times New Roman" w:hAnsi="Times New Roman"/>
          <w:spacing w:val="1"/>
          <w:sz w:val="24"/>
          <w:szCs w:val="24"/>
        </w:rPr>
        <w:t xml:space="preserve"> </w:t>
      </w:r>
      <w:r w:rsidRPr="000B3F86">
        <w:rPr>
          <w:rFonts w:ascii="Times New Roman" w:hAnsi="Times New Roman"/>
          <w:sz w:val="24"/>
          <w:szCs w:val="24"/>
        </w:rPr>
        <w:t>голосов</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присутствующих</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имеет 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p>
    <w:p w14:paraId="7E71E6FD" w14:textId="77777777" w:rsidR="000B3F86" w:rsidRPr="000B3F86" w:rsidRDefault="000B3F86" w:rsidP="000B3F86">
      <w:pPr>
        <w:pStyle w:val="a5"/>
        <w:widowControl w:val="0"/>
        <w:numPr>
          <w:ilvl w:val="1"/>
          <w:numId w:val="15"/>
        </w:numPr>
        <w:tabs>
          <w:tab w:val="left" w:pos="1440"/>
        </w:tabs>
        <w:autoSpaceDE w:val="0"/>
        <w:autoSpaceDN w:val="0"/>
        <w:spacing w:before="81" w:after="0" w:line="240" w:lineRule="auto"/>
        <w:ind w:right="230" w:firstLine="710"/>
        <w:jc w:val="both"/>
        <w:rPr>
          <w:rFonts w:ascii="Times New Roman" w:hAnsi="Times New Roman"/>
          <w:sz w:val="24"/>
          <w:szCs w:val="24"/>
        </w:rPr>
      </w:pPr>
      <w:r w:rsidRPr="000B3F86">
        <w:rPr>
          <w:rFonts w:ascii="Times New Roman" w:hAnsi="Times New Roman"/>
          <w:sz w:val="24"/>
          <w:szCs w:val="24"/>
        </w:rPr>
        <w:t>Членами Комиссии не могут быть лица, лично заинтересованные 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 аукциона (в том числе физические лица, подавшие заявки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либо</w:t>
      </w:r>
      <w:r w:rsidRPr="000B3F86">
        <w:rPr>
          <w:rFonts w:ascii="Times New Roman" w:hAnsi="Times New Roman"/>
          <w:spacing w:val="1"/>
          <w:sz w:val="24"/>
          <w:szCs w:val="24"/>
        </w:rPr>
        <w:t xml:space="preserve"> </w:t>
      </w:r>
      <w:r w:rsidRPr="000B3F86">
        <w:rPr>
          <w:rFonts w:ascii="Times New Roman" w:hAnsi="Times New Roman"/>
          <w:sz w:val="24"/>
          <w:szCs w:val="24"/>
        </w:rPr>
        <w:t>состоящие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штате</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67"/>
          <w:sz w:val="24"/>
          <w:szCs w:val="24"/>
        </w:rPr>
        <w:t xml:space="preserve"> </w:t>
      </w:r>
      <w:r w:rsidRPr="000B3F86">
        <w:rPr>
          <w:rFonts w:ascii="Times New Roman" w:hAnsi="Times New Roman"/>
          <w:sz w:val="24"/>
          <w:szCs w:val="24"/>
        </w:rPr>
        <w:t>указанные заявки), либо физические лица, на которых способны оказывать</w:t>
      </w:r>
      <w:r w:rsidRPr="000B3F86">
        <w:rPr>
          <w:rFonts w:ascii="Times New Roman" w:hAnsi="Times New Roman"/>
          <w:spacing w:val="1"/>
          <w:sz w:val="24"/>
          <w:szCs w:val="24"/>
        </w:rPr>
        <w:t xml:space="preserve"> </w:t>
      </w:r>
      <w:r w:rsidRPr="000B3F86">
        <w:rPr>
          <w:rFonts w:ascii="Times New Roman" w:hAnsi="Times New Roman"/>
          <w:sz w:val="24"/>
          <w:szCs w:val="24"/>
        </w:rPr>
        <w:t>влияние участники аукциона и лица, подавшие заявки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(в том числе физические лица, являющиеся участниками (акционерами) этих</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органов</w:t>
      </w:r>
      <w:r w:rsidRPr="000B3F86">
        <w:rPr>
          <w:rFonts w:ascii="Times New Roman" w:hAnsi="Times New Roman"/>
          <w:spacing w:val="1"/>
          <w:sz w:val="24"/>
          <w:szCs w:val="24"/>
        </w:rPr>
        <w:t xml:space="preserve"> </w:t>
      </w:r>
      <w:r w:rsidRPr="000B3F86">
        <w:rPr>
          <w:rFonts w:ascii="Times New Roman" w:hAnsi="Times New Roman"/>
          <w:sz w:val="24"/>
          <w:szCs w:val="24"/>
        </w:rPr>
        <w:t>управления,</w:t>
      </w:r>
      <w:r w:rsidRPr="000B3F86">
        <w:rPr>
          <w:rFonts w:ascii="Times New Roman" w:hAnsi="Times New Roman"/>
          <w:spacing w:val="1"/>
          <w:sz w:val="24"/>
          <w:szCs w:val="24"/>
        </w:rPr>
        <w:t xml:space="preserve"> </w:t>
      </w:r>
      <w:r w:rsidRPr="000B3F86">
        <w:rPr>
          <w:rFonts w:ascii="Times New Roman" w:hAnsi="Times New Roman"/>
          <w:sz w:val="24"/>
          <w:szCs w:val="24"/>
        </w:rPr>
        <w:t>кредиторами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1"/>
          <w:sz w:val="24"/>
          <w:szCs w:val="24"/>
        </w:rPr>
        <w:t xml:space="preserve"> </w:t>
      </w:r>
      <w:r w:rsidRPr="000B3F86">
        <w:rPr>
          <w:rFonts w:ascii="Times New Roman" w:hAnsi="Times New Roman"/>
          <w:sz w:val="24"/>
          <w:szCs w:val="24"/>
        </w:rPr>
        <w:t>аукционов).</w:t>
      </w:r>
    </w:p>
    <w:p w14:paraId="72B77A22" w14:textId="77777777" w:rsidR="000B3F86" w:rsidRPr="000B3F86" w:rsidRDefault="000B3F86" w:rsidP="000B3F86">
      <w:pPr>
        <w:pStyle w:val="a5"/>
        <w:widowControl w:val="0"/>
        <w:numPr>
          <w:ilvl w:val="1"/>
          <w:numId w:val="15"/>
        </w:numPr>
        <w:tabs>
          <w:tab w:val="left" w:pos="1459"/>
        </w:tabs>
        <w:autoSpaceDE w:val="0"/>
        <w:autoSpaceDN w:val="0"/>
        <w:spacing w:before="2" w:after="0" w:line="240" w:lineRule="auto"/>
        <w:ind w:right="223" w:firstLine="710"/>
        <w:jc w:val="both"/>
        <w:rPr>
          <w:rFonts w:ascii="Times New Roman" w:hAnsi="Times New Roman"/>
          <w:sz w:val="24"/>
          <w:szCs w:val="24"/>
        </w:rPr>
      </w:pPr>
      <w:r w:rsidRPr="000B3F86">
        <w:rPr>
          <w:rFonts w:ascii="Times New Roman" w:hAnsi="Times New Roman"/>
          <w:sz w:val="24"/>
          <w:szCs w:val="24"/>
        </w:rPr>
        <w:t>В случае выявления в составе Комиссии лиц, указанных в пункте</w:t>
      </w:r>
      <w:r w:rsidRPr="000B3F86">
        <w:rPr>
          <w:rFonts w:ascii="Times New Roman" w:hAnsi="Times New Roman"/>
          <w:spacing w:val="1"/>
          <w:sz w:val="24"/>
          <w:szCs w:val="24"/>
        </w:rPr>
        <w:t xml:space="preserve"> </w:t>
      </w:r>
      <w:r w:rsidRPr="000B3F86">
        <w:rPr>
          <w:rFonts w:ascii="Times New Roman" w:hAnsi="Times New Roman"/>
          <w:sz w:val="24"/>
          <w:szCs w:val="24"/>
        </w:rPr>
        <w:t>4.5.</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обязан</w:t>
      </w:r>
      <w:r w:rsidRPr="000B3F86">
        <w:rPr>
          <w:rFonts w:ascii="Times New Roman" w:hAnsi="Times New Roman"/>
          <w:spacing w:val="1"/>
          <w:sz w:val="24"/>
          <w:szCs w:val="24"/>
        </w:rPr>
        <w:t xml:space="preserve"> </w:t>
      </w:r>
      <w:r w:rsidRPr="000B3F86">
        <w:rPr>
          <w:rFonts w:ascii="Times New Roman" w:hAnsi="Times New Roman"/>
          <w:sz w:val="24"/>
          <w:szCs w:val="24"/>
        </w:rPr>
        <w:t>незамедлительно</w:t>
      </w:r>
      <w:r w:rsidRPr="000B3F86">
        <w:rPr>
          <w:rFonts w:ascii="Times New Roman" w:hAnsi="Times New Roman"/>
          <w:spacing w:val="1"/>
          <w:sz w:val="24"/>
          <w:szCs w:val="24"/>
        </w:rPr>
        <w:t xml:space="preserve"> </w:t>
      </w:r>
      <w:r w:rsidRPr="000B3F86">
        <w:rPr>
          <w:rFonts w:ascii="Times New Roman" w:hAnsi="Times New Roman"/>
          <w:sz w:val="24"/>
          <w:szCs w:val="24"/>
        </w:rPr>
        <w:t>заменить</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иными</w:t>
      </w:r>
      <w:r w:rsidRPr="000B3F86">
        <w:rPr>
          <w:rFonts w:ascii="Times New Roman" w:hAnsi="Times New Roman"/>
          <w:spacing w:val="1"/>
          <w:sz w:val="24"/>
          <w:szCs w:val="24"/>
        </w:rPr>
        <w:t xml:space="preserve"> </w:t>
      </w:r>
      <w:r w:rsidRPr="000B3F86">
        <w:rPr>
          <w:rFonts w:ascii="Times New Roman" w:hAnsi="Times New Roman"/>
          <w:sz w:val="24"/>
          <w:szCs w:val="24"/>
        </w:rPr>
        <w:t>физическими</w:t>
      </w:r>
      <w:r w:rsidRPr="000B3F86">
        <w:rPr>
          <w:rFonts w:ascii="Times New Roman" w:hAnsi="Times New Roman"/>
          <w:spacing w:val="1"/>
          <w:sz w:val="24"/>
          <w:szCs w:val="24"/>
        </w:rPr>
        <w:t xml:space="preserve"> </w:t>
      </w:r>
      <w:r w:rsidRPr="000B3F86">
        <w:rPr>
          <w:rFonts w:ascii="Times New Roman" w:hAnsi="Times New Roman"/>
          <w:sz w:val="24"/>
          <w:szCs w:val="24"/>
        </w:rPr>
        <w:t>лицами,</w:t>
      </w:r>
      <w:r w:rsidRPr="000B3F86">
        <w:rPr>
          <w:rFonts w:ascii="Times New Roman" w:hAnsi="Times New Roman"/>
          <w:spacing w:val="1"/>
          <w:sz w:val="24"/>
          <w:szCs w:val="24"/>
        </w:rPr>
        <w:t xml:space="preserve"> </w:t>
      </w:r>
      <w:r w:rsidRPr="000B3F86">
        <w:rPr>
          <w:rFonts w:ascii="Times New Roman" w:hAnsi="Times New Roman"/>
          <w:sz w:val="24"/>
          <w:szCs w:val="24"/>
        </w:rPr>
        <w:t>которые</w:t>
      </w:r>
      <w:r w:rsidRPr="000B3F86">
        <w:rPr>
          <w:rFonts w:ascii="Times New Roman" w:hAnsi="Times New Roman"/>
          <w:spacing w:val="1"/>
          <w:sz w:val="24"/>
          <w:szCs w:val="24"/>
        </w:rPr>
        <w:t xml:space="preserve"> </w:t>
      </w: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заинтересованы</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которых</w:t>
      </w:r>
      <w:r w:rsidRPr="000B3F86">
        <w:rPr>
          <w:rFonts w:ascii="Times New Roman" w:hAnsi="Times New Roman"/>
          <w:spacing w:val="-8"/>
          <w:sz w:val="24"/>
          <w:szCs w:val="24"/>
        </w:rPr>
        <w:t xml:space="preserve"> </w:t>
      </w:r>
      <w:r w:rsidRPr="000B3F86">
        <w:rPr>
          <w:rFonts w:ascii="Times New Roman" w:hAnsi="Times New Roman"/>
          <w:sz w:val="24"/>
          <w:szCs w:val="24"/>
        </w:rPr>
        <w:t>не</w:t>
      </w:r>
      <w:r w:rsidRPr="000B3F86">
        <w:rPr>
          <w:rFonts w:ascii="Times New Roman" w:hAnsi="Times New Roman"/>
          <w:spacing w:val="-4"/>
          <w:sz w:val="24"/>
          <w:szCs w:val="24"/>
        </w:rPr>
        <w:t xml:space="preserve"> </w:t>
      </w:r>
      <w:r w:rsidRPr="000B3F86">
        <w:rPr>
          <w:rFonts w:ascii="Times New Roman" w:hAnsi="Times New Roman"/>
          <w:sz w:val="24"/>
          <w:szCs w:val="24"/>
        </w:rPr>
        <w:t>способны</w:t>
      </w:r>
      <w:r w:rsidRPr="000B3F86">
        <w:rPr>
          <w:rFonts w:ascii="Times New Roman" w:hAnsi="Times New Roman"/>
          <w:spacing w:val="-4"/>
          <w:sz w:val="24"/>
          <w:szCs w:val="24"/>
        </w:rPr>
        <w:t xml:space="preserve"> </w:t>
      </w:r>
      <w:r w:rsidRPr="000B3F86">
        <w:rPr>
          <w:rFonts w:ascii="Times New Roman" w:hAnsi="Times New Roman"/>
          <w:sz w:val="24"/>
          <w:szCs w:val="24"/>
        </w:rPr>
        <w:t>оказывать</w:t>
      </w:r>
      <w:r w:rsidRPr="000B3F86">
        <w:rPr>
          <w:rFonts w:ascii="Times New Roman" w:hAnsi="Times New Roman"/>
          <w:spacing w:val="-7"/>
          <w:sz w:val="24"/>
          <w:szCs w:val="24"/>
        </w:rPr>
        <w:t xml:space="preserve"> </w:t>
      </w:r>
      <w:r w:rsidRPr="000B3F86">
        <w:rPr>
          <w:rFonts w:ascii="Times New Roman" w:hAnsi="Times New Roman"/>
          <w:sz w:val="24"/>
          <w:szCs w:val="24"/>
        </w:rPr>
        <w:t>влияние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03D55EDE" w14:textId="77777777" w:rsidR="000B3F86" w:rsidRPr="000B3F86" w:rsidRDefault="000B3F86" w:rsidP="000B3F86">
      <w:pPr>
        <w:pStyle w:val="a5"/>
        <w:widowControl w:val="0"/>
        <w:numPr>
          <w:ilvl w:val="1"/>
          <w:numId w:val="15"/>
        </w:numPr>
        <w:tabs>
          <w:tab w:val="left" w:pos="1555"/>
        </w:tabs>
        <w:autoSpaceDE w:val="0"/>
        <w:autoSpaceDN w:val="0"/>
        <w:spacing w:after="0" w:line="240" w:lineRule="auto"/>
        <w:ind w:right="223" w:firstLine="710"/>
        <w:jc w:val="both"/>
        <w:rPr>
          <w:rFonts w:ascii="Times New Roman" w:hAnsi="Times New Roman"/>
          <w:sz w:val="24"/>
          <w:szCs w:val="24"/>
        </w:rPr>
      </w:pPr>
      <w:r w:rsidRPr="000B3F86">
        <w:rPr>
          <w:rFonts w:ascii="Times New Roman" w:hAnsi="Times New Roman"/>
          <w:sz w:val="24"/>
          <w:szCs w:val="24"/>
        </w:rPr>
        <w:t>Замена</w:t>
      </w:r>
      <w:r w:rsidRPr="000B3F86">
        <w:rPr>
          <w:rFonts w:ascii="Times New Roman" w:hAnsi="Times New Roman"/>
          <w:spacing w:val="1"/>
          <w:sz w:val="24"/>
          <w:szCs w:val="24"/>
        </w:rPr>
        <w:t xml:space="preserve"> </w:t>
      </w:r>
      <w:r w:rsidRPr="000B3F86">
        <w:rPr>
          <w:rFonts w:ascii="Times New Roman" w:hAnsi="Times New Roman"/>
          <w:sz w:val="24"/>
          <w:szCs w:val="24"/>
        </w:rPr>
        <w:t>члена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решению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2"/>
          <w:sz w:val="24"/>
          <w:szCs w:val="24"/>
        </w:rPr>
        <w:t xml:space="preserve"> </w:t>
      </w:r>
      <w:r w:rsidRPr="000B3F86">
        <w:rPr>
          <w:rFonts w:ascii="Times New Roman" w:hAnsi="Times New Roman"/>
          <w:sz w:val="24"/>
          <w:szCs w:val="24"/>
        </w:rPr>
        <w:t>принявшего</w:t>
      </w:r>
      <w:r w:rsidRPr="000B3F86">
        <w:rPr>
          <w:rFonts w:ascii="Times New Roman" w:hAnsi="Times New Roman"/>
          <w:spacing w:val="-1"/>
          <w:sz w:val="24"/>
          <w:szCs w:val="24"/>
        </w:rPr>
        <w:t xml:space="preserve"> </w:t>
      </w:r>
      <w:r w:rsidRPr="000B3F86">
        <w:rPr>
          <w:rFonts w:ascii="Times New Roman" w:hAnsi="Times New Roman"/>
          <w:sz w:val="24"/>
          <w:szCs w:val="24"/>
        </w:rPr>
        <w:t>решение о</w:t>
      </w:r>
      <w:r w:rsidRPr="000B3F86">
        <w:rPr>
          <w:rFonts w:ascii="Times New Roman" w:hAnsi="Times New Roman"/>
          <w:spacing w:val="-2"/>
          <w:sz w:val="24"/>
          <w:szCs w:val="24"/>
        </w:rPr>
        <w:t xml:space="preserve"> </w:t>
      </w:r>
      <w:r w:rsidRPr="000B3F86">
        <w:rPr>
          <w:rFonts w:ascii="Times New Roman" w:hAnsi="Times New Roman"/>
          <w:sz w:val="24"/>
          <w:szCs w:val="24"/>
        </w:rPr>
        <w:t>создании</w:t>
      </w:r>
      <w:r w:rsidRPr="000B3F86">
        <w:rPr>
          <w:rFonts w:ascii="Times New Roman" w:hAnsi="Times New Roman"/>
          <w:spacing w:val="8"/>
          <w:sz w:val="24"/>
          <w:szCs w:val="24"/>
        </w:rPr>
        <w:t xml:space="preserve"> </w:t>
      </w:r>
      <w:r w:rsidRPr="000B3F86">
        <w:rPr>
          <w:rFonts w:ascii="Times New Roman" w:hAnsi="Times New Roman"/>
          <w:sz w:val="24"/>
          <w:szCs w:val="24"/>
        </w:rPr>
        <w:t>Комиссии.</w:t>
      </w:r>
    </w:p>
    <w:p w14:paraId="2BA52F82" w14:textId="77777777" w:rsidR="000B3F86" w:rsidRPr="000B3F86" w:rsidRDefault="000B3F86" w:rsidP="000B3F86">
      <w:pPr>
        <w:pStyle w:val="a9"/>
        <w:ind w:right="219"/>
        <w:jc w:val="both"/>
        <w:rPr>
          <w:rFonts w:eastAsia="Calibri"/>
          <w:sz w:val="24"/>
          <w:szCs w:val="24"/>
          <w:lang w:val="ru-RU"/>
        </w:rPr>
      </w:pPr>
    </w:p>
    <w:p w14:paraId="7B1C654A"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Функции Комиссии</w:t>
      </w:r>
    </w:p>
    <w:p w14:paraId="0B66CAA3" w14:textId="77777777" w:rsidR="000B3F86" w:rsidRPr="000B3F86" w:rsidRDefault="000B3F86" w:rsidP="000B3F86">
      <w:pPr>
        <w:pStyle w:val="a9"/>
        <w:ind w:right="219"/>
        <w:jc w:val="both"/>
        <w:rPr>
          <w:rFonts w:eastAsia="Calibri"/>
          <w:sz w:val="24"/>
          <w:szCs w:val="24"/>
        </w:rPr>
      </w:pPr>
    </w:p>
    <w:p w14:paraId="01788159" w14:textId="77777777" w:rsidR="000B3F86" w:rsidRPr="000B3F86" w:rsidRDefault="000B3F86" w:rsidP="000B3F86">
      <w:pPr>
        <w:pStyle w:val="a5"/>
        <w:widowControl w:val="0"/>
        <w:numPr>
          <w:ilvl w:val="1"/>
          <w:numId w:val="16"/>
        </w:numPr>
        <w:tabs>
          <w:tab w:val="left" w:pos="1353"/>
        </w:tabs>
        <w:autoSpaceDE w:val="0"/>
        <w:autoSpaceDN w:val="0"/>
        <w:spacing w:after="0" w:line="322" w:lineRule="exact"/>
        <w:rPr>
          <w:rFonts w:ascii="Times New Roman" w:hAnsi="Times New Roman"/>
          <w:sz w:val="24"/>
          <w:szCs w:val="24"/>
        </w:rPr>
      </w:pPr>
      <w:r w:rsidRPr="000B3F86">
        <w:rPr>
          <w:rFonts w:ascii="Times New Roman" w:hAnsi="Times New Roman"/>
          <w:sz w:val="24"/>
          <w:szCs w:val="24"/>
        </w:rPr>
        <w:t>Основными</w:t>
      </w:r>
      <w:r w:rsidRPr="000B3F86">
        <w:rPr>
          <w:rFonts w:ascii="Times New Roman" w:hAnsi="Times New Roman"/>
          <w:spacing w:val="-6"/>
          <w:sz w:val="24"/>
          <w:szCs w:val="24"/>
        </w:rPr>
        <w:t xml:space="preserve"> </w:t>
      </w:r>
      <w:r w:rsidRPr="000B3F86">
        <w:rPr>
          <w:rFonts w:ascii="Times New Roman" w:hAnsi="Times New Roman"/>
          <w:sz w:val="24"/>
          <w:szCs w:val="24"/>
        </w:rPr>
        <w:t>функциями</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являются:</w:t>
      </w:r>
    </w:p>
    <w:p w14:paraId="0706D44E"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32" w:firstLine="710"/>
        <w:rPr>
          <w:rFonts w:ascii="Times New Roman" w:hAnsi="Times New Roman"/>
          <w:sz w:val="24"/>
          <w:szCs w:val="24"/>
        </w:rPr>
      </w:pPr>
      <w:r w:rsidRPr="000B3F86">
        <w:rPr>
          <w:rFonts w:ascii="Times New Roman" w:hAnsi="Times New Roman"/>
          <w:sz w:val="24"/>
          <w:szCs w:val="24"/>
        </w:rPr>
        <w:t>рассмотрение</w:t>
      </w:r>
      <w:r w:rsidRPr="000B3F86">
        <w:rPr>
          <w:rFonts w:ascii="Times New Roman" w:hAnsi="Times New Roman"/>
          <w:spacing w:val="23"/>
          <w:sz w:val="24"/>
          <w:szCs w:val="24"/>
        </w:rPr>
        <w:t xml:space="preserve"> </w:t>
      </w:r>
      <w:r w:rsidRPr="000B3F86">
        <w:rPr>
          <w:rFonts w:ascii="Times New Roman" w:hAnsi="Times New Roman"/>
          <w:sz w:val="24"/>
          <w:szCs w:val="24"/>
        </w:rPr>
        <w:t>заявок</w:t>
      </w:r>
      <w:r w:rsidRPr="000B3F86">
        <w:rPr>
          <w:rFonts w:ascii="Times New Roman" w:hAnsi="Times New Roman"/>
          <w:spacing w:val="21"/>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участие</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предмет</w:t>
      </w:r>
      <w:r w:rsidRPr="000B3F86">
        <w:rPr>
          <w:rFonts w:ascii="Times New Roman" w:hAnsi="Times New Roman"/>
          <w:spacing w:val="20"/>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4"/>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2C0B64D1"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отбор</w:t>
      </w:r>
      <w:r w:rsidRPr="000B3F86">
        <w:rPr>
          <w:rFonts w:ascii="Times New Roman" w:hAnsi="Times New Roman"/>
          <w:spacing w:val="-6"/>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4C2778E9"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5"/>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участие</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21564FB6"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8"/>
          <w:sz w:val="24"/>
          <w:szCs w:val="24"/>
        </w:rPr>
        <w:t xml:space="preserve"> </w:t>
      </w:r>
      <w:r w:rsidRPr="000B3F86">
        <w:rPr>
          <w:rFonts w:ascii="Times New Roman" w:hAnsi="Times New Roman"/>
          <w:sz w:val="24"/>
          <w:szCs w:val="24"/>
        </w:rPr>
        <w:t>протокола</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073CB8CF"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протокола</w:t>
      </w:r>
      <w:r w:rsidRPr="000B3F86">
        <w:rPr>
          <w:rFonts w:ascii="Times New Roman" w:hAnsi="Times New Roman"/>
          <w:spacing w:val="-4"/>
          <w:sz w:val="24"/>
          <w:szCs w:val="24"/>
        </w:rPr>
        <w:t xml:space="preserve"> </w:t>
      </w:r>
      <w:r w:rsidRPr="000B3F86">
        <w:rPr>
          <w:rFonts w:ascii="Times New Roman" w:hAnsi="Times New Roman"/>
          <w:sz w:val="24"/>
          <w:szCs w:val="24"/>
        </w:rPr>
        <w:t>об</w:t>
      </w:r>
      <w:r w:rsidRPr="000B3F86">
        <w:rPr>
          <w:rFonts w:ascii="Times New Roman" w:hAnsi="Times New Roman"/>
          <w:spacing w:val="-3"/>
          <w:sz w:val="24"/>
          <w:szCs w:val="24"/>
        </w:rPr>
        <w:t xml:space="preserve"> </w:t>
      </w:r>
      <w:r w:rsidRPr="000B3F86">
        <w:rPr>
          <w:rFonts w:ascii="Times New Roman" w:hAnsi="Times New Roman"/>
          <w:sz w:val="24"/>
          <w:szCs w:val="24"/>
        </w:rPr>
        <w:t>отказе</w:t>
      </w:r>
      <w:r w:rsidRPr="000B3F86">
        <w:rPr>
          <w:rFonts w:ascii="Times New Roman" w:hAnsi="Times New Roman"/>
          <w:spacing w:val="-3"/>
          <w:sz w:val="24"/>
          <w:szCs w:val="24"/>
        </w:rPr>
        <w:t xml:space="preserve"> </w:t>
      </w:r>
      <w:r w:rsidRPr="000B3F86">
        <w:rPr>
          <w:rFonts w:ascii="Times New Roman" w:hAnsi="Times New Roman"/>
          <w:sz w:val="24"/>
          <w:szCs w:val="24"/>
        </w:rPr>
        <w:t>от</w:t>
      </w:r>
      <w:r w:rsidRPr="000B3F86">
        <w:rPr>
          <w:rFonts w:ascii="Times New Roman" w:hAnsi="Times New Roman"/>
          <w:spacing w:val="-6"/>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3F8A9FD0" w14:textId="77777777" w:rsidR="000B3F86" w:rsidRPr="000B3F86" w:rsidRDefault="000B3F86" w:rsidP="000B3F86">
      <w:pPr>
        <w:pStyle w:val="a5"/>
        <w:widowControl w:val="0"/>
        <w:numPr>
          <w:ilvl w:val="1"/>
          <w:numId w:val="16"/>
        </w:numPr>
        <w:tabs>
          <w:tab w:val="left" w:pos="1353"/>
        </w:tabs>
        <w:autoSpaceDE w:val="0"/>
        <w:autoSpaceDN w:val="0"/>
        <w:spacing w:after="0" w:line="240" w:lineRule="auto"/>
        <w:ind w:left="219" w:right="227" w:firstLine="710"/>
        <w:jc w:val="both"/>
        <w:rPr>
          <w:rFonts w:ascii="Times New Roman" w:hAnsi="Times New Roman"/>
          <w:sz w:val="24"/>
          <w:szCs w:val="24"/>
        </w:rPr>
      </w:pPr>
      <w:r w:rsidRPr="000B3F86">
        <w:rPr>
          <w:rFonts w:ascii="Times New Roman" w:hAnsi="Times New Roman"/>
          <w:sz w:val="24"/>
          <w:szCs w:val="24"/>
        </w:rPr>
        <w:t>Наряду</w:t>
      </w:r>
      <w:r w:rsidRPr="000B3F86">
        <w:rPr>
          <w:rFonts w:ascii="Times New Roman" w:hAnsi="Times New Roman"/>
          <w:spacing w:val="-14"/>
          <w:sz w:val="24"/>
          <w:szCs w:val="24"/>
        </w:rPr>
        <w:t xml:space="preserve"> </w:t>
      </w:r>
      <w:r w:rsidRPr="000B3F86">
        <w:rPr>
          <w:rFonts w:ascii="Times New Roman" w:hAnsi="Times New Roman"/>
          <w:sz w:val="24"/>
          <w:szCs w:val="24"/>
        </w:rPr>
        <w:t>со</w:t>
      </w:r>
      <w:r w:rsidRPr="000B3F86">
        <w:rPr>
          <w:rFonts w:ascii="Times New Roman" w:hAnsi="Times New Roman"/>
          <w:spacing w:val="-10"/>
          <w:sz w:val="24"/>
          <w:szCs w:val="24"/>
        </w:rPr>
        <w:t xml:space="preserve"> </w:t>
      </w:r>
      <w:r w:rsidRPr="000B3F86">
        <w:rPr>
          <w:rFonts w:ascii="Times New Roman" w:hAnsi="Times New Roman"/>
          <w:sz w:val="24"/>
          <w:szCs w:val="24"/>
        </w:rPr>
        <w:t>своими</w:t>
      </w:r>
      <w:r w:rsidRPr="000B3F86">
        <w:rPr>
          <w:rFonts w:ascii="Times New Roman" w:hAnsi="Times New Roman"/>
          <w:spacing w:val="-9"/>
          <w:sz w:val="24"/>
          <w:szCs w:val="24"/>
        </w:rPr>
        <w:t xml:space="preserve"> </w:t>
      </w:r>
      <w:r w:rsidRPr="000B3F86">
        <w:rPr>
          <w:rFonts w:ascii="Times New Roman" w:hAnsi="Times New Roman"/>
          <w:sz w:val="24"/>
          <w:szCs w:val="24"/>
        </w:rPr>
        <w:t>основными</w:t>
      </w:r>
      <w:r w:rsidRPr="000B3F86">
        <w:rPr>
          <w:rFonts w:ascii="Times New Roman" w:hAnsi="Times New Roman"/>
          <w:spacing w:val="-9"/>
          <w:sz w:val="24"/>
          <w:szCs w:val="24"/>
        </w:rPr>
        <w:t xml:space="preserve"> </w:t>
      </w:r>
      <w:r w:rsidRPr="000B3F86">
        <w:rPr>
          <w:rFonts w:ascii="Times New Roman" w:hAnsi="Times New Roman"/>
          <w:sz w:val="24"/>
          <w:szCs w:val="24"/>
        </w:rPr>
        <w:t>функциями</w:t>
      </w:r>
      <w:r w:rsidRPr="000B3F86">
        <w:rPr>
          <w:rFonts w:ascii="Times New Roman" w:hAnsi="Times New Roman"/>
          <w:spacing w:val="-10"/>
          <w:sz w:val="24"/>
          <w:szCs w:val="24"/>
        </w:rPr>
        <w:t xml:space="preserve"> </w:t>
      </w:r>
      <w:r w:rsidRPr="000B3F86">
        <w:rPr>
          <w:rFonts w:ascii="Times New Roman" w:hAnsi="Times New Roman"/>
          <w:sz w:val="24"/>
          <w:szCs w:val="24"/>
        </w:rPr>
        <w:t>по</w:t>
      </w:r>
      <w:r w:rsidRPr="000B3F86">
        <w:rPr>
          <w:rFonts w:ascii="Times New Roman" w:hAnsi="Times New Roman"/>
          <w:spacing w:val="-9"/>
          <w:sz w:val="24"/>
          <w:szCs w:val="24"/>
        </w:rPr>
        <w:t xml:space="preserve"> </w:t>
      </w:r>
      <w:r w:rsidRPr="000B3F86">
        <w:rPr>
          <w:rFonts w:ascii="Times New Roman" w:hAnsi="Times New Roman"/>
          <w:sz w:val="24"/>
          <w:szCs w:val="24"/>
        </w:rPr>
        <w:t>решению</w:t>
      </w:r>
      <w:r w:rsidRPr="000B3F86">
        <w:rPr>
          <w:rFonts w:ascii="Times New Roman" w:hAnsi="Times New Roman"/>
          <w:spacing w:val="-1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68"/>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Комиссию</w:t>
      </w:r>
      <w:r w:rsidRPr="000B3F86">
        <w:rPr>
          <w:rFonts w:ascii="Times New Roman" w:hAnsi="Times New Roman"/>
          <w:spacing w:val="1"/>
          <w:sz w:val="24"/>
          <w:szCs w:val="24"/>
        </w:rPr>
        <w:t xml:space="preserve"> </w:t>
      </w:r>
      <w:r w:rsidRPr="000B3F86">
        <w:rPr>
          <w:rFonts w:ascii="Times New Roman" w:hAnsi="Times New Roman"/>
          <w:sz w:val="24"/>
          <w:szCs w:val="24"/>
        </w:rPr>
        <w:t>могут</w:t>
      </w:r>
      <w:r w:rsidRPr="000B3F86">
        <w:rPr>
          <w:rFonts w:ascii="Times New Roman" w:hAnsi="Times New Roman"/>
          <w:spacing w:val="1"/>
          <w:sz w:val="24"/>
          <w:szCs w:val="24"/>
        </w:rPr>
        <w:t xml:space="preserve"> </w:t>
      </w:r>
      <w:r w:rsidRPr="000B3F86">
        <w:rPr>
          <w:rFonts w:ascii="Times New Roman" w:hAnsi="Times New Roman"/>
          <w:sz w:val="24"/>
          <w:szCs w:val="24"/>
        </w:rPr>
        <w:t>быть</w:t>
      </w:r>
      <w:r w:rsidRPr="000B3F86">
        <w:rPr>
          <w:rFonts w:ascii="Times New Roman" w:hAnsi="Times New Roman"/>
          <w:spacing w:val="1"/>
          <w:sz w:val="24"/>
          <w:szCs w:val="24"/>
        </w:rPr>
        <w:t xml:space="preserve"> </w:t>
      </w:r>
      <w:r w:rsidRPr="000B3F86">
        <w:rPr>
          <w:rFonts w:ascii="Times New Roman" w:hAnsi="Times New Roman"/>
          <w:sz w:val="24"/>
          <w:szCs w:val="24"/>
        </w:rPr>
        <w:t>возложены</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следующих мероприятий (совместно с сотрудниками Организатора аукциона,</w:t>
      </w:r>
      <w:r w:rsidRPr="000B3F86">
        <w:rPr>
          <w:rFonts w:ascii="Times New Roman" w:hAnsi="Times New Roman"/>
          <w:spacing w:val="-68"/>
          <w:sz w:val="24"/>
          <w:szCs w:val="24"/>
        </w:rPr>
        <w:t xml:space="preserve"> </w:t>
      </w:r>
      <w:r w:rsidRPr="000B3F86">
        <w:rPr>
          <w:rFonts w:ascii="Times New Roman" w:hAnsi="Times New Roman"/>
          <w:sz w:val="24"/>
          <w:szCs w:val="24"/>
        </w:rPr>
        <w:t>специализированной организации):</w:t>
      </w:r>
    </w:p>
    <w:p w14:paraId="4421B465"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rFonts w:ascii="Times New Roman" w:hAnsi="Times New Roman"/>
          <w:sz w:val="24"/>
          <w:szCs w:val="24"/>
        </w:rPr>
        <w:t>принятие решения о допуске к участию в аукционе заявителя и</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 заявителя участником аукциона или об отказе в допуске 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p>
    <w:p w14:paraId="5C126B9E"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noProof/>
          <w:sz w:val="24"/>
          <w:szCs w:val="24"/>
          <w:lang w:eastAsia="ru-RU"/>
        </w:rPr>
        <mc:AlternateContent>
          <mc:Choice Requires="wps">
            <w:drawing>
              <wp:anchor distT="0" distB="0" distL="114300" distR="114300" simplePos="0" relativeHeight="251695104" behindDoc="0" locked="0" layoutInCell="1" allowOverlap="1" wp14:anchorId="7D56BCA8" wp14:editId="03908154">
                <wp:simplePos x="0" y="0"/>
                <wp:positionH relativeFrom="page">
                  <wp:posOffset>1518285</wp:posOffset>
                </wp:positionH>
                <wp:positionV relativeFrom="paragraph">
                  <wp:posOffset>593090</wp:posOffset>
                </wp:positionV>
                <wp:extent cx="4572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890"/>
                        </a:xfrm>
                        <a:prstGeom prst="rect">
                          <a:avLst/>
                        </a:prstGeom>
                        <a:solidFill>
                          <a:srgbClr val="0066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905E3" id="Rectangle 2" o:spid="_x0000_s1026" style="position:absolute;margin-left:119.55pt;margin-top:46.7pt;width:3.6pt;height:.7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" fillcolor="#06c" stroked="f">
                <w10:wrap anchorx="page"/>
              </v:rect>
            </w:pict>
          </mc:Fallback>
        </mc:AlternateContent>
      </w:r>
      <w:r w:rsidRPr="000B3F86">
        <w:rPr>
          <w:rFonts w:ascii="Times New Roman" w:hAnsi="Times New Roman"/>
          <w:sz w:val="24"/>
          <w:szCs w:val="24"/>
        </w:rPr>
        <w:t>размещение</w:t>
      </w:r>
      <w:r w:rsidRPr="000B3F86">
        <w:rPr>
          <w:rFonts w:ascii="Times New Roman" w:hAnsi="Times New Roman"/>
          <w:spacing w:val="1"/>
          <w:sz w:val="24"/>
          <w:szCs w:val="24"/>
        </w:rPr>
        <w:t xml:space="preserve"> </w:t>
      </w:r>
      <w:r w:rsidRPr="000B3F86">
        <w:rPr>
          <w:rFonts w:ascii="Times New Roman" w:hAnsi="Times New Roman"/>
          <w:sz w:val="24"/>
          <w:szCs w:val="24"/>
        </w:rPr>
        <w:t>извещения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сайте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сети</w:t>
      </w:r>
      <w:r w:rsidRPr="000B3F86">
        <w:rPr>
          <w:rFonts w:ascii="Times New Roman" w:hAnsi="Times New Roman"/>
          <w:spacing w:val="6"/>
          <w:sz w:val="24"/>
          <w:szCs w:val="24"/>
        </w:rPr>
        <w:t xml:space="preserve"> </w:t>
      </w:r>
      <w:r w:rsidRPr="000B3F86">
        <w:rPr>
          <w:rFonts w:ascii="Times New Roman" w:hAnsi="Times New Roman"/>
          <w:sz w:val="24"/>
          <w:szCs w:val="24"/>
        </w:rPr>
        <w:t>Интернет;</w:t>
      </w:r>
    </w:p>
    <w:p w14:paraId="49B77FF0" w14:textId="77777777" w:rsidR="000B3F86" w:rsidRPr="000B3F86" w:rsidRDefault="000B3F86" w:rsidP="000B3F86">
      <w:pPr>
        <w:pStyle w:val="a5"/>
        <w:widowControl w:val="0"/>
        <w:numPr>
          <w:ilvl w:val="1"/>
          <w:numId w:val="14"/>
        </w:numPr>
        <w:tabs>
          <w:tab w:val="left" w:pos="1304"/>
          <w:tab w:val="left" w:pos="1305"/>
          <w:tab w:val="left" w:pos="2959"/>
          <w:tab w:val="left" w:pos="4776"/>
          <w:tab w:val="left" w:pos="6891"/>
          <w:tab w:val="left" w:pos="8282"/>
          <w:tab w:val="left" w:pos="8713"/>
        </w:tabs>
        <w:autoSpaceDE w:val="0"/>
        <w:autoSpaceDN w:val="0"/>
        <w:spacing w:after="0" w:line="240" w:lineRule="auto"/>
        <w:ind w:right="235" w:firstLine="710"/>
        <w:jc w:val="both"/>
        <w:rPr>
          <w:rFonts w:ascii="Times New Roman" w:hAnsi="Times New Roman"/>
          <w:sz w:val="24"/>
          <w:szCs w:val="24"/>
        </w:rPr>
      </w:pPr>
      <w:r w:rsidRPr="000B3F86">
        <w:rPr>
          <w:rFonts w:ascii="Times New Roman" w:hAnsi="Times New Roman"/>
          <w:sz w:val="24"/>
          <w:szCs w:val="24"/>
        </w:rPr>
        <w:t xml:space="preserve">разработка, утверждение Организатором аукциона и </w:t>
      </w:r>
      <w:r w:rsidRPr="000B3F86">
        <w:rPr>
          <w:rFonts w:ascii="Times New Roman" w:hAnsi="Times New Roman"/>
          <w:spacing w:val="-2"/>
          <w:sz w:val="24"/>
          <w:szCs w:val="24"/>
        </w:rPr>
        <w:t>выдача</w:t>
      </w:r>
      <w:r w:rsidRPr="000B3F86">
        <w:rPr>
          <w:rFonts w:ascii="Times New Roman" w:hAnsi="Times New Roman"/>
          <w:spacing w:val="-67"/>
          <w:sz w:val="24"/>
          <w:szCs w:val="24"/>
        </w:rPr>
        <w:t xml:space="preserve"> </w:t>
      </w:r>
      <w:r w:rsidRPr="000B3F86">
        <w:rPr>
          <w:rFonts w:ascii="Times New Roman" w:hAnsi="Times New Roman"/>
          <w:sz w:val="24"/>
          <w:szCs w:val="24"/>
        </w:rPr>
        <w:t>заявителям</w:t>
      </w:r>
      <w:r w:rsidRPr="000B3F86">
        <w:rPr>
          <w:rFonts w:ascii="Times New Roman" w:hAnsi="Times New Roman"/>
          <w:spacing w:val="2"/>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1FB3F77A" w14:textId="77777777" w:rsidR="000B3F86" w:rsidRPr="000B3F86" w:rsidRDefault="000B3F86" w:rsidP="000B3F86">
      <w:pPr>
        <w:pStyle w:val="a5"/>
        <w:widowControl w:val="0"/>
        <w:numPr>
          <w:ilvl w:val="1"/>
          <w:numId w:val="14"/>
        </w:numPr>
        <w:tabs>
          <w:tab w:val="left" w:pos="1137"/>
        </w:tabs>
        <w:autoSpaceDE w:val="0"/>
        <w:autoSpaceDN w:val="0"/>
        <w:spacing w:after="0" w:line="240" w:lineRule="auto"/>
        <w:ind w:right="236" w:firstLine="710"/>
        <w:rPr>
          <w:rFonts w:ascii="Times New Roman" w:hAnsi="Times New Roman"/>
          <w:sz w:val="24"/>
          <w:szCs w:val="24"/>
        </w:rPr>
      </w:pPr>
      <w:r w:rsidRPr="000B3F86">
        <w:rPr>
          <w:rFonts w:ascii="Times New Roman" w:hAnsi="Times New Roman"/>
          <w:sz w:val="24"/>
          <w:szCs w:val="24"/>
        </w:rPr>
        <w:t>взаимодействие</w:t>
      </w:r>
      <w:r w:rsidRPr="000B3F86">
        <w:rPr>
          <w:rFonts w:ascii="Times New Roman" w:hAnsi="Times New Roman"/>
          <w:spacing w:val="29"/>
          <w:sz w:val="24"/>
          <w:szCs w:val="24"/>
        </w:rPr>
        <w:t xml:space="preserve"> </w:t>
      </w:r>
      <w:r w:rsidRPr="000B3F86">
        <w:rPr>
          <w:rFonts w:ascii="Times New Roman" w:hAnsi="Times New Roman"/>
          <w:sz w:val="24"/>
          <w:szCs w:val="24"/>
        </w:rPr>
        <w:t>с</w:t>
      </w:r>
      <w:r w:rsidRPr="000B3F86">
        <w:rPr>
          <w:rFonts w:ascii="Times New Roman" w:hAnsi="Times New Roman"/>
          <w:spacing w:val="29"/>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3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28"/>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67"/>
          <w:sz w:val="24"/>
          <w:szCs w:val="24"/>
        </w:rPr>
        <w:t xml:space="preserve"> </w:t>
      </w:r>
      <w:r w:rsidRPr="000B3F86">
        <w:rPr>
          <w:rFonts w:ascii="Times New Roman" w:hAnsi="Times New Roman"/>
          <w:sz w:val="24"/>
          <w:szCs w:val="24"/>
        </w:rPr>
        <w:t>если таковая</w:t>
      </w:r>
      <w:r w:rsidRPr="000B3F86">
        <w:rPr>
          <w:rFonts w:ascii="Times New Roman" w:hAnsi="Times New Roman"/>
          <w:spacing w:val="2"/>
          <w:sz w:val="24"/>
          <w:szCs w:val="24"/>
        </w:rPr>
        <w:t xml:space="preserve"> </w:t>
      </w:r>
      <w:r w:rsidRPr="000B3F86">
        <w:rPr>
          <w:rFonts w:ascii="Times New Roman" w:hAnsi="Times New Roman"/>
          <w:sz w:val="24"/>
          <w:szCs w:val="24"/>
        </w:rPr>
        <w:t>привлечена</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4"/>
          <w:sz w:val="24"/>
          <w:szCs w:val="24"/>
        </w:rPr>
        <w:t xml:space="preserve"> </w:t>
      </w:r>
      <w:r w:rsidRPr="000B3F86">
        <w:rPr>
          <w:rFonts w:ascii="Times New Roman" w:hAnsi="Times New Roman"/>
          <w:sz w:val="24"/>
          <w:szCs w:val="24"/>
        </w:rPr>
        <w:t>аукциона;</w:t>
      </w:r>
    </w:p>
    <w:p w14:paraId="5629BC44"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27" w:firstLine="710"/>
        <w:rPr>
          <w:rFonts w:ascii="Times New Roman" w:hAnsi="Times New Roman"/>
          <w:sz w:val="24"/>
          <w:szCs w:val="24"/>
        </w:rPr>
      </w:pPr>
      <w:r w:rsidRPr="000B3F86">
        <w:rPr>
          <w:rFonts w:ascii="Times New Roman" w:hAnsi="Times New Roman"/>
          <w:sz w:val="24"/>
          <w:szCs w:val="24"/>
        </w:rPr>
        <w:t>разъяснения</w:t>
      </w:r>
      <w:r w:rsidRPr="000B3F86">
        <w:rPr>
          <w:rFonts w:ascii="Times New Roman" w:hAnsi="Times New Roman"/>
          <w:spacing w:val="22"/>
          <w:sz w:val="24"/>
          <w:szCs w:val="24"/>
        </w:rPr>
        <w:t xml:space="preserve"> </w:t>
      </w:r>
      <w:r w:rsidRPr="000B3F86">
        <w:rPr>
          <w:rFonts w:ascii="Times New Roman" w:hAnsi="Times New Roman"/>
          <w:sz w:val="24"/>
          <w:szCs w:val="24"/>
        </w:rPr>
        <w:t>положений</w:t>
      </w:r>
      <w:r w:rsidRPr="000B3F86">
        <w:rPr>
          <w:rFonts w:ascii="Times New Roman" w:hAnsi="Times New Roman"/>
          <w:spacing w:val="23"/>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25"/>
          <w:sz w:val="24"/>
          <w:szCs w:val="24"/>
        </w:rPr>
        <w:t xml:space="preserve"> </w:t>
      </w:r>
      <w:r w:rsidRPr="000B3F86">
        <w:rPr>
          <w:rFonts w:ascii="Times New Roman" w:hAnsi="Times New Roman"/>
          <w:sz w:val="24"/>
          <w:szCs w:val="24"/>
        </w:rPr>
        <w:t>об</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и</w:t>
      </w:r>
      <w:r w:rsidRPr="000B3F86">
        <w:rPr>
          <w:rFonts w:ascii="Times New Roman" w:hAnsi="Times New Roman"/>
          <w:spacing w:val="22"/>
          <w:sz w:val="24"/>
          <w:szCs w:val="24"/>
        </w:rPr>
        <w:t xml:space="preserve"> </w:t>
      </w:r>
      <w:r w:rsidRPr="000B3F86">
        <w:rPr>
          <w:rFonts w:ascii="Times New Roman" w:hAnsi="Times New Roman"/>
          <w:sz w:val="24"/>
          <w:szCs w:val="24"/>
        </w:rPr>
        <w:t>внесения</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нее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2"/>
          <w:sz w:val="24"/>
          <w:szCs w:val="24"/>
        </w:rPr>
        <w:t xml:space="preserve"> </w:t>
      </w:r>
      <w:r w:rsidRPr="000B3F86">
        <w:rPr>
          <w:rFonts w:ascii="Times New Roman" w:hAnsi="Times New Roman"/>
          <w:sz w:val="24"/>
          <w:szCs w:val="24"/>
        </w:rPr>
        <w:t>размещение</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2"/>
          <w:sz w:val="24"/>
          <w:szCs w:val="24"/>
        </w:rPr>
        <w:t xml:space="preserve"> </w:t>
      </w:r>
      <w:r w:rsidRPr="000B3F86">
        <w:rPr>
          <w:rFonts w:ascii="Times New Roman" w:hAnsi="Times New Roman"/>
          <w:sz w:val="24"/>
          <w:szCs w:val="24"/>
        </w:rPr>
        <w:t>сайте</w:t>
      </w:r>
      <w:r w:rsidRPr="000B3F86">
        <w:rPr>
          <w:rFonts w:ascii="Times New Roman" w:hAnsi="Times New Roman"/>
          <w:spacing w:val="-3"/>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4"/>
          <w:sz w:val="24"/>
          <w:szCs w:val="24"/>
        </w:rPr>
        <w:t xml:space="preserve"> </w:t>
      </w:r>
      <w:r w:rsidRPr="000B3F86">
        <w:rPr>
          <w:rFonts w:ascii="Times New Roman" w:hAnsi="Times New Roman"/>
          <w:sz w:val="24"/>
          <w:szCs w:val="24"/>
        </w:rPr>
        <w:t>изменений;</w:t>
      </w:r>
    </w:p>
    <w:p w14:paraId="1A285858"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прием</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регистрация</w:t>
      </w:r>
      <w:r w:rsidRPr="000B3F86">
        <w:rPr>
          <w:rFonts w:ascii="Times New Roman" w:hAnsi="Times New Roman"/>
          <w:spacing w:val="-4"/>
          <w:sz w:val="24"/>
          <w:szCs w:val="24"/>
        </w:rPr>
        <w:t xml:space="preserve"> </w:t>
      </w:r>
      <w:r w:rsidRPr="000B3F86">
        <w:rPr>
          <w:rFonts w:ascii="Times New Roman" w:hAnsi="Times New Roman"/>
          <w:sz w:val="24"/>
          <w:szCs w:val="24"/>
        </w:rPr>
        <w:t>заявок</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18D1E111" w14:textId="77777777" w:rsidR="000B3F86" w:rsidRPr="000B3F86" w:rsidRDefault="000B3F86" w:rsidP="000B3F86">
      <w:pPr>
        <w:pStyle w:val="a5"/>
        <w:widowControl w:val="0"/>
        <w:numPr>
          <w:ilvl w:val="1"/>
          <w:numId w:val="14"/>
        </w:numPr>
        <w:tabs>
          <w:tab w:val="left" w:pos="1094"/>
        </w:tabs>
        <w:autoSpaceDE w:val="0"/>
        <w:autoSpaceDN w:val="0"/>
        <w:spacing w:after="0" w:line="242" w:lineRule="auto"/>
        <w:ind w:right="222" w:firstLine="710"/>
        <w:rPr>
          <w:rFonts w:ascii="Times New Roman" w:hAnsi="Times New Roman"/>
          <w:sz w:val="24"/>
          <w:szCs w:val="24"/>
        </w:rPr>
      </w:pPr>
      <w:r w:rsidRPr="000B3F86">
        <w:rPr>
          <w:rFonts w:ascii="Times New Roman" w:hAnsi="Times New Roman"/>
          <w:sz w:val="24"/>
          <w:szCs w:val="24"/>
        </w:rPr>
        <w:t>уведомление</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6"/>
          <w:sz w:val="24"/>
          <w:szCs w:val="24"/>
        </w:rPr>
        <w:t xml:space="preserve"> </w:t>
      </w:r>
      <w:r w:rsidRPr="000B3F86">
        <w:rPr>
          <w:rFonts w:ascii="Times New Roman" w:hAnsi="Times New Roman"/>
          <w:sz w:val="24"/>
          <w:szCs w:val="24"/>
        </w:rPr>
        <w:t>о</w:t>
      </w:r>
      <w:r w:rsidRPr="000B3F86">
        <w:rPr>
          <w:rFonts w:ascii="Times New Roman" w:hAnsi="Times New Roman"/>
          <w:spacing w:val="-5"/>
          <w:sz w:val="24"/>
          <w:szCs w:val="24"/>
        </w:rPr>
        <w:t xml:space="preserve"> </w:t>
      </w:r>
      <w:r w:rsidRPr="000B3F86">
        <w:rPr>
          <w:rFonts w:ascii="Times New Roman" w:hAnsi="Times New Roman"/>
          <w:sz w:val="24"/>
          <w:szCs w:val="24"/>
        </w:rPr>
        <w:t>признании</w:t>
      </w:r>
      <w:r w:rsidRPr="000B3F86">
        <w:rPr>
          <w:rFonts w:ascii="Times New Roman" w:hAnsi="Times New Roman"/>
          <w:spacing w:val="-6"/>
          <w:sz w:val="24"/>
          <w:szCs w:val="24"/>
        </w:rPr>
        <w:t xml:space="preserve"> </w:t>
      </w:r>
      <w:r w:rsidRPr="000B3F86">
        <w:rPr>
          <w:rFonts w:ascii="Times New Roman" w:hAnsi="Times New Roman"/>
          <w:sz w:val="24"/>
          <w:szCs w:val="24"/>
        </w:rPr>
        <w:t>их</w:t>
      </w:r>
      <w:r w:rsidRPr="000B3F86">
        <w:rPr>
          <w:rFonts w:ascii="Times New Roman" w:hAnsi="Times New Roman"/>
          <w:spacing w:val="-6"/>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6"/>
          <w:sz w:val="24"/>
          <w:szCs w:val="24"/>
        </w:rPr>
        <w:t xml:space="preserve"> </w:t>
      </w:r>
      <w:r w:rsidRPr="000B3F86">
        <w:rPr>
          <w:rFonts w:ascii="Times New Roman" w:hAnsi="Times New Roman"/>
          <w:sz w:val="24"/>
          <w:szCs w:val="24"/>
        </w:rPr>
        <w:t>об</w:t>
      </w:r>
      <w:r w:rsidRPr="000B3F86">
        <w:rPr>
          <w:rFonts w:ascii="Times New Roman" w:hAnsi="Times New Roman"/>
          <w:spacing w:val="-67"/>
          <w:sz w:val="24"/>
          <w:szCs w:val="24"/>
        </w:rPr>
        <w:t xml:space="preserve"> </w:t>
      </w:r>
      <w:r w:rsidRPr="000B3F86">
        <w:rPr>
          <w:rFonts w:ascii="Times New Roman" w:hAnsi="Times New Roman"/>
          <w:sz w:val="24"/>
          <w:szCs w:val="24"/>
        </w:rPr>
        <w:t>отказе</w:t>
      </w:r>
      <w:r w:rsidRPr="000B3F86">
        <w:rPr>
          <w:rFonts w:ascii="Times New Roman" w:hAnsi="Times New Roman"/>
          <w:spacing w:val="2"/>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4"/>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6B40C63" w14:textId="77777777" w:rsidR="000B3F86" w:rsidRPr="000B3F86" w:rsidRDefault="000B3F86" w:rsidP="000B3F86">
      <w:pPr>
        <w:pStyle w:val="a5"/>
        <w:widowControl w:val="0"/>
        <w:numPr>
          <w:ilvl w:val="1"/>
          <w:numId w:val="14"/>
        </w:numPr>
        <w:tabs>
          <w:tab w:val="left" w:pos="1357"/>
          <w:tab w:val="left" w:pos="1358"/>
          <w:tab w:val="left" w:pos="3155"/>
          <w:tab w:val="left" w:pos="4867"/>
          <w:tab w:val="left" w:pos="6498"/>
          <w:tab w:val="left" w:pos="7107"/>
          <w:tab w:val="left" w:pos="8503"/>
          <w:tab w:val="left" w:pos="9275"/>
        </w:tabs>
        <w:autoSpaceDE w:val="0"/>
        <w:autoSpaceDN w:val="0"/>
        <w:spacing w:after="0" w:line="240" w:lineRule="auto"/>
        <w:ind w:right="228" w:firstLine="710"/>
        <w:rPr>
          <w:rFonts w:ascii="Times New Roman" w:hAnsi="Times New Roman"/>
          <w:sz w:val="24"/>
          <w:szCs w:val="24"/>
        </w:rPr>
      </w:pPr>
      <w:r w:rsidRPr="000B3F86">
        <w:rPr>
          <w:rFonts w:ascii="Times New Roman" w:hAnsi="Times New Roman"/>
          <w:sz w:val="24"/>
          <w:szCs w:val="24"/>
        </w:rPr>
        <w:lastRenderedPageBreak/>
        <w:t xml:space="preserve">регистрация заявителей, явившихся на аукцион, или </w:t>
      </w:r>
      <w:proofErr w:type="gramStart"/>
      <w:r w:rsidRPr="000B3F86">
        <w:rPr>
          <w:rFonts w:ascii="Times New Roman" w:hAnsi="Times New Roman"/>
          <w:sz w:val="24"/>
          <w:szCs w:val="24"/>
        </w:rPr>
        <w:t>их</w:t>
      </w:r>
      <w:r w:rsidRPr="000B3F86">
        <w:rPr>
          <w:rFonts w:ascii="Times New Roman" w:hAnsi="Times New Roman"/>
          <w:spacing w:val="-67"/>
          <w:sz w:val="24"/>
          <w:szCs w:val="24"/>
        </w:rPr>
        <w:t xml:space="preserve">  </w:t>
      </w:r>
      <w:r w:rsidRPr="000B3F86">
        <w:rPr>
          <w:rFonts w:ascii="Times New Roman" w:hAnsi="Times New Roman"/>
          <w:sz w:val="24"/>
          <w:szCs w:val="24"/>
        </w:rPr>
        <w:t>представителей</w:t>
      </w:r>
      <w:proofErr w:type="gramEnd"/>
      <w:r w:rsidRPr="000B3F86">
        <w:rPr>
          <w:rFonts w:ascii="Times New Roman" w:hAnsi="Times New Roman"/>
          <w:sz w:val="24"/>
          <w:szCs w:val="24"/>
        </w:rPr>
        <w:t>;</w:t>
      </w:r>
    </w:p>
    <w:p w14:paraId="044C092F" w14:textId="77777777" w:rsidR="000B3F86" w:rsidRPr="000B3F86" w:rsidRDefault="000B3F86" w:rsidP="000B3F86">
      <w:pPr>
        <w:pStyle w:val="a5"/>
        <w:widowControl w:val="0"/>
        <w:numPr>
          <w:ilvl w:val="1"/>
          <w:numId w:val="14"/>
        </w:numPr>
        <w:tabs>
          <w:tab w:val="left" w:pos="1094"/>
        </w:tabs>
        <w:autoSpaceDE w:val="0"/>
        <w:autoSpaceDN w:val="0"/>
        <w:spacing w:before="81"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аудио-</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6"/>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видеозаписи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4091408"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6"/>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5"/>
          <w:sz w:val="24"/>
          <w:szCs w:val="24"/>
        </w:rPr>
        <w:t xml:space="preserve"> </w:t>
      </w:r>
      <w:r w:rsidRPr="000B3F86">
        <w:rPr>
          <w:rFonts w:ascii="Times New Roman" w:hAnsi="Times New Roman"/>
          <w:sz w:val="24"/>
          <w:szCs w:val="24"/>
        </w:rPr>
        <w:t>сайте;</w:t>
      </w:r>
    </w:p>
    <w:p w14:paraId="1B526D72"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6"/>
          <w:sz w:val="24"/>
          <w:szCs w:val="24"/>
        </w:rPr>
        <w:t xml:space="preserve"> </w:t>
      </w:r>
      <w:r w:rsidRPr="000B3F86">
        <w:rPr>
          <w:rFonts w:ascii="Times New Roman" w:hAnsi="Times New Roman"/>
          <w:sz w:val="24"/>
          <w:szCs w:val="24"/>
        </w:rPr>
        <w:t>сайте;</w:t>
      </w:r>
    </w:p>
    <w:p w14:paraId="443D6FAD" w14:textId="77777777" w:rsidR="000B3F86" w:rsidRPr="000B3F86" w:rsidRDefault="000B3F86" w:rsidP="000B3F86">
      <w:pPr>
        <w:pStyle w:val="a5"/>
        <w:widowControl w:val="0"/>
        <w:numPr>
          <w:ilvl w:val="1"/>
          <w:numId w:val="14"/>
        </w:numPr>
        <w:tabs>
          <w:tab w:val="left" w:pos="1080"/>
        </w:tabs>
        <w:autoSpaceDE w:val="0"/>
        <w:autoSpaceDN w:val="0"/>
        <w:spacing w:after="0" w:line="244" w:lineRule="auto"/>
        <w:ind w:right="234" w:firstLine="710"/>
        <w:jc w:val="both"/>
        <w:rPr>
          <w:rFonts w:ascii="Times New Roman" w:hAnsi="Times New Roman"/>
          <w:sz w:val="24"/>
          <w:szCs w:val="24"/>
        </w:rPr>
      </w:pPr>
      <w:r w:rsidRPr="000B3F86">
        <w:rPr>
          <w:rFonts w:ascii="Times New Roman" w:hAnsi="Times New Roman"/>
          <w:spacing w:val="-1"/>
          <w:sz w:val="24"/>
          <w:szCs w:val="24"/>
        </w:rPr>
        <w:t>передача</w:t>
      </w:r>
      <w:r w:rsidRPr="000B3F86">
        <w:rPr>
          <w:rFonts w:ascii="Times New Roman" w:hAnsi="Times New Roman"/>
          <w:spacing w:val="-15"/>
          <w:sz w:val="24"/>
          <w:szCs w:val="24"/>
        </w:rPr>
        <w:t xml:space="preserve"> </w:t>
      </w:r>
      <w:r w:rsidRPr="000B3F86">
        <w:rPr>
          <w:rFonts w:ascii="Times New Roman" w:hAnsi="Times New Roman"/>
          <w:spacing w:val="-1"/>
          <w:sz w:val="24"/>
          <w:szCs w:val="24"/>
        </w:rPr>
        <w:t>победителю</w:t>
      </w:r>
      <w:r w:rsidRPr="000B3F86">
        <w:rPr>
          <w:rFonts w:ascii="Times New Roman" w:hAnsi="Times New Roman"/>
          <w:spacing w:val="-16"/>
          <w:sz w:val="24"/>
          <w:szCs w:val="24"/>
        </w:rPr>
        <w:t xml:space="preserve"> </w:t>
      </w:r>
      <w:r w:rsidRPr="000B3F86">
        <w:rPr>
          <w:rFonts w:ascii="Times New Roman" w:hAnsi="Times New Roman"/>
          <w:spacing w:val="-1"/>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pacing w:val="-1"/>
          <w:sz w:val="24"/>
          <w:szCs w:val="24"/>
        </w:rPr>
        <w:t>одного</w:t>
      </w:r>
      <w:r w:rsidRPr="000B3F86">
        <w:rPr>
          <w:rFonts w:ascii="Times New Roman" w:hAnsi="Times New Roman"/>
          <w:spacing w:val="-10"/>
          <w:sz w:val="24"/>
          <w:szCs w:val="24"/>
        </w:rPr>
        <w:t xml:space="preserve"> </w:t>
      </w:r>
      <w:r w:rsidRPr="000B3F86">
        <w:rPr>
          <w:rFonts w:ascii="Times New Roman" w:hAnsi="Times New Roman"/>
          <w:spacing w:val="-1"/>
          <w:sz w:val="24"/>
          <w:szCs w:val="24"/>
        </w:rPr>
        <w:t>экземпляра</w:t>
      </w:r>
      <w:r w:rsidRPr="000B3F86">
        <w:rPr>
          <w:rFonts w:ascii="Times New Roman" w:hAnsi="Times New Roman"/>
          <w:spacing w:val="-14"/>
          <w:sz w:val="24"/>
          <w:szCs w:val="24"/>
        </w:rPr>
        <w:t xml:space="preserve"> </w:t>
      </w:r>
      <w:r w:rsidRPr="000B3F86">
        <w:rPr>
          <w:rFonts w:ascii="Times New Roman" w:hAnsi="Times New Roman"/>
          <w:sz w:val="24"/>
          <w:szCs w:val="24"/>
        </w:rPr>
        <w:t>протокола</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 проекта</w:t>
      </w:r>
      <w:r w:rsidRPr="000B3F86">
        <w:rPr>
          <w:rFonts w:ascii="Times New Roman" w:hAnsi="Times New Roman"/>
          <w:spacing w:val="2"/>
          <w:sz w:val="24"/>
          <w:szCs w:val="24"/>
        </w:rPr>
        <w:t xml:space="preserve"> </w:t>
      </w:r>
      <w:r w:rsidRPr="000B3F86">
        <w:rPr>
          <w:rFonts w:ascii="Times New Roman" w:hAnsi="Times New Roman"/>
          <w:sz w:val="24"/>
          <w:szCs w:val="24"/>
        </w:rPr>
        <w:t>договора;</w:t>
      </w:r>
    </w:p>
    <w:p w14:paraId="03F221B5" w14:textId="77777777" w:rsidR="000B3F86" w:rsidRPr="000B3F86" w:rsidRDefault="000B3F86" w:rsidP="000B3F86">
      <w:pPr>
        <w:pStyle w:val="a5"/>
        <w:widowControl w:val="0"/>
        <w:numPr>
          <w:ilvl w:val="1"/>
          <w:numId w:val="14"/>
        </w:numPr>
        <w:tabs>
          <w:tab w:val="left" w:pos="1094"/>
        </w:tabs>
        <w:autoSpaceDE w:val="0"/>
        <w:autoSpaceDN w:val="0"/>
        <w:spacing w:after="0" w:line="314" w:lineRule="exact"/>
        <w:ind w:left="1093" w:hanging="164"/>
        <w:jc w:val="both"/>
        <w:rPr>
          <w:rFonts w:ascii="Times New Roman" w:hAnsi="Times New Roman"/>
          <w:sz w:val="24"/>
          <w:szCs w:val="24"/>
        </w:rPr>
      </w:pPr>
      <w:r w:rsidRPr="000B3F86">
        <w:rPr>
          <w:rFonts w:ascii="Times New Roman" w:hAnsi="Times New Roman"/>
          <w:sz w:val="24"/>
          <w:szCs w:val="24"/>
        </w:rPr>
        <w:t>ответы</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запросы</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разъяснении</w:t>
      </w:r>
      <w:r w:rsidRPr="000B3F86">
        <w:rPr>
          <w:rFonts w:ascii="Times New Roman" w:hAnsi="Times New Roman"/>
          <w:spacing w:val="-5"/>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B03D8C5" w14:textId="77777777" w:rsidR="000B3F86" w:rsidRPr="000B3F86" w:rsidRDefault="000B3F86" w:rsidP="000B3F86">
      <w:pPr>
        <w:pStyle w:val="a5"/>
        <w:widowControl w:val="0"/>
        <w:numPr>
          <w:ilvl w:val="1"/>
          <w:numId w:val="14"/>
        </w:numPr>
        <w:tabs>
          <w:tab w:val="left" w:pos="1209"/>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хранение</w:t>
      </w:r>
      <w:r w:rsidRPr="000B3F86">
        <w:rPr>
          <w:rFonts w:ascii="Times New Roman" w:hAnsi="Times New Roman"/>
          <w:spacing w:val="1"/>
          <w:sz w:val="24"/>
          <w:szCs w:val="24"/>
        </w:rPr>
        <w:t xml:space="preserve"> </w:t>
      </w:r>
      <w:r w:rsidRPr="000B3F86">
        <w:rPr>
          <w:rFonts w:ascii="Times New Roman" w:hAnsi="Times New Roman"/>
          <w:sz w:val="24"/>
          <w:szCs w:val="24"/>
        </w:rPr>
        <w:t>протоколов</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актов,</w:t>
      </w:r>
      <w:r w:rsidRPr="000B3F86">
        <w:rPr>
          <w:rFonts w:ascii="Times New Roman" w:hAnsi="Times New Roman"/>
          <w:spacing w:val="1"/>
          <w:sz w:val="24"/>
          <w:szCs w:val="24"/>
        </w:rPr>
        <w:t xml:space="preserve"> </w:t>
      </w:r>
      <w:r w:rsidRPr="000B3F86">
        <w:rPr>
          <w:rFonts w:ascii="Times New Roman" w:hAnsi="Times New Roman"/>
          <w:sz w:val="24"/>
          <w:szCs w:val="24"/>
        </w:rPr>
        <w:t>составленных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1"/>
          <w:sz w:val="24"/>
          <w:szCs w:val="24"/>
        </w:rPr>
        <w:t xml:space="preserve"> </w:t>
      </w:r>
      <w:r w:rsidRPr="000B3F86">
        <w:rPr>
          <w:rFonts w:ascii="Times New Roman" w:hAnsi="Times New Roman"/>
          <w:sz w:val="24"/>
          <w:szCs w:val="24"/>
        </w:rPr>
        <w:t>внесенных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документацию</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 об аукционе, а также аудио - и/или видеозаписи аукциона в</w:t>
      </w:r>
      <w:r w:rsidRPr="000B3F86">
        <w:rPr>
          <w:rFonts w:ascii="Times New Roman" w:hAnsi="Times New Roman"/>
          <w:spacing w:val="1"/>
          <w:sz w:val="24"/>
          <w:szCs w:val="24"/>
        </w:rPr>
        <w:t xml:space="preserve"> </w:t>
      </w:r>
      <w:r w:rsidRPr="000B3F86">
        <w:rPr>
          <w:rFonts w:ascii="Times New Roman" w:hAnsi="Times New Roman"/>
          <w:sz w:val="24"/>
          <w:szCs w:val="24"/>
        </w:rPr>
        <w:t>течение</w:t>
      </w:r>
      <w:r w:rsidRPr="000B3F86">
        <w:rPr>
          <w:rFonts w:ascii="Times New Roman" w:hAnsi="Times New Roman"/>
          <w:spacing w:val="1"/>
          <w:sz w:val="24"/>
          <w:szCs w:val="24"/>
        </w:rPr>
        <w:t xml:space="preserve"> </w:t>
      </w:r>
      <w:r w:rsidRPr="000B3F86">
        <w:rPr>
          <w:rFonts w:ascii="Times New Roman" w:hAnsi="Times New Roman"/>
          <w:sz w:val="24"/>
          <w:szCs w:val="24"/>
        </w:rPr>
        <w:t>трех</w:t>
      </w:r>
      <w:r w:rsidRPr="000B3F86">
        <w:rPr>
          <w:rFonts w:ascii="Times New Roman" w:hAnsi="Times New Roman"/>
          <w:spacing w:val="-4"/>
          <w:sz w:val="24"/>
          <w:szCs w:val="24"/>
        </w:rPr>
        <w:t xml:space="preserve"> </w:t>
      </w:r>
      <w:r w:rsidRPr="000B3F86">
        <w:rPr>
          <w:rFonts w:ascii="Times New Roman" w:hAnsi="Times New Roman"/>
          <w:sz w:val="24"/>
          <w:szCs w:val="24"/>
        </w:rPr>
        <w:t>лет с</w:t>
      </w:r>
      <w:r w:rsidRPr="000B3F86">
        <w:rPr>
          <w:rFonts w:ascii="Times New Roman" w:hAnsi="Times New Roman"/>
          <w:spacing w:val="1"/>
          <w:sz w:val="24"/>
          <w:szCs w:val="24"/>
        </w:rPr>
        <w:t xml:space="preserve"> </w:t>
      </w:r>
      <w:r w:rsidRPr="000B3F86">
        <w:rPr>
          <w:rFonts w:ascii="Times New Roman" w:hAnsi="Times New Roman"/>
          <w:sz w:val="24"/>
          <w:szCs w:val="24"/>
        </w:rPr>
        <w:t>момента</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5D9FEA5C" w14:textId="77777777" w:rsidR="000B3F86" w:rsidRPr="000B3F86" w:rsidRDefault="000B3F86" w:rsidP="000B3F86">
      <w:pPr>
        <w:pStyle w:val="a9"/>
        <w:ind w:right="219"/>
        <w:jc w:val="both"/>
        <w:rPr>
          <w:rFonts w:eastAsia="Calibri"/>
          <w:sz w:val="24"/>
          <w:szCs w:val="24"/>
          <w:lang w:val="ru-RU"/>
        </w:rPr>
      </w:pPr>
    </w:p>
    <w:p w14:paraId="5AEEC1BB"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Права и обязанности Комиссии, ее отдельных членов</w:t>
      </w:r>
    </w:p>
    <w:p w14:paraId="148B1BDF" w14:textId="77777777" w:rsidR="000B3F86" w:rsidRPr="000B3F86" w:rsidRDefault="000B3F86" w:rsidP="000B3F86">
      <w:pPr>
        <w:pStyle w:val="a9"/>
        <w:ind w:right="219"/>
        <w:jc w:val="both"/>
        <w:rPr>
          <w:rFonts w:eastAsia="Calibri"/>
          <w:sz w:val="24"/>
          <w:szCs w:val="24"/>
          <w:lang w:val="ru-RU"/>
        </w:rPr>
      </w:pPr>
    </w:p>
    <w:p w14:paraId="37B8F3EF"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5"/>
          <w:sz w:val="24"/>
          <w:szCs w:val="24"/>
        </w:rPr>
        <w:t xml:space="preserve"> </w:t>
      </w:r>
      <w:r w:rsidRPr="000B3F86">
        <w:rPr>
          <w:rFonts w:ascii="Times New Roman" w:hAnsi="Times New Roman"/>
          <w:sz w:val="24"/>
          <w:szCs w:val="24"/>
        </w:rPr>
        <w:t>обязана:</w:t>
      </w:r>
    </w:p>
    <w:p w14:paraId="4D72DAF6" w14:textId="77777777" w:rsidR="000B3F86" w:rsidRPr="000B3F86" w:rsidRDefault="000B3F86" w:rsidP="000B3F86">
      <w:pPr>
        <w:pStyle w:val="a5"/>
        <w:widowControl w:val="0"/>
        <w:numPr>
          <w:ilvl w:val="1"/>
          <w:numId w:val="14"/>
        </w:numPr>
        <w:tabs>
          <w:tab w:val="left" w:pos="930"/>
          <w:tab w:val="left" w:pos="1353"/>
        </w:tabs>
        <w:autoSpaceDE w:val="0"/>
        <w:autoSpaceDN w:val="0"/>
        <w:spacing w:after="0" w:line="242" w:lineRule="auto"/>
        <w:ind w:left="0" w:right="225" w:firstLine="709"/>
        <w:jc w:val="both"/>
        <w:rPr>
          <w:rFonts w:ascii="Times New Roman" w:hAnsi="Times New Roman"/>
          <w:sz w:val="24"/>
          <w:szCs w:val="24"/>
        </w:rPr>
      </w:pPr>
      <w:r w:rsidRPr="000B3F86">
        <w:rPr>
          <w:rFonts w:ascii="Times New Roman" w:hAnsi="Times New Roman"/>
          <w:sz w:val="24"/>
          <w:szCs w:val="24"/>
        </w:rPr>
        <w:t>проверять</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предъявляемым</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ним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документацией об</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A46DF9D" w14:textId="77777777" w:rsidR="000B3F86" w:rsidRPr="000B3F86" w:rsidRDefault="000B3F86" w:rsidP="000B3F86">
      <w:pPr>
        <w:pStyle w:val="a5"/>
        <w:widowControl w:val="0"/>
        <w:numPr>
          <w:ilvl w:val="1"/>
          <w:numId w:val="14"/>
        </w:numPr>
        <w:tabs>
          <w:tab w:val="left" w:pos="930"/>
          <w:tab w:val="left" w:pos="1286"/>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допускать</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случаях,</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4"/>
          <w:sz w:val="24"/>
          <w:szCs w:val="24"/>
        </w:rPr>
        <w:t xml:space="preserve"> </w:t>
      </w:r>
      <w:r w:rsidRPr="000B3F86">
        <w:rPr>
          <w:rFonts w:ascii="Times New Roman" w:hAnsi="Times New Roman"/>
          <w:sz w:val="24"/>
          <w:szCs w:val="24"/>
        </w:rPr>
        <w:t>законодательством Российской Федерации;</w:t>
      </w:r>
    </w:p>
    <w:p w14:paraId="1BFD787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5"/>
          <w:sz w:val="24"/>
          <w:szCs w:val="24"/>
        </w:rPr>
        <w:t xml:space="preserve"> </w:t>
      </w:r>
      <w:r w:rsidRPr="000B3F86">
        <w:rPr>
          <w:rFonts w:ascii="Times New Roman" w:hAnsi="Times New Roman"/>
          <w:sz w:val="24"/>
          <w:szCs w:val="24"/>
        </w:rPr>
        <w:t>проводить</w:t>
      </w:r>
      <w:r w:rsidRPr="000B3F86">
        <w:rPr>
          <w:rFonts w:ascii="Times New Roman" w:hAnsi="Times New Roman"/>
          <w:spacing w:val="-6"/>
          <w:sz w:val="24"/>
          <w:szCs w:val="24"/>
        </w:rPr>
        <w:t xml:space="preserve"> </w:t>
      </w:r>
      <w:r w:rsidRPr="000B3F86">
        <w:rPr>
          <w:rFonts w:ascii="Times New Roman" w:hAnsi="Times New Roman"/>
          <w:sz w:val="24"/>
          <w:szCs w:val="24"/>
        </w:rPr>
        <w:t>переговоров</w:t>
      </w:r>
      <w:r w:rsidRPr="000B3F86">
        <w:rPr>
          <w:rFonts w:ascii="Times New Roman" w:hAnsi="Times New Roman"/>
          <w:spacing w:val="-6"/>
          <w:sz w:val="24"/>
          <w:szCs w:val="24"/>
        </w:rPr>
        <w:t xml:space="preserve"> </w:t>
      </w:r>
      <w:r w:rsidRPr="000B3F86">
        <w:rPr>
          <w:rFonts w:ascii="Times New Roman" w:hAnsi="Times New Roman"/>
          <w:sz w:val="24"/>
          <w:szCs w:val="24"/>
        </w:rPr>
        <w:t>с</w:t>
      </w:r>
      <w:r w:rsidRPr="000B3F86">
        <w:rPr>
          <w:rFonts w:ascii="Times New Roman" w:hAnsi="Times New Roman"/>
          <w:spacing w:val="-4"/>
          <w:sz w:val="24"/>
          <w:szCs w:val="24"/>
        </w:rPr>
        <w:t xml:space="preserve"> </w:t>
      </w:r>
      <w:r w:rsidRPr="000B3F86">
        <w:rPr>
          <w:rFonts w:ascii="Times New Roman" w:hAnsi="Times New Roman"/>
          <w:sz w:val="24"/>
          <w:szCs w:val="24"/>
        </w:rPr>
        <w:t>заявителями</w:t>
      </w:r>
      <w:r w:rsidRPr="000B3F86">
        <w:rPr>
          <w:rFonts w:ascii="Times New Roman" w:hAnsi="Times New Roman"/>
          <w:spacing w:val="-5"/>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6603D67B" w14:textId="77777777" w:rsidR="000B3F86" w:rsidRPr="000B3F86" w:rsidRDefault="000B3F86" w:rsidP="000B3F86">
      <w:pPr>
        <w:pStyle w:val="a5"/>
        <w:widowControl w:val="0"/>
        <w:numPr>
          <w:ilvl w:val="1"/>
          <w:numId w:val="14"/>
        </w:numPr>
        <w:tabs>
          <w:tab w:val="left" w:pos="930"/>
          <w:tab w:val="left" w:pos="1377"/>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установления</w:t>
      </w:r>
      <w:r w:rsidRPr="000B3F86">
        <w:rPr>
          <w:rFonts w:ascii="Times New Roman" w:hAnsi="Times New Roman"/>
          <w:spacing w:val="1"/>
          <w:sz w:val="24"/>
          <w:szCs w:val="24"/>
        </w:rPr>
        <w:t xml:space="preserve"> </w:t>
      </w:r>
      <w:r w:rsidRPr="000B3F86">
        <w:rPr>
          <w:rFonts w:ascii="Times New Roman" w:hAnsi="Times New Roman"/>
          <w:sz w:val="24"/>
          <w:szCs w:val="24"/>
        </w:rPr>
        <w:t>факта</w:t>
      </w:r>
      <w:r w:rsidRPr="000B3F86">
        <w:rPr>
          <w:rFonts w:ascii="Times New Roman" w:hAnsi="Times New Roman"/>
          <w:spacing w:val="1"/>
          <w:sz w:val="24"/>
          <w:szCs w:val="24"/>
        </w:rPr>
        <w:t xml:space="preserve"> </w:t>
      </w:r>
      <w:r w:rsidRPr="000B3F86">
        <w:rPr>
          <w:rFonts w:ascii="Times New Roman" w:hAnsi="Times New Roman"/>
          <w:sz w:val="24"/>
          <w:szCs w:val="24"/>
        </w:rPr>
        <w:t>недостоверности</w:t>
      </w:r>
      <w:r w:rsidRPr="000B3F86">
        <w:rPr>
          <w:rFonts w:ascii="Times New Roman" w:hAnsi="Times New Roman"/>
          <w:spacing w:val="1"/>
          <w:sz w:val="24"/>
          <w:szCs w:val="24"/>
        </w:rPr>
        <w:t xml:space="preserve"> </w:t>
      </w:r>
      <w:r w:rsidRPr="000B3F86">
        <w:rPr>
          <w:rFonts w:ascii="Times New Roman" w:hAnsi="Times New Roman"/>
          <w:sz w:val="24"/>
          <w:szCs w:val="24"/>
        </w:rPr>
        <w:t>сведений,</w:t>
      </w:r>
      <w:r w:rsidRPr="000B3F86">
        <w:rPr>
          <w:rFonts w:ascii="Times New Roman" w:hAnsi="Times New Roman"/>
          <w:spacing w:val="1"/>
          <w:sz w:val="24"/>
          <w:szCs w:val="24"/>
        </w:rPr>
        <w:t xml:space="preserve"> </w:t>
      </w:r>
      <w:r w:rsidRPr="000B3F86">
        <w:rPr>
          <w:rFonts w:ascii="Times New Roman" w:hAnsi="Times New Roman"/>
          <w:sz w:val="24"/>
          <w:szCs w:val="24"/>
        </w:rPr>
        <w:t>содержащихся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документах,</w:t>
      </w:r>
      <w:r w:rsidRPr="000B3F86">
        <w:rPr>
          <w:rFonts w:ascii="Times New Roman" w:hAnsi="Times New Roman"/>
          <w:spacing w:val="1"/>
          <w:sz w:val="24"/>
          <w:szCs w:val="24"/>
        </w:rPr>
        <w:t xml:space="preserve"> </w:t>
      </w:r>
      <w:r w:rsidRPr="000B3F86">
        <w:rPr>
          <w:rFonts w:ascii="Times New Roman" w:hAnsi="Times New Roman"/>
          <w:sz w:val="24"/>
          <w:szCs w:val="24"/>
        </w:rPr>
        <w:t>представленных заявителем</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обязана</w:t>
      </w:r>
      <w:r w:rsidRPr="000B3F86">
        <w:rPr>
          <w:rFonts w:ascii="Times New Roman" w:hAnsi="Times New Roman"/>
          <w:spacing w:val="1"/>
          <w:sz w:val="24"/>
          <w:szCs w:val="24"/>
        </w:rPr>
        <w:t xml:space="preserve"> </w:t>
      </w:r>
      <w:r w:rsidRPr="000B3F86">
        <w:rPr>
          <w:rFonts w:ascii="Times New Roman" w:hAnsi="Times New Roman"/>
          <w:sz w:val="24"/>
          <w:szCs w:val="24"/>
        </w:rPr>
        <w:t>отстранить</w:t>
      </w:r>
      <w:r w:rsidRPr="000B3F86">
        <w:rPr>
          <w:rFonts w:ascii="Times New Roman" w:hAnsi="Times New Roman"/>
          <w:spacing w:val="1"/>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 от</w:t>
      </w:r>
      <w:r w:rsidRPr="000B3F86">
        <w:rPr>
          <w:rFonts w:ascii="Times New Roman" w:hAnsi="Times New Roman"/>
          <w:spacing w:val="2"/>
          <w:sz w:val="24"/>
          <w:szCs w:val="24"/>
        </w:rPr>
        <w:t xml:space="preserve"> </w:t>
      </w:r>
      <w:r w:rsidRPr="000B3F86">
        <w:rPr>
          <w:rFonts w:ascii="Times New Roman" w:hAnsi="Times New Roman"/>
          <w:sz w:val="24"/>
          <w:szCs w:val="24"/>
        </w:rPr>
        <w:t>участия в</w:t>
      </w:r>
      <w:r w:rsidRPr="000B3F86">
        <w:rPr>
          <w:rFonts w:ascii="Times New Roman" w:hAnsi="Times New Roman"/>
          <w:spacing w:val="-2"/>
          <w:sz w:val="24"/>
          <w:szCs w:val="24"/>
        </w:rPr>
        <w:t xml:space="preserve"> </w:t>
      </w:r>
      <w:r w:rsidRPr="000B3F86">
        <w:rPr>
          <w:rFonts w:ascii="Times New Roman" w:hAnsi="Times New Roman"/>
          <w:sz w:val="24"/>
          <w:szCs w:val="24"/>
        </w:rPr>
        <w:t>аукционе на любом этапе его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p>
    <w:p w14:paraId="3C4817AF" w14:textId="77777777" w:rsidR="000B3F86" w:rsidRPr="000B3F86" w:rsidRDefault="000B3F86" w:rsidP="000B3F86">
      <w:pPr>
        <w:pStyle w:val="a5"/>
        <w:widowControl w:val="0"/>
        <w:numPr>
          <w:ilvl w:val="1"/>
          <w:numId w:val="17"/>
        </w:numPr>
        <w:tabs>
          <w:tab w:val="left" w:pos="930"/>
        </w:tabs>
        <w:autoSpaceDE w:val="0"/>
        <w:autoSpaceDN w:val="0"/>
        <w:spacing w:after="0" w:line="320" w:lineRule="exact"/>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6"/>
          <w:sz w:val="24"/>
          <w:szCs w:val="24"/>
        </w:rPr>
        <w:t xml:space="preserve"> </w:t>
      </w:r>
      <w:r w:rsidRPr="000B3F86">
        <w:rPr>
          <w:rFonts w:ascii="Times New Roman" w:hAnsi="Times New Roman"/>
          <w:sz w:val="24"/>
          <w:szCs w:val="24"/>
        </w:rPr>
        <w:t>вправе:</w:t>
      </w:r>
    </w:p>
    <w:p w14:paraId="34C156BD" w14:textId="77777777"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запрашивать</w:t>
      </w:r>
      <w:r w:rsidRPr="000B3F86">
        <w:rPr>
          <w:rFonts w:ascii="Times New Roman" w:hAnsi="Times New Roman"/>
          <w:spacing w:val="-11"/>
          <w:sz w:val="24"/>
          <w:szCs w:val="24"/>
        </w:rPr>
        <w:t xml:space="preserve"> </w:t>
      </w:r>
      <w:r w:rsidRPr="000B3F86">
        <w:rPr>
          <w:rFonts w:ascii="Times New Roman" w:hAnsi="Times New Roman"/>
          <w:sz w:val="24"/>
          <w:szCs w:val="24"/>
        </w:rPr>
        <w:t>информацию</w:t>
      </w:r>
      <w:r w:rsidRPr="000B3F86">
        <w:rPr>
          <w:rFonts w:ascii="Times New Roman" w:hAnsi="Times New Roman"/>
          <w:spacing w:val="-15"/>
          <w:sz w:val="24"/>
          <w:szCs w:val="24"/>
        </w:rPr>
        <w:t xml:space="preserve"> </w:t>
      </w:r>
      <w:r w:rsidRPr="000B3F86">
        <w:rPr>
          <w:rFonts w:ascii="Times New Roman" w:hAnsi="Times New Roman"/>
          <w:sz w:val="24"/>
          <w:szCs w:val="24"/>
        </w:rPr>
        <w:t>и</w:t>
      </w:r>
      <w:r w:rsidRPr="000B3F86">
        <w:rPr>
          <w:rFonts w:ascii="Times New Roman" w:hAnsi="Times New Roman"/>
          <w:spacing w:val="-12"/>
          <w:sz w:val="24"/>
          <w:szCs w:val="24"/>
        </w:rPr>
        <w:t xml:space="preserve"> </w:t>
      </w:r>
      <w:r w:rsidRPr="000B3F86">
        <w:rPr>
          <w:rFonts w:ascii="Times New Roman" w:hAnsi="Times New Roman"/>
          <w:sz w:val="24"/>
          <w:szCs w:val="24"/>
        </w:rPr>
        <w:t>документы</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целях</w:t>
      </w:r>
      <w:r w:rsidRPr="000B3F86">
        <w:rPr>
          <w:rFonts w:ascii="Times New Roman" w:hAnsi="Times New Roman"/>
          <w:spacing w:val="-17"/>
          <w:sz w:val="24"/>
          <w:szCs w:val="24"/>
        </w:rPr>
        <w:t xml:space="preserve"> </w:t>
      </w:r>
      <w:r w:rsidRPr="000B3F86">
        <w:rPr>
          <w:rFonts w:ascii="Times New Roman" w:hAnsi="Times New Roman"/>
          <w:sz w:val="24"/>
          <w:szCs w:val="24"/>
        </w:rPr>
        <w:t>проверки</w:t>
      </w:r>
      <w:r w:rsidRPr="000B3F86">
        <w:rPr>
          <w:rFonts w:ascii="Times New Roman" w:hAnsi="Times New Roman"/>
          <w:spacing w:val="-13"/>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pacing w:val="-1"/>
          <w:sz w:val="24"/>
          <w:szCs w:val="24"/>
        </w:rPr>
        <w:t>Российской</w:t>
      </w:r>
      <w:r w:rsidRPr="000B3F86">
        <w:rPr>
          <w:rFonts w:ascii="Times New Roman" w:hAnsi="Times New Roman"/>
          <w:spacing w:val="-13"/>
          <w:sz w:val="24"/>
          <w:szCs w:val="24"/>
        </w:rPr>
        <w:t xml:space="preserve"> </w:t>
      </w:r>
      <w:r w:rsidRPr="000B3F86">
        <w:rPr>
          <w:rFonts w:ascii="Times New Roman" w:hAnsi="Times New Roman"/>
          <w:sz w:val="24"/>
          <w:szCs w:val="24"/>
        </w:rPr>
        <w:t>Федерации</w:t>
      </w:r>
      <w:r w:rsidRPr="000B3F86">
        <w:rPr>
          <w:rFonts w:ascii="Times New Roman" w:hAnsi="Times New Roman"/>
          <w:spacing w:val="-10"/>
          <w:sz w:val="24"/>
          <w:szCs w:val="24"/>
        </w:rPr>
        <w:t xml:space="preserve"> </w:t>
      </w:r>
      <w:r w:rsidRPr="000B3F86">
        <w:rPr>
          <w:rFonts w:ascii="Times New Roman" w:hAnsi="Times New Roman"/>
          <w:sz w:val="24"/>
          <w:szCs w:val="24"/>
        </w:rPr>
        <w:t>к</w:t>
      </w:r>
      <w:r w:rsidRPr="000B3F86">
        <w:rPr>
          <w:rFonts w:ascii="Times New Roman" w:hAnsi="Times New Roman"/>
          <w:spacing w:val="-13"/>
          <w:sz w:val="24"/>
          <w:szCs w:val="24"/>
        </w:rPr>
        <w:t xml:space="preserve"> </w:t>
      </w:r>
      <w:r w:rsidRPr="000B3F86">
        <w:rPr>
          <w:rFonts w:ascii="Times New Roman" w:hAnsi="Times New Roman"/>
          <w:sz w:val="24"/>
          <w:szCs w:val="24"/>
        </w:rPr>
        <w:t>таким</w:t>
      </w:r>
      <w:r w:rsidRPr="000B3F86">
        <w:rPr>
          <w:rFonts w:ascii="Times New Roman" w:hAnsi="Times New Roman"/>
          <w:spacing w:val="-9"/>
          <w:sz w:val="24"/>
          <w:szCs w:val="24"/>
        </w:rPr>
        <w:t xml:space="preserve"> </w:t>
      </w:r>
      <w:r w:rsidRPr="000B3F86">
        <w:rPr>
          <w:rFonts w:ascii="Times New Roman" w:hAnsi="Times New Roman"/>
          <w:sz w:val="24"/>
          <w:szCs w:val="24"/>
        </w:rPr>
        <w:t>участникам,</w:t>
      </w:r>
      <w:r w:rsidRPr="000B3F86">
        <w:rPr>
          <w:rFonts w:ascii="Times New Roman" w:hAnsi="Times New Roman"/>
          <w:spacing w:val="-11"/>
          <w:sz w:val="24"/>
          <w:szCs w:val="24"/>
        </w:rPr>
        <w:t xml:space="preserve"> </w:t>
      </w:r>
      <w:r w:rsidRPr="000B3F86">
        <w:rPr>
          <w:rFonts w:ascii="Times New Roman" w:hAnsi="Times New Roman"/>
          <w:sz w:val="24"/>
          <w:szCs w:val="24"/>
        </w:rPr>
        <w:t>у</w:t>
      </w:r>
      <w:r w:rsidRPr="000B3F86">
        <w:rPr>
          <w:rFonts w:ascii="Times New Roman" w:hAnsi="Times New Roman"/>
          <w:spacing w:val="-17"/>
          <w:sz w:val="24"/>
          <w:szCs w:val="24"/>
        </w:rPr>
        <w:t xml:space="preserve"> </w:t>
      </w:r>
      <w:r w:rsidRPr="000B3F86">
        <w:rPr>
          <w:rFonts w:ascii="Times New Roman" w:hAnsi="Times New Roman"/>
          <w:sz w:val="24"/>
          <w:szCs w:val="24"/>
        </w:rPr>
        <w:t>органов</w:t>
      </w:r>
      <w:r w:rsidRPr="000B3F86">
        <w:rPr>
          <w:rFonts w:ascii="Times New Roman" w:hAnsi="Times New Roman"/>
          <w:spacing w:val="-10"/>
          <w:sz w:val="24"/>
          <w:szCs w:val="24"/>
        </w:rPr>
        <w:t xml:space="preserve"> </w:t>
      </w:r>
      <w:r w:rsidRPr="000B3F86">
        <w:rPr>
          <w:rFonts w:ascii="Times New Roman" w:hAnsi="Times New Roman"/>
          <w:sz w:val="24"/>
          <w:szCs w:val="24"/>
        </w:rPr>
        <w:t>власти</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3"/>
          <w:sz w:val="24"/>
          <w:szCs w:val="24"/>
        </w:rPr>
        <w:t xml:space="preserve"> </w:t>
      </w:r>
      <w:r w:rsidRPr="000B3F86">
        <w:rPr>
          <w:rFonts w:ascii="Times New Roman" w:hAnsi="Times New Roman"/>
          <w:sz w:val="24"/>
          <w:szCs w:val="24"/>
        </w:rPr>
        <w:t>с</w:t>
      </w:r>
      <w:r w:rsidRPr="000B3F86">
        <w:rPr>
          <w:rFonts w:ascii="Times New Roman" w:hAnsi="Times New Roman"/>
          <w:spacing w:val="-68"/>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компетенцией</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1"/>
          <w:sz w:val="24"/>
          <w:szCs w:val="24"/>
        </w:rPr>
        <w:t xml:space="preserve"> </w:t>
      </w:r>
      <w:r w:rsidRPr="000B3F86">
        <w:rPr>
          <w:rFonts w:ascii="Times New Roman" w:hAnsi="Times New Roman"/>
          <w:sz w:val="24"/>
          <w:szCs w:val="24"/>
        </w:rPr>
        <w:t>исключением</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1"/>
          <w:sz w:val="24"/>
          <w:szCs w:val="24"/>
        </w:rPr>
        <w:t xml:space="preserve"> </w:t>
      </w:r>
      <w:r w:rsidRPr="000B3F86">
        <w:rPr>
          <w:rFonts w:ascii="Times New Roman" w:hAnsi="Times New Roman"/>
          <w:sz w:val="24"/>
          <w:szCs w:val="24"/>
        </w:rPr>
        <w:t>заявку</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участие в соответствующем конкурсе или аукционе. При этом 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 Комиссия не вправе возлагать на участников аукциона обязанность</w:t>
      </w:r>
      <w:r w:rsidRPr="000B3F86">
        <w:rPr>
          <w:rFonts w:ascii="Times New Roman" w:hAnsi="Times New Roman"/>
          <w:spacing w:val="-67"/>
          <w:sz w:val="24"/>
          <w:szCs w:val="24"/>
        </w:rPr>
        <w:t xml:space="preserve"> </w:t>
      </w:r>
      <w:r w:rsidRPr="000B3F86">
        <w:rPr>
          <w:rFonts w:ascii="Times New Roman" w:hAnsi="Times New Roman"/>
          <w:sz w:val="24"/>
          <w:szCs w:val="24"/>
        </w:rPr>
        <w:t>подтверждать</w:t>
      </w:r>
      <w:r w:rsidRPr="000B3F86">
        <w:rPr>
          <w:rFonts w:ascii="Times New Roman" w:hAnsi="Times New Roman"/>
          <w:spacing w:val="-2"/>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данным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p>
    <w:p w14:paraId="7829530B"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2"/>
          <w:sz w:val="24"/>
          <w:szCs w:val="24"/>
        </w:rPr>
        <w:t xml:space="preserve"> </w:t>
      </w:r>
      <w:r w:rsidRPr="000B3F86">
        <w:rPr>
          <w:rFonts w:ascii="Times New Roman" w:hAnsi="Times New Roman"/>
          <w:sz w:val="24"/>
          <w:szCs w:val="24"/>
        </w:rPr>
        <w:t>разъяснениями по предмету</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6463CAA6"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 с просьбой о направлении запроса в соответствующие органы и</w:t>
      </w:r>
      <w:r w:rsidRPr="000B3F86">
        <w:rPr>
          <w:rFonts w:ascii="Times New Roman" w:hAnsi="Times New Roman"/>
          <w:spacing w:val="-67"/>
          <w:sz w:val="24"/>
          <w:szCs w:val="24"/>
        </w:rPr>
        <w:t xml:space="preserve"> </w:t>
      </w:r>
      <w:r w:rsidRPr="000B3F86">
        <w:rPr>
          <w:rFonts w:ascii="Times New Roman" w:hAnsi="Times New Roman"/>
          <w:sz w:val="24"/>
          <w:szCs w:val="24"/>
        </w:rPr>
        <w:t>организации для получения сведений о проведении ликвидации заявителя -</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наличии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арбитражного</w:t>
      </w:r>
      <w:r w:rsidRPr="000B3F86">
        <w:rPr>
          <w:rFonts w:ascii="Times New Roman" w:hAnsi="Times New Roman"/>
          <w:spacing w:val="1"/>
          <w:sz w:val="24"/>
          <w:szCs w:val="24"/>
        </w:rPr>
        <w:t xml:space="preserve"> </w:t>
      </w:r>
      <w:r w:rsidRPr="000B3F86">
        <w:rPr>
          <w:rFonts w:ascii="Times New Roman" w:hAnsi="Times New Roman"/>
          <w:sz w:val="24"/>
          <w:szCs w:val="24"/>
        </w:rPr>
        <w:t>суда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индивидуального</w:t>
      </w:r>
      <w:r w:rsidRPr="000B3F86">
        <w:rPr>
          <w:rFonts w:ascii="Times New Roman" w:hAnsi="Times New Roman"/>
          <w:spacing w:val="1"/>
          <w:sz w:val="24"/>
          <w:szCs w:val="24"/>
        </w:rPr>
        <w:t xml:space="preserve"> </w:t>
      </w:r>
      <w:r w:rsidRPr="000B3F86">
        <w:rPr>
          <w:rFonts w:ascii="Times New Roman" w:hAnsi="Times New Roman"/>
          <w:sz w:val="24"/>
          <w:szCs w:val="24"/>
        </w:rPr>
        <w:t>предпринимателя</w:t>
      </w:r>
      <w:r w:rsidRPr="000B3F86">
        <w:rPr>
          <w:rFonts w:ascii="Times New Roman" w:hAnsi="Times New Roman"/>
          <w:spacing w:val="1"/>
          <w:sz w:val="24"/>
          <w:szCs w:val="24"/>
        </w:rPr>
        <w:t xml:space="preserve"> </w:t>
      </w:r>
      <w:r w:rsidRPr="000B3F86">
        <w:rPr>
          <w:rFonts w:ascii="Times New Roman" w:hAnsi="Times New Roman"/>
          <w:sz w:val="24"/>
          <w:szCs w:val="24"/>
        </w:rPr>
        <w:t>банкротом</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открытии</w:t>
      </w:r>
      <w:r w:rsidRPr="000B3F86">
        <w:rPr>
          <w:rFonts w:ascii="Times New Roman" w:hAnsi="Times New Roman"/>
          <w:spacing w:val="1"/>
          <w:sz w:val="24"/>
          <w:szCs w:val="24"/>
        </w:rPr>
        <w:t xml:space="preserve"> </w:t>
      </w:r>
      <w:r w:rsidRPr="000B3F86">
        <w:rPr>
          <w:rFonts w:ascii="Times New Roman" w:hAnsi="Times New Roman"/>
          <w:sz w:val="24"/>
          <w:szCs w:val="24"/>
        </w:rPr>
        <w:t>конкурсного</w:t>
      </w:r>
      <w:r w:rsidRPr="000B3F86">
        <w:rPr>
          <w:rFonts w:ascii="Times New Roman" w:hAnsi="Times New Roman"/>
          <w:spacing w:val="1"/>
          <w:sz w:val="24"/>
          <w:szCs w:val="24"/>
        </w:rPr>
        <w:t xml:space="preserve"> </w:t>
      </w:r>
      <w:r w:rsidRPr="000B3F86">
        <w:rPr>
          <w:rFonts w:ascii="Times New Roman" w:hAnsi="Times New Roman"/>
          <w:sz w:val="24"/>
          <w:szCs w:val="24"/>
        </w:rPr>
        <w:t>производства,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приостановлении</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5"/>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p>
    <w:p w14:paraId="636233AB"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обязаны:</w:t>
      </w:r>
    </w:p>
    <w:p w14:paraId="49652081" w14:textId="77777777" w:rsidR="000B3F86" w:rsidRPr="000B3F86" w:rsidRDefault="000B3F86" w:rsidP="000B3F86">
      <w:pPr>
        <w:pStyle w:val="a5"/>
        <w:widowControl w:val="0"/>
        <w:numPr>
          <w:ilvl w:val="1"/>
          <w:numId w:val="14"/>
        </w:numPr>
        <w:tabs>
          <w:tab w:val="left" w:pos="930"/>
          <w:tab w:val="left" w:pos="1229"/>
        </w:tabs>
        <w:autoSpaceDE w:val="0"/>
        <w:autoSpaceDN w:val="0"/>
        <w:spacing w:after="0" w:line="240" w:lineRule="auto"/>
        <w:ind w:left="0" w:right="229" w:firstLine="709"/>
        <w:jc w:val="both"/>
        <w:rPr>
          <w:rFonts w:ascii="Times New Roman" w:hAnsi="Times New Roman"/>
          <w:sz w:val="24"/>
          <w:szCs w:val="24"/>
        </w:rPr>
      </w:pPr>
      <w:r w:rsidRPr="000B3F86">
        <w:rPr>
          <w:rFonts w:ascii="Times New Roman" w:hAnsi="Times New Roman"/>
          <w:sz w:val="24"/>
          <w:szCs w:val="24"/>
        </w:rPr>
        <w:t>знать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руководствоваться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своей</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 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p>
    <w:p w14:paraId="479CD898" w14:textId="77777777" w:rsidR="000B3F86" w:rsidRPr="000B3F86" w:rsidRDefault="000B3F86" w:rsidP="000B3F86">
      <w:pPr>
        <w:pStyle w:val="a5"/>
        <w:widowControl w:val="0"/>
        <w:numPr>
          <w:ilvl w:val="1"/>
          <w:numId w:val="14"/>
        </w:numPr>
        <w:tabs>
          <w:tab w:val="left" w:pos="930"/>
          <w:tab w:val="left" w:pos="1224"/>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присутствовать</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отсутствие</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допускается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67"/>
          <w:sz w:val="24"/>
          <w:szCs w:val="24"/>
        </w:rPr>
        <w:t xml:space="preserve"> </w:t>
      </w:r>
      <w:r w:rsidRPr="000B3F86">
        <w:rPr>
          <w:rFonts w:ascii="Times New Roman" w:hAnsi="Times New Roman"/>
          <w:sz w:val="24"/>
          <w:szCs w:val="24"/>
        </w:rPr>
        <w:t>уважительным</w:t>
      </w:r>
      <w:r w:rsidRPr="000B3F86">
        <w:rPr>
          <w:rFonts w:ascii="Times New Roman" w:hAnsi="Times New Roman"/>
          <w:spacing w:val="1"/>
          <w:sz w:val="24"/>
          <w:szCs w:val="24"/>
        </w:rPr>
        <w:t xml:space="preserve"> </w:t>
      </w:r>
      <w:r w:rsidRPr="000B3F86">
        <w:rPr>
          <w:rFonts w:ascii="Times New Roman" w:hAnsi="Times New Roman"/>
          <w:sz w:val="24"/>
          <w:szCs w:val="24"/>
        </w:rPr>
        <w:t>причинам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трудовым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672E0FFD"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соблюдать</w:t>
      </w:r>
      <w:r w:rsidRPr="000B3F86">
        <w:rPr>
          <w:rFonts w:ascii="Times New Roman" w:hAnsi="Times New Roman"/>
          <w:spacing w:val="1"/>
          <w:sz w:val="24"/>
          <w:szCs w:val="24"/>
        </w:rPr>
        <w:t xml:space="preserve"> </w:t>
      </w:r>
      <w:r w:rsidRPr="000B3F86">
        <w:rPr>
          <w:rFonts w:ascii="Times New Roman" w:hAnsi="Times New Roman"/>
          <w:sz w:val="24"/>
          <w:szCs w:val="24"/>
        </w:rPr>
        <w:t>правила</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отбора</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p>
    <w:p w14:paraId="6D2855C4" w14:textId="77777777" w:rsidR="000B3F86" w:rsidRPr="000B3F86" w:rsidRDefault="000B3F86" w:rsidP="000B3F86">
      <w:pPr>
        <w:pStyle w:val="a5"/>
        <w:widowControl w:val="0"/>
        <w:numPr>
          <w:ilvl w:val="1"/>
          <w:numId w:val="14"/>
        </w:numPr>
        <w:tabs>
          <w:tab w:val="left" w:pos="930"/>
          <w:tab w:val="left" w:pos="1128"/>
        </w:tabs>
        <w:autoSpaceDE w:val="0"/>
        <w:autoSpaceDN w:val="0"/>
        <w:spacing w:after="0" w:line="240" w:lineRule="auto"/>
        <w:ind w:left="0" w:right="222" w:firstLine="709"/>
        <w:jc w:val="both"/>
        <w:rPr>
          <w:rFonts w:ascii="Times New Roman" w:hAnsi="Times New Roman"/>
          <w:sz w:val="24"/>
          <w:szCs w:val="24"/>
        </w:rPr>
      </w:pPr>
      <w:r w:rsidRPr="000B3F86">
        <w:rPr>
          <w:rFonts w:ascii="Times New Roman" w:hAnsi="Times New Roman"/>
          <w:sz w:val="24"/>
          <w:szCs w:val="24"/>
        </w:rPr>
        <w:t>не допускать разглашения сведений, ставших им известными в 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кроме</w:t>
      </w:r>
      <w:r w:rsidRPr="000B3F86">
        <w:rPr>
          <w:rFonts w:ascii="Times New Roman" w:hAnsi="Times New Roman"/>
          <w:spacing w:val="1"/>
          <w:sz w:val="24"/>
          <w:szCs w:val="24"/>
        </w:rPr>
        <w:t xml:space="preserve"> </w:t>
      </w:r>
      <w:r w:rsidRPr="000B3F86">
        <w:rPr>
          <w:rFonts w:ascii="Times New Roman" w:hAnsi="Times New Roman"/>
          <w:sz w:val="24"/>
          <w:szCs w:val="24"/>
        </w:rPr>
        <w:t>случаев,</w:t>
      </w:r>
      <w:r w:rsidRPr="000B3F86">
        <w:rPr>
          <w:rFonts w:ascii="Times New Roman" w:hAnsi="Times New Roman"/>
          <w:spacing w:val="1"/>
          <w:sz w:val="24"/>
          <w:szCs w:val="24"/>
        </w:rPr>
        <w:t xml:space="preserve"> </w:t>
      </w:r>
      <w:r w:rsidRPr="000B3F86">
        <w:rPr>
          <w:rFonts w:ascii="Times New Roman" w:hAnsi="Times New Roman"/>
          <w:sz w:val="24"/>
          <w:szCs w:val="24"/>
        </w:rPr>
        <w:t>прямо</w:t>
      </w:r>
      <w:r w:rsidRPr="000B3F86">
        <w:rPr>
          <w:rFonts w:ascii="Times New Roman" w:hAnsi="Times New Roman"/>
          <w:spacing w:val="1"/>
          <w:sz w:val="24"/>
          <w:szCs w:val="24"/>
        </w:rPr>
        <w:t xml:space="preserve"> </w:t>
      </w:r>
      <w:r w:rsidRPr="000B3F86">
        <w:rPr>
          <w:rFonts w:ascii="Times New Roman" w:hAnsi="Times New Roman"/>
          <w:sz w:val="24"/>
          <w:szCs w:val="24"/>
        </w:rPr>
        <w:t>предусмотренных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p>
    <w:p w14:paraId="3F6F3FE2" w14:textId="77777777" w:rsidR="000B3F86" w:rsidRPr="000B3F86" w:rsidRDefault="000B3F86" w:rsidP="000B3F86">
      <w:pPr>
        <w:pStyle w:val="a5"/>
        <w:widowControl w:val="0"/>
        <w:numPr>
          <w:ilvl w:val="1"/>
          <w:numId w:val="17"/>
        </w:numPr>
        <w:tabs>
          <w:tab w:val="left" w:pos="930"/>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вправе:</w:t>
      </w:r>
    </w:p>
    <w:p w14:paraId="29F2885C"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35" w:firstLine="709"/>
        <w:jc w:val="both"/>
        <w:rPr>
          <w:rFonts w:ascii="Times New Roman" w:hAnsi="Times New Roman"/>
          <w:sz w:val="24"/>
          <w:szCs w:val="24"/>
        </w:rPr>
      </w:pPr>
      <w:r w:rsidRPr="000B3F86">
        <w:rPr>
          <w:rFonts w:ascii="Times New Roman" w:hAnsi="Times New Roman"/>
          <w:sz w:val="24"/>
          <w:szCs w:val="24"/>
        </w:rPr>
        <w:t>знакомиться</w:t>
      </w:r>
      <w:r w:rsidRPr="000B3F86">
        <w:rPr>
          <w:rFonts w:ascii="Times New Roman" w:hAnsi="Times New Roman"/>
          <w:spacing w:val="-12"/>
          <w:sz w:val="24"/>
          <w:szCs w:val="24"/>
        </w:rPr>
        <w:t xml:space="preserve"> </w:t>
      </w:r>
      <w:r w:rsidRPr="000B3F86">
        <w:rPr>
          <w:rFonts w:ascii="Times New Roman" w:hAnsi="Times New Roman"/>
          <w:sz w:val="24"/>
          <w:szCs w:val="24"/>
        </w:rPr>
        <w:t>со</w:t>
      </w:r>
      <w:r w:rsidRPr="000B3F86">
        <w:rPr>
          <w:rFonts w:ascii="Times New Roman" w:hAnsi="Times New Roman"/>
          <w:spacing w:val="-12"/>
          <w:sz w:val="24"/>
          <w:szCs w:val="24"/>
        </w:rPr>
        <w:t xml:space="preserve"> </w:t>
      </w:r>
      <w:r w:rsidRPr="000B3F86">
        <w:rPr>
          <w:rFonts w:ascii="Times New Roman" w:hAnsi="Times New Roman"/>
          <w:sz w:val="24"/>
          <w:szCs w:val="24"/>
        </w:rPr>
        <w:t>всеми</w:t>
      </w:r>
      <w:r w:rsidRPr="000B3F86">
        <w:rPr>
          <w:rFonts w:ascii="Times New Roman" w:hAnsi="Times New Roman"/>
          <w:spacing w:val="-12"/>
          <w:sz w:val="24"/>
          <w:szCs w:val="24"/>
        </w:rPr>
        <w:t xml:space="preserve"> </w:t>
      </w:r>
      <w:r w:rsidRPr="000B3F86">
        <w:rPr>
          <w:rFonts w:ascii="Times New Roman" w:hAnsi="Times New Roman"/>
          <w:sz w:val="24"/>
          <w:szCs w:val="24"/>
        </w:rPr>
        <w:t>представленными</w:t>
      </w:r>
      <w:r w:rsidRPr="000B3F86">
        <w:rPr>
          <w:rFonts w:ascii="Times New Roman" w:hAnsi="Times New Roman"/>
          <w:spacing w:val="-12"/>
          <w:sz w:val="24"/>
          <w:szCs w:val="24"/>
        </w:rPr>
        <w:t xml:space="preserve"> </w:t>
      </w:r>
      <w:r w:rsidRPr="000B3F86">
        <w:rPr>
          <w:rFonts w:ascii="Times New Roman" w:hAnsi="Times New Roman"/>
          <w:sz w:val="24"/>
          <w:szCs w:val="24"/>
        </w:rPr>
        <w:t>на</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рассмотрение</w:t>
      </w:r>
      <w:r w:rsidRPr="000B3F86">
        <w:rPr>
          <w:rFonts w:ascii="Times New Roman" w:hAnsi="Times New Roman"/>
          <w:spacing w:val="-12"/>
          <w:sz w:val="24"/>
          <w:szCs w:val="24"/>
        </w:rPr>
        <w:t xml:space="preserve"> </w:t>
      </w:r>
      <w:r w:rsidRPr="000B3F86">
        <w:rPr>
          <w:rFonts w:ascii="Times New Roman" w:hAnsi="Times New Roman"/>
          <w:sz w:val="24"/>
          <w:szCs w:val="24"/>
        </w:rPr>
        <w:t>документами</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сведениями,</w:t>
      </w:r>
      <w:r w:rsidRPr="000B3F86">
        <w:rPr>
          <w:rFonts w:ascii="Times New Roman" w:hAnsi="Times New Roman"/>
          <w:spacing w:val="1"/>
          <w:sz w:val="24"/>
          <w:szCs w:val="24"/>
        </w:rPr>
        <w:t xml:space="preserve"> </w:t>
      </w:r>
      <w:r w:rsidRPr="000B3F86">
        <w:rPr>
          <w:rFonts w:ascii="Times New Roman" w:hAnsi="Times New Roman"/>
          <w:sz w:val="24"/>
          <w:szCs w:val="24"/>
        </w:rPr>
        <w:t>составляющими заявку</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участие</w:t>
      </w:r>
      <w:r w:rsidRPr="000B3F86">
        <w:rPr>
          <w:rFonts w:ascii="Times New Roman" w:hAnsi="Times New Roman"/>
          <w:spacing w:val="1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5866014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выступать</w:t>
      </w:r>
      <w:r w:rsidRPr="000B3F86">
        <w:rPr>
          <w:rFonts w:ascii="Times New Roman" w:hAnsi="Times New Roman"/>
          <w:spacing w:val="-7"/>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2"/>
          <w:sz w:val="24"/>
          <w:szCs w:val="24"/>
        </w:rPr>
        <w:t xml:space="preserve"> </w:t>
      </w:r>
      <w:r w:rsidRPr="000B3F86">
        <w:rPr>
          <w:rFonts w:ascii="Times New Roman" w:hAnsi="Times New Roman"/>
          <w:sz w:val="24"/>
          <w:szCs w:val="24"/>
        </w:rPr>
        <w:t>повестки</w:t>
      </w:r>
      <w:r w:rsidRPr="000B3F86">
        <w:rPr>
          <w:rFonts w:ascii="Times New Roman" w:hAnsi="Times New Roman"/>
          <w:spacing w:val="-5"/>
          <w:sz w:val="24"/>
          <w:szCs w:val="24"/>
        </w:rPr>
        <w:t xml:space="preserve"> </w:t>
      </w:r>
      <w:r w:rsidRPr="000B3F86">
        <w:rPr>
          <w:rFonts w:ascii="Times New Roman" w:hAnsi="Times New Roman"/>
          <w:sz w:val="24"/>
          <w:szCs w:val="24"/>
        </w:rPr>
        <w:t>дня</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заседаниях Комиссии;</w:t>
      </w:r>
    </w:p>
    <w:p w14:paraId="5C4C8C36"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z w:val="24"/>
          <w:szCs w:val="24"/>
        </w:rPr>
        <w:lastRenderedPageBreak/>
        <w:t>проверять правильность содержания протокола рассмотрения заявок</w:t>
      </w:r>
      <w:r w:rsidRPr="000B3F86">
        <w:rPr>
          <w:rFonts w:ascii="Times New Roman" w:hAnsi="Times New Roman"/>
          <w:spacing w:val="1"/>
          <w:sz w:val="24"/>
          <w:szCs w:val="24"/>
        </w:rPr>
        <w:t xml:space="preserve"> </w:t>
      </w:r>
      <w:r w:rsidRPr="000B3F86">
        <w:rPr>
          <w:rFonts w:ascii="Times New Roman" w:hAnsi="Times New Roman"/>
          <w:sz w:val="24"/>
          <w:szCs w:val="24"/>
        </w:rPr>
        <w:t>на участие в аукционе, в том числе правильность отражения в протоколе</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 заявок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своего выступления.</w:t>
      </w:r>
    </w:p>
    <w:p w14:paraId="7FABD804" w14:textId="77777777" w:rsidR="000B3F86" w:rsidRPr="000B3F86" w:rsidRDefault="000B3F86" w:rsidP="000B3F86">
      <w:pPr>
        <w:pStyle w:val="a5"/>
        <w:widowControl w:val="0"/>
        <w:numPr>
          <w:ilvl w:val="1"/>
          <w:numId w:val="17"/>
        </w:numPr>
        <w:tabs>
          <w:tab w:val="left" w:pos="930"/>
          <w:tab w:val="left" w:pos="1483"/>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Члены Комиссии имеют право письменно изложить свое особое</w:t>
      </w:r>
      <w:r w:rsidRPr="000B3F86">
        <w:rPr>
          <w:rFonts w:ascii="Times New Roman" w:hAnsi="Times New Roman"/>
          <w:spacing w:val="1"/>
          <w:sz w:val="24"/>
          <w:szCs w:val="24"/>
        </w:rPr>
        <w:t xml:space="preserve"> </w:t>
      </w:r>
      <w:r w:rsidRPr="000B3F86">
        <w:rPr>
          <w:rFonts w:ascii="Times New Roman" w:hAnsi="Times New Roman"/>
          <w:sz w:val="24"/>
          <w:szCs w:val="24"/>
        </w:rPr>
        <w:t>мнение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приложить</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протоколу</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8"/>
          <w:sz w:val="24"/>
          <w:szCs w:val="24"/>
        </w:rPr>
        <w:t xml:space="preserve"> </w:t>
      </w:r>
      <w:r w:rsidRPr="000B3F86">
        <w:rPr>
          <w:rFonts w:ascii="Times New Roman" w:hAnsi="Times New Roman"/>
          <w:sz w:val="24"/>
          <w:szCs w:val="24"/>
        </w:rPr>
        <w:t>или</w:t>
      </w:r>
      <w:r w:rsidRPr="000B3F86">
        <w:rPr>
          <w:rFonts w:ascii="Times New Roman" w:hAnsi="Times New Roman"/>
          <w:spacing w:val="-8"/>
          <w:sz w:val="24"/>
          <w:szCs w:val="24"/>
        </w:rPr>
        <w:t xml:space="preserve"> </w:t>
      </w:r>
      <w:r w:rsidRPr="000B3F86">
        <w:rPr>
          <w:rFonts w:ascii="Times New Roman" w:hAnsi="Times New Roman"/>
          <w:sz w:val="24"/>
          <w:szCs w:val="24"/>
        </w:rPr>
        <w:t>к</w:t>
      </w:r>
      <w:r w:rsidRPr="000B3F86">
        <w:rPr>
          <w:rFonts w:ascii="Times New Roman" w:hAnsi="Times New Roman"/>
          <w:spacing w:val="-9"/>
          <w:sz w:val="24"/>
          <w:szCs w:val="24"/>
        </w:rPr>
        <w:t xml:space="preserve"> </w:t>
      </w:r>
      <w:r w:rsidRPr="000B3F86">
        <w:rPr>
          <w:rFonts w:ascii="Times New Roman" w:hAnsi="Times New Roman"/>
          <w:sz w:val="24"/>
          <w:szCs w:val="24"/>
        </w:rPr>
        <w:t>протоколу</w:t>
      </w:r>
      <w:r w:rsidRPr="000B3F86">
        <w:rPr>
          <w:rFonts w:ascii="Times New Roman" w:hAnsi="Times New Roman"/>
          <w:spacing w:val="-12"/>
          <w:sz w:val="24"/>
          <w:szCs w:val="24"/>
        </w:rPr>
        <w:t xml:space="preserve"> </w:t>
      </w:r>
      <w:r w:rsidRPr="000B3F86">
        <w:rPr>
          <w:rFonts w:ascii="Times New Roman" w:hAnsi="Times New Roman"/>
          <w:sz w:val="24"/>
          <w:szCs w:val="24"/>
        </w:rPr>
        <w:t>аукциона</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0"/>
          <w:sz w:val="24"/>
          <w:szCs w:val="24"/>
        </w:rPr>
        <w:t xml:space="preserve"> </w:t>
      </w:r>
      <w:r w:rsidRPr="000B3F86">
        <w:rPr>
          <w:rFonts w:ascii="Times New Roman" w:hAnsi="Times New Roman"/>
          <w:sz w:val="24"/>
          <w:szCs w:val="24"/>
        </w:rPr>
        <w:t>зависимости</w:t>
      </w:r>
      <w:r w:rsidRPr="000B3F86">
        <w:rPr>
          <w:rFonts w:ascii="Times New Roman" w:hAnsi="Times New Roman"/>
          <w:spacing w:val="-7"/>
          <w:sz w:val="24"/>
          <w:szCs w:val="24"/>
        </w:rPr>
        <w:t xml:space="preserve"> </w:t>
      </w:r>
      <w:r w:rsidRPr="000B3F86">
        <w:rPr>
          <w:rFonts w:ascii="Times New Roman" w:hAnsi="Times New Roman"/>
          <w:sz w:val="24"/>
          <w:szCs w:val="24"/>
        </w:rPr>
        <w:t>от</w:t>
      </w:r>
      <w:r w:rsidRPr="000B3F86">
        <w:rPr>
          <w:rFonts w:ascii="Times New Roman" w:hAnsi="Times New Roman"/>
          <w:spacing w:val="-10"/>
          <w:sz w:val="24"/>
          <w:szCs w:val="24"/>
        </w:rPr>
        <w:t xml:space="preserve"> </w:t>
      </w:r>
      <w:r w:rsidRPr="000B3F86">
        <w:rPr>
          <w:rFonts w:ascii="Times New Roman" w:hAnsi="Times New Roman"/>
          <w:sz w:val="24"/>
          <w:szCs w:val="24"/>
        </w:rPr>
        <w:t>того,</w:t>
      </w:r>
      <w:r w:rsidRPr="000B3F86">
        <w:rPr>
          <w:rFonts w:ascii="Times New Roman" w:hAnsi="Times New Roman"/>
          <w:spacing w:val="-6"/>
          <w:sz w:val="24"/>
          <w:szCs w:val="24"/>
        </w:rPr>
        <w:t xml:space="preserve"> </w:t>
      </w:r>
      <w:r w:rsidRPr="000B3F86">
        <w:rPr>
          <w:rFonts w:ascii="Times New Roman" w:hAnsi="Times New Roman"/>
          <w:sz w:val="24"/>
          <w:szCs w:val="24"/>
        </w:rPr>
        <w:t>по</w:t>
      </w:r>
      <w:r w:rsidRPr="000B3F86">
        <w:rPr>
          <w:rFonts w:ascii="Times New Roman" w:hAnsi="Times New Roman"/>
          <w:spacing w:val="-8"/>
          <w:sz w:val="24"/>
          <w:szCs w:val="24"/>
        </w:rPr>
        <w:t xml:space="preserve"> </w:t>
      </w:r>
      <w:r w:rsidRPr="000B3F86">
        <w:rPr>
          <w:rFonts w:ascii="Times New Roman" w:hAnsi="Times New Roman"/>
          <w:sz w:val="24"/>
          <w:szCs w:val="24"/>
        </w:rPr>
        <w:t>какому</w:t>
      </w:r>
      <w:r w:rsidRPr="000B3F86">
        <w:rPr>
          <w:rFonts w:ascii="Times New Roman" w:hAnsi="Times New Roman"/>
          <w:spacing w:val="-12"/>
          <w:sz w:val="24"/>
          <w:szCs w:val="24"/>
        </w:rPr>
        <w:t xml:space="preserve"> </w:t>
      </w:r>
      <w:r w:rsidRPr="000B3F86">
        <w:rPr>
          <w:rFonts w:ascii="Times New Roman" w:hAnsi="Times New Roman"/>
          <w:sz w:val="24"/>
          <w:szCs w:val="24"/>
        </w:rPr>
        <w:t>вопросу</w:t>
      </w:r>
      <w:r w:rsidRPr="000B3F86">
        <w:rPr>
          <w:rFonts w:ascii="Times New Roman" w:hAnsi="Times New Roman"/>
          <w:spacing w:val="-68"/>
          <w:sz w:val="24"/>
          <w:szCs w:val="24"/>
        </w:rPr>
        <w:t xml:space="preserve"> </w:t>
      </w:r>
      <w:r w:rsidRPr="000B3F86">
        <w:rPr>
          <w:rFonts w:ascii="Times New Roman" w:hAnsi="Times New Roman"/>
          <w:sz w:val="24"/>
          <w:szCs w:val="24"/>
        </w:rPr>
        <w:t>оно изложено.</w:t>
      </w:r>
    </w:p>
    <w:p w14:paraId="7E8B20F0" w14:textId="77777777" w:rsidR="000B3F86" w:rsidRPr="000B3F86" w:rsidRDefault="000B3F86" w:rsidP="000B3F86">
      <w:pPr>
        <w:pStyle w:val="a5"/>
        <w:widowControl w:val="0"/>
        <w:numPr>
          <w:ilvl w:val="1"/>
          <w:numId w:val="17"/>
        </w:numPr>
        <w:tabs>
          <w:tab w:val="left" w:pos="930"/>
        </w:tabs>
        <w:autoSpaceDE w:val="0"/>
        <w:autoSpaceDN w:val="0"/>
        <w:spacing w:before="2"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p>
    <w:p w14:paraId="3A7B9165" w14:textId="77777777" w:rsidR="000B3F86" w:rsidRPr="000B3F86" w:rsidRDefault="000B3F86" w:rsidP="000B3F86">
      <w:pPr>
        <w:pStyle w:val="a5"/>
        <w:widowControl w:val="0"/>
        <w:numPr>
          <w:ilvl w:val="1"/>
          <w:numId w:val="14"/>
        </w:numPr>
        <w:tabs>
          <w:tab w:val="left" w:pos="930"/>
          <w:tab w:val="left" w:pos="1137"/>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присутствуют на заседаниях Комиссии и на аукционе и принимают</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отнесенных</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настоящим</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Регламентом;</w:t>
      </w:r>
    </w:p>
    <w:p w14:paraId="3185B36C" w14:textId="77777777" w:rsidR="000B3F86" w:rsidRPr="000B3F86" w:rsidRDefault="000B3F86" w:rsidP="000B3F86">
      <w:pPr>
        <w:pStyle w:val="a5"/>
        <w:widowControl w:val="0"/>
        <w:numPr>
          <w:ilvl w:val="1"/>
          <w:numId w:val="14"/>
        </w:numPr>
        <w:tabs>
          <w:tab w:val="left" w:pos="930"/>
          <w:tab w:val="left" w:pos="1152"/>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осуществляют рассмотрение заявок на участие в аукционе и отбор</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действующего</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документации 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 настоящего Регламента;</w:t>
      </w:r>
    </w:p>
    <w:p w14:paraId="71410701"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подписывают протокол рассмотрения заявок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66B6AA38"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3" w:firstLine="709"/>
        <w:jc w:val="both"/>
        <w:rPr>
          <w:rFonts w:ascii="Times New Roman" w:hAnsi="Times New Roman"/>
          <w:sz w:val="24"/>
          <w:szCs w:val="24"/>
        </w:rPr>
      </w:pPr>
      <w:r w:rsidRPr="000B3F86">
        <w:rPr>
          <w:rFonts w:ascii="Times New Roman" w:hAnsi="Times New Roman"/>
          <w:sz w:val="24"/>
          <w:szCs w:val="24"/>
        </w:rPr>
        <w:t>осуществляют</w:t>
      </w:r>
      <w:r w:rsidRPr="000B3F86">
        <w:rPr>
          <w:rFonts w:ascii="Times New Roman" w:hAnsi="Times New Roman"/>
          <w:spacing w:val="1"/>
          <w:sz w:val="24"/>
          <w:szCs w:val="24"/>
        </w:rPr>
        <w:t xml:space="preserve"> </w:t>
      </w:r>
      <w:r w:rsidRPr="000B3F86">
        <w:rPr>
          <w:rFonts w:ascii="Times New Roman" w:hAnsi="Times New Roman"/>
          <w:sz w:val="24"/>
          <w:szCs w:val="24"/>
        </w:rPr>
        <w:t>иные</w:t>
      </w:r>
      <w:r w:rsidRPr="000B3F86">
        <w:rPr>
          <w:rFonts w:ascii="Times New Roman" w:hAnsi="Times New Roman"/>
          <w:spacing w:val="1"/>
          <w:sz w:val="24"/>
          <w:szCs w:val="24"/>
        </w:rPr>
        <w:t xml:space="preserve"> </w:t>
      </w:r>
      <w:r w:rsidRPr="000B3F86">
        <w:rPr>
          <w:rFonts w:ascii="Times New Roman" w:hAnsi="Times New Roman"/>
          <w:sz w:val="24"/>
          <w:szCs w:val="24"/>
        </w:rPr>
        <w:t>действия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67"/>
          <w:sz w:val="24"/>
          <w:szCs w:val="24"/>
        </w:rPr>
        <w:t xml:space="preserve"> </w:t>
      </w:r>
      <w:r w:rsidRPr="000B3F86">
        <w:rPr>
          <w:rFonts w:ascii="Times New Roman" w:hAnsi="Times New Roman"/>
          <w:sz w:val="24"/>
          <w:szCs w:val="24"/>
        </w:rPr>
        <w:t>Российской Федерации и настоящим</w:t>
      </w:r>
      <w:r w:rsidRPr="000B3F86">
        <w:rPr>
          <w:rFonts w:ascii="Times New Roman" w:hAnsi="Times New Roman"/>
          <w:spacing w:val="7"/>
          <w:sz w:val="24"/>
          <w:szCs w:val="24"/>
        </w:rPr>
        <w:t xml:space="preserve"> Регламентом</w:t>
      </w:r>
      <w:r w:rsidRPr="000B3F86">
        <w:rPr>
          <w:rFonts w:ascii="Times New Roman" w:hAnsi="Times New Roman"/>
          <w:sz w:val="24"/>
          <w:szCs w:val="24"/>
        </w:rPr>
        <w:t>.</w:t>
      </w:r>
    </w:p>
    <w:p w14:paraId="08AD261A" w14:textId="77777777" w:rsidR="000B3F86" w:rsidRPr="000B3F86" w:rsidRDefault="000B3F86" w:rsidP="000B3F86">
      <w:pPr>
        <w:pStyle w:val="a5"/>
        <w:widowControl w:val="0"/>
        <w:numPr>
          <w:ilvl w:val="1"/>
          <w:numId w:val="17"/>
        </w:numPr>
        <w:tabs>
          <w:tab w:val="left" w:pos="930"/>
          <w:tab w:val="left" w:pos="1479"/>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Председатель Комиссии (заместитель председателя, в 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p>
    <w:p w14:paraId="759B5B4E"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6"/>
          <w:sz w:val="24"/>
          <w:szCs w:val="24"/>
        </w:rPr>
        <w:t xml:space="preserve"> </w:t>
      </w:r>
      <w:r w:rsidRPr="000B3F86">
        <w:rPr>
          <w:rFonts w:ascii="Times New Roman" w:hAnsi="Times New Roman"/>
          <w:sz w:val="24"/>
          <w:szCs w:val="24"/>
        </w:rPr>
        <w:t>общее</w:t>
      </w:r>
      <w:r w:rsidRPr="000B3F86">
        <w:rPr>
          <w:rFonts w:ascii="Times New Roman" w:hAnsi="Times New Roman"/>
          <w:spacing w:val="-5"/>
          <w:sz w:val="24"/>
          <w:szCs w:val="24"/>
        </w:rPr>
        <w:t xml:space="preserve"> </w:t>
      </w:r>
      <w:r w:rsidRPr="000B3F86">
        <w:rPr>
          <w:rFonts w:ascii="Times New Roman" w:hAnsi="Times New Roman"/>
          <w:sz w:val="24"/>
          <w:szCs w:val="24"/>
        </w:rPr>
        <w:t>руководство</w:t>
      </w:r>
      <w:r w:rsidRPr="000B3F86">
        <w:rPr>
          <w:rFonts w:ascii="Times New Roman" w:hAnsi="Times New Roman"/>
          <w:spacing w:val="-5"/>
          <w:sz w:val="24"/>
          <w:szCs w:val="24"/>
        </w:rPr>
        <w:t xml:space="preserve"> </w:t>
      </w:r>
      <w:r w:rsidRPr="000B3F86">
        <w:rPr>
          <w:rFonts w:ascii="Times New Roman" w:hAnsi="Times New Roman"/>
          <w:sz w:val="24"/>
          <w:szCs w:val="24"/>
        </w:rPr>
        <w:t>работой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640AB173"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утверждает</w:t>
      </w:r>
      <w:r w:rsidRPr="000B3F86">
        <w:rPr>
          <w:rFonts w:ascii="Times New Roman" w:hAnsi="Times New Roman"/>
          <w:spacing w:val="-7"/>
          <w:sz w:val="24"/>
          <w:szCs w:val="24"/>
        </w:rPr>
        <w:t xml:space="preserve"> </w:t>
      </w:r>
      <w:r w:rsidRPr="000B3F86">
        <w:rPr>
          <w:rFonts w:ascii="Times New Roman" w:hAnsi="Times New Roman"/>
          <w:sz w:val="24"/>
          <w:szCs w:val="24"/>
        </w:rPr>
        <w:t>график</w:t>
      </w:r>
      <w:r w:rsidRPr="000B3F86">
        <w:rPr>
          <w:rFonts w:ascii="Times New Roman" w:hAnsi="Times New Roman"/>
          <w:spacing w:val="-7"/>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5"/>
          <w:sz w:val="24"/>
          <w:szCs w:val="24"/>
        </w:rPr>
        <w:t xml:space="preserve"> </w:t>
      </w:r>
      <w:r w:rsidRPr="000B3F86">
        <w:rPr>
          <w:rFonts w:ascii="Times New Roman" w:hAnsi="Times New Roman"/>
          <w:sz w:val="24"/>
          <w:szCs w:val="24"/>
        </w:rPr>
        <w:t>заседаний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09467B3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назначает</w:t>
      </w:r>
      <w:r w:rsidRPr="000B3F86">
        <w:rPr>
          <w:rFonts w:ascii="Times New Roman" w:hAnsi="Times New Roman"/>
          <w:spacing w:val="-6"/>
          <w:sz w:val="24"/>
          <w:szCs w:val="24"/>
        </w:rPr>
        <w:t xml:space="preserve"> </w:t>
      </w:r>
      <w:r w:rsidRPr="000B3F86">
        <w:rPr>
          <w:rFonts w:ascii="Times New Roman" w:hAnsi="Times New Roman"/>
          <w:sz w:val="24"/>
          <w:szCs w:val="24"/>
        </w:rPr>
        <w:t>дату</w:t>
      </w:r>
      <w:r w:rsidRPr="000B3F86">
        <w:rPr>
          <w:rFonts w:ascii="Times New Roman" w:hAnsi="Times New Roman"/>
          <w:spacing w:val="-9"/>
          <w:sz w:val="24"/>
          <w:szCs w:val="24"/>
        </w:rPr>
        <w:t xml:space="preserve"> </w:t>
      </w:r>
      <w:r w:rsidRPr="000B3F86">
        <w:rPr>
          <w:rFonts w:ascii="Times New Roman" w:hAnsi="Times New Roman"/>
          <w:sz w:val="24"/>
          <w:szCs w:val="24"/>
        </w:rPr>
        <w:t>очередного</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p>
    <w:p w14:paraId="6FF0EEA6" w14:textId="77777777" w:rsidR="000B3F86" w:rsidRPr="000B3F86" w:rsidRDefault="000B3F86" w:rsidP="000B3F86">
      <w:pPr>
        <w:pStyle w:val="a5"/>
        <w:widowControl w:val="0"/>
        <w:numPr>
          <w:ilvl w:val="1"/>
          <w:numId w:val="14"/>
        </w:numPr>
        <w:tabs>
          <w:tab w:val="left" w:pos="930"/>
          <w:tab w:val="left" w:pos="1214"/>
        </w:tabs>
        <w:autoSpaceDE w:val="0"/>
        <w:autoSpaceDN w:val="0"/>
        <w:spacing w:after="0" w:line="240" w:lineRule="auto"/>
        <w:ind w:left="0" w:right="228"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44"/>
          <w:sz w:val="24"/>
          <w:szCs w:val="24"/>
        </w:rPr>
        <w:t xml:space="preserve"> </w:t>
      </w:r>
      <w:r w:rsidRPr="000B3F86">
        <w:rPr>
          <w:rFonts w:ascii="Times New Roman" w:hAnsi="Times New Roman"/>
          <w:sz w:val="24"/>
          <w:szCs w:val="24"/>
        </w:rPr>
        <w:t>заседание</w:t>
      </w:r>
      <w:r w:rsidRPr="000B3F86">
        <w:rPr>
          <w:rFonts w:ascii="Times New Roman" w:hAnsi="Times New Roman"/>
          <w:spacing w:val="46"/>
          <w:sz w:val="24"/>
          <w:szCs w:val="24"/>
        </w:rPr>
        <w:t xml:space="preserve"> </w:t>
      </w:r>
      <w:r w:rsidRPr="000B3F86">
        <w:rPr>
          <w:rFonts w:ascii="Times New Roman" w:hAnsi="Times New Roman"/>
          <w:sz w:val="24"/>
          <w:szCs w:val="24"/>
        </w:rPr>
        <w:t>правомочным</w:t>
      </w:r>
      <w:r w:rsidRPr="000B3F86">
        <w:rPr>
          <w:rFonts w:ascii="Times New Roman" w:hAnsi="Times New Roman"/>
          <w:spacing w:val="51"/>
          <w:sz w:val="24"/>
          <w:szCs w:val="24"/>
        </w:rPr>
        <w:t xml:space="preserve"> </w:t>
      </w:r>
      <w:r w:rsidRPr="000B3F86">
        <w:rPr>
          <w:rFonts w:ascii="Times New Roman" w:hAnsi="Times New Roman"/>
          <w:sz w:val="24"/>
          <w:szCs w:val="24"/>
        </w:rPr>
        <w:t>или</w:t>
      </w:r>
      <w:r w:rsidRPr="000B3F86">
        <w:rPr>
          <w:rFonts w:ascii="Times New Roman" w:hAnsi="Times New Roman"/>
          <w:spacing w:val="45"/>
          <w:sz w:val="24"/>
          <w:szCs w:val="24"/>
        </w:rPr>
        <w:t xml:space="preserve"> </w:t>
      </w:r>
      <w:r w:rsidRPr="000B3F86">
        <w:rPr>
          <w:rFonts w:ascii="Times New Roman" w:hAnsi="Times New Roman"/>
          <w:sz w:val="24"/>
          <w:szCs w:val="24"/>
        </w:rPr>
        <w:t>выносит</w:t>
      </w:r>
      <w:r w:rsidRPr="000B3F86">
        <w:rPr>
          <w:rFonts w:ascii="Times New Roman" w:hAnsi="Times New Roman"/>
          <w:spacing w:val="44"/>
          <w:sz w:val="24"/>
          <w:szCs w:val="24"/>
        </w:rPr>
        <w:t xml:space="preserve"> </w:t>
      </w:r>
      <w:r w:rsidRPr="000B3F86">
        <w:rPr>
          <w:rFonts w:ascii="Times New Roman" w:hAnsi="Times New Roman"/>
          <w:sz w:val="24"/>
          <w:szCs w:val="24"/>
        </w:rPr>
        <w:t>решение</w:t>
      </w:r>
      <w:r w:rsidRPr="000B3F86">
        <w:rPr>
          <w:rFonts w:ascii="Times New Roman" w:hAnsi="Times New Roman"/>
          <w:spacing w:val="46"/>
          <w:sz w:val="24"/>
          <w:szCs w:val="24"/>
        </w:rPr>
        <w:t xml:space="preserve"> </w:t>
      </w:r>
      <w:r w:rsidRPr="000B3F86">
        <w:rPr>
          <w:rFonts w:ascii="Times New Roman" w:hAnsi="Times New Roman"/>
          <w:sz w:val="24"/>
          <w:szCs w:val="24"/>
        </w:rPr>
        <w:t>о</w:t>
      </w:r>
      <w:r w:rsidRPr="000B3F86">
        <w:rPr>
          <w:rFonts w:ascii="Times New Roman" w:hAnsi="Times New Roman"/>
          <w:spacing w:val="45"/>
          <w:sz w:val="24"/>
          <w:szCs w:val="24"/>
        </w:rPr>
        <w:t xml:space="preserve"> </w:t>
      </w:r>
      <w:r w:rsidRPr="000B3F86">
        <w:rPr>
          <w:rFonts w:ascii="Times New Roman" w:hAnsi="Times New Roman"/>
          <w:sz w:val="24"/>
          <w:szCs w:val="24"/>
        </w:rPr>
        <w:t>его</w:t>
      </w:r>
      <w:r w:rsidRPr="000B3F86">
        <w:rPr>
          <w:rFonts w:ascii="Times New Roman" w:hAnsi="Times New Roman"/>
          <w:spacing w:val="-67"/>
          <w:sz w:val="24"/>
          <w:szCs w:val="24"/>
        </w:rPr>
        <w:t xml:space="preserve"> </w:t>
      </w:r>
      <w:r w:rsidRPr="000B3F86">
        <w:rPr>
          <w:rFonts w:ascii="Times New Roman" w:hAnsi="Times New Roman"/>
          <w:sz w:val="24"/>
          <w:szCs w:val="24"/>
        </w:rPr>
        <w:t>переносе</w:t>
      </w:r>
      <w:r w:rsidRPr="000B3F86">
        <w:rPr>
          <w:rFonts w:ascii="Times New Roman" w:hAnsi="Times New Roman"/>
          <w:spacing w:val="1"/>
          <w:sz w:val="24"/>
          <w:szCs w:val="24"/>
        </w:rPr>
        <w:t xml:space="preserve"> </w:t>
      </w:r>
      <w:r w:rsidRPr="000B3F86">
        <w:rPr>
          <w:rFonts w:ascii="Times New Roman" w:hAnsi="Times New Roman"/>
          <w:sz w:val="24"/>
          <w:szCs w:val="24"/>
        </w:rPr>
        <w:t>из-за</w:t>
      </w:r>
      <w:r w:rsidRPr="000B3F86">
        <w:rPr>
          <w:rFonts w:ascii="Times New Roman" w:hAnsi="Times New Roman"/>
          <w:spacing w:val="3"/>
          <w:sz w:val="24"/>
          <w:szCs w:val="24"/>
        </w:rPr>
        <w:t xml:space="preserve"> </w:t>
      </w:r>
      <w:r w:rsidRPr="000B3F86">
        <w:rPr>
          <w:rFonts w:ascii="Times New Roman" w:hAnsi="Times New Roman"/>
          <w:sz w:val="24"/>
          <w:szCs w:val="24"/>
        </w:rPr>
        <w:t>отсутствия</w:t>
      </w:r>
      <w:r w:rsidRPr="000B3F86">
        <w:rPr>
          <w:rFonts w:ascii="Times New Roman" w:hAnsi="Times New Roman"/>
          <w:spacing w:val="1"/>
          <w:sz w:val="24"/>
          <w:szCs w:val="24"/>
        </w:rPr>
        <w:t xml:space="preserve"> </w:t>
      </w:r>
      <w:r w:rsidRPr="000B3F86">
        <w:rPr>
          <w:rFonts w:ascii="Times New Roman" w:hAnsi="Times New Roman"/>
          <w:sz w:val="24"/>
          <w:szCs w:val="24"/>
        </w:rPr>
        <w:t>кворума;</w:t>
      </w:r>
    </w:p>
    <w:p w14:paraId="09004D1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rPr>
          <w:rFonts w:ascii="Times New Roman" w:hAnsi="Times New Roman"/>
          <w:sz w:val="24"/>
          <w:szCs w:val="24"/>
        </w:rPr>
      </w:pPr>
      <w:r w:rsidRPr="000B3F86">
        <w:rPr>
          <w:rFonts w:ascii="Times New Roman" w:hAnsi="Times New Roman"/>
          <w:sz w:val="24"/>
          <w:szCs w:val="24"/>
        </w:rPr>
        <w:t>открывает</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ведет</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перерывы;</w:t>
      </w:r>
    </w:p>
    <w:p w14:paraId="6B995B44"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состав</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754F3497"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определяет</w:t>
      </w:r>
      <w:r w:rsidRPr="000B3F86">
        <w:rPr>
          <w:rFonts w:ascii="Times New Roman" w:hAnsi="Times New Roman"/>
          <w:spacing w:val="-6"/>
          <w:sz w:val="24"/>
          <w:szCs w:val="24"/>
        </w:rPr>
        <w:t xml:space="preserve"> </w:t>
      </w:r>
      <w:r w:rsidRPr="000B3F86">
        <w:rPr>
          <w:rFonts w:ascii="Times New Roman" w:hAnsi="Times New Roman"/>
          <w:sz w:val="24"/>
          <w:szCs w:val="24"/>
        </w:rPr>
        <w:t>порядок</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обсуждаемых</w:t>
      </w:r>
      <w:r w:rsidRPr="000B3F86">
        <w:rPr>
          <w:rFonts w:ascii="Times New Roman" w:hAnsi="Times New Roman"/>
          <w:spacing w:val="-8"/>
          <w:sz w:val="24"/>
          <w:szCs w:val="24"/>
        </w:rPr>
        <w:t xml:space="preserve"> </w:t>
      </w:r>
      <w:r w:rsidRPr="000B3F86">
        <w:rPr>
          <w:rFonts w:ascii="Times New Roman" w:hAnsi="Times New Roman"/>
          <w:sz w:val="24"/>
          <w:szCs w:val="24"/>
        </w:rPr>
        <w:t>вопросов;</w:t>
      </w:r>
    </w:p>
    <w:p w14:paraId="7AA16C7A" w14:textId="77777777" w:rsidR="000B3F86" w:rsidRPr="000B3F86" w:rsidRDefault="000B3F86" w:rsidP="000B3F86">
      <w:pPr>
        <w:pStyle w:val="a5"/>
        <w:widowControl w:val="0"/>
        <w:numPr>
          <w:ilvl w:val="1"/>
          <w:numId w:val="14"/>
        </w:numPr>
        <w:tabs>
          <w:tab w:val="left" w:pos="930"/>
          <w:tab w:val="left" w:pos="1123"/>
        </w:tabs>
        <w:autoSpaceDE w:val="0"/>
        <w:autoSpaceDN w:val="0"/>
        <w:spacing w:after="0" w:line="242" w:lineRule="auto"/>
        <w:ind w:left="0" w:right="230" w:firstLine="709"/>
        <w:rPr>
          <w:rFonts w:ascii="Times New Roman" w:hAnsi="Times New Roman"/>
          <w:sz w:val="24"/>
          <w:szCs w:val="24"/>
        </w:rPr>
      </w:pPr>
      <w:r w:rsidRPr="000B3F86">
        <w:rPr>
          <w:rFonts w:ascii="Times New Roman" w:hAnsi="Times New Roman"/>
          <w:sz w:val="24"/>
          <w:szCs w:val="24"/>
        </w:rPr>
        <w:t>подписывает</w:t>
      </w:r>
      <w:r w:rsidRPr="000B3F86">
        <w:rPr>
          <w:rFonts w:ascii="Times New Roman" w:hAnsi="Times New Roman"/>
          <w:spacing w:val="21"/>
          <w:sz w:val="24"/>
          <w:szCs w:val="24"/>
        </w:rPr>
        <w:t xml:space="preserve"> </w:t>
      </w:r>
      <w:r w:rsidRPr="000B3F86">
        <w:rPr>
          <w:rFonts w:ascii="Times New Roman" w:hAnsi="Times New Roman"/>
          <w:sz w:val="24"/>
          <w:szCs w:val="24"/>
        </w:rPr>
        <w:t>протокол</w:t>
      </w:r>
      <w:r w:rsidRPr="000B3F86">
        <w:rPr>
          <w:rFonts w:ascii="Times New Roman" w:hAnsi="Times New Roman"/>
          <w:spacing w:val="26"/>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24"/>
          <w:sz w:val="24"/>
          <w:szCs w:val="24"/>
        </w:rPr>
        <w:t xml:space="preserve"> </w:t>
      </w:r>
      <w:r w:rsidRPr="000B3F86">
        <w:rPr>
          <w:rFonts w:ascii="Times New Roman" w:hAnsi="Times New Roman"/>
          <w:sz w:val="24"/>
          <w:szCs w:val="24"/>
        </w:rPr>
        <w:t>заявок</w:t>
      </w:r>
      <w:r w:rsidRPr="000B3F86">
        <w:rPr>
          <w:rFonts w:ascii="Times New Roman" w:hAnsi="Times New Roman"/>
          <w:spacing w:val="22"/>
          <w:sz w:val="24"/>
          <w:szCs w:val="24"/>
        </w:rPr>
        <w:t xml:space="preserve"> </w:t>
      </w:r>
      <w:r w:rsidRPr="000B3F86">
        <w:rPr>
          <w:rFonts w:ascii="Times New Roman" w:hAnsi="Times New Roman"/>
          <w:sz w:val="24"/>
          <w:szCs w:val="24"/>
        </w:rPr>
        <w:t>на</w:t>
      </w:r>
      <w:r w:rsidRPr="000B3F86">
        <w:rPr>
          <w:rFonts w:ascii="Times New Roman" w:hAnsi="Times New Roman"/>
          <w:spacing w:val="24"/>
          <w:sz w:val="24"/>
          <w:szCs w:val="24"/>
        </w:rPr>
        <w:t xml:space="preserve"> </w:t>
      </w:r>
      <w:r w:rsidRPr="000B3F86">
        <w:rPr>
          <w:rFonts w:ascii="Times New Roman" w:hAnsi="Times New Roman"/>
          <w:sz w:val="24"/>
          <w:szCs w:val="24"/>
        </w:rPr>
        <w:t>участие</w:t>
      </w:r>
      <w:r w:rsidRPr="000B3F86">
        <w:rPr>
          <w:rFonts w:ascii="Times New Roman" w:hAnsi="Times New Roman"/>
          <w:spacing w:val="24"/>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аукционе</w:t>
      </w:r>
      <w:r w:rsidRPr="000B3F86">
        <w:rPr>
          <w:rFonts w:ascii="Times New Roman" w:hAnsi="Times New Roman"/>
          <w:spacing w:val="24"/>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1DCB8C9E" w14:textId="77777777" w:rsidR="000B3F86" w:rsidRPr="000B3F86" w:rsidRDefault="000B3F86" w:rsidP="000B3F86">
      <w:pPr>
        <w:pStyle w:val="a5"/>
        <w:widowControl w:val="0"/>
        <w:numPr>
          <w:ilvl w:val="1"/>
          <w:numId w:val="14"/>
        </w:numPr>
        <w:tabs>
          <w:tab w:val="left" w:pos="930"/>
          <w:tab w:val="left" w:pos="1205"/>
          <w:tab w:val="left" w:pos="2080"/>
          <w:tab w:val="left" w:pos="2487"/>
          <w:tab w:val="left" w:pos="5044"/>
          <w:tab w:val="left" w:pos="6713"/>
          <w:tab w:val="left" w:pos="8319"/>
          <w:tab w:val="left" w:pos="8751"/>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34"/>
          <w:sz w:val="24"/>
          <w:szCs w:val="24"/>
        </w:rPr>
        <w:t xml:space="preserve"> </w:t>
      </w:r>
      <w:r w:rsidRPr="000B3F86">
        <w:rPr>
          <w:rFonts w:ascii="Times New Roman" w:hAnsi="Times New Roman"/>
          <w:sz w:val="24"/>
          <w:szCs w:val="24"/>
        </w:rPr>
        <w:t>иные</w:t>
      </w:r>
      <w:r w:rsidRPr="000B3F86">
        <w:rPr>
          <w:rFonts w:ascii="Times New Roman" w:hAnsi="Times New Roman"/>
          <w:spacing w:val="36"/>
          <w:sz w:val="24"/>
          <w:szCs w:val="24"/>
        </w:rPr>
        <w:t xml:space="preserve"> </w:t>
      </w:r>
      <w:r w:rsidRPr="000B3F86">
        <w:rPr>
          <w:rFonts w:ascii="Times New Roman" w:hAnsi="Times New Roman"/>
          <w:sz w:val="24"/>
          <w:szCs w:val="24"/>
        </w:rPr>
        <w:t>действия,</w:t>
      </w:r>
      <w:r w:rsidRPr="000B3F86">
        <w:rPr>
          <w:rFonts w:ascii="Times New Roman" w:hAnsi="Times New Roman"/>
          <w:spacing w:val="38"/>
          <w:sz w:val="24"/>
          <w:szCs w:val="24"/>
        </w:rPr>
        <w:t xml:space="preserve"> </w:t>
      </w:r>
      <w:r w:rsidRPr="000B3F86">
        <w:rPr>
          <w:rFonts w:ascii="Times New Roman" w:hAnsi="Times New Roman"/>
          <w:sz w:val="24"/>
          <w:szCs w:val="24"/>
        </w:rPr>
        <w:t>связанные</w:t>
      </w:r>
      <w:r w:rsidRPr="000B3F86">
        <w:rPr>
          <w:rFonts w:ascii="Times New Roman" w:hAnsi="Times New Roman"/>
          <w:spacing w:val="36"/>
          <w:sz w:val="24"/>
          <w:szCs w:val="24"/>
        </w:rPr>
        <w:t xml:space="preserve"> </w:t>
      </w:r>
      <w:r w:rsidRPr="000B3F86">
        <w:rPr>
          <w:rFonts w:ascii="Times New Roman" w:hAnsi="Times New Roman"/>
          <w:sz w:val="24"/>
          <w:szCs w:val="24"/>
        </w:rPr>
        <w:t>с</w:t>
      </w:r>
      <w:r w:rsidRPr="000B3F86">
        <w:rPr>
          <w:rFonts w:ascii="Times New Roman" w:hAnsi="Times New Roman"/>
          <w:spacing w:val="36"/>
          <w:sz w:val="24"/>
          <w:szCs w:val="24"/>
        </w:rPr>
        <w:t xml:space="preserve"> </w:t>
      </w:r>
      <w:r w:rsidRPr="000B3F86">
        <w:rPr>
          <w:rFonts w:ascii="Times New Roman" w:hAnsi="Times New Roman"/>
          <w:sz w:val="24"/>
          <w:szCs w:val="24"/>
        </w:rPr>
        <w:t>работой</w:t>
      </w:r>
      <w:r w:rsidRPr="000B3F86">
        <w:rPr>
          <w:rFonts w:ascii="Times New Roman" w:hAnsi="Times New Roman"/>
          <w:spacing w:val="46"/>
          <w:sz w:val="24"/>
          <w:szCs w:val="24"/>
        </w:rPr>
        <w:t xml:space="preserve"> </w:t>
      </w:r>
      <w:r w:rsidRPr="000B3F86">
        <w:rPr>
          <w:rFonts w:ascii="Times New Roman" w:hAnsi="Times New Roman"/>
          <w:sz w:val="24"/>
          <w:szCs w:val="24"/>
        </w:rPr>
        <w:t>Комиссии,</w:t>
      </w:r>
      <w:r w:rsidRPr="000B3F86">
        <w:rPr>
          <w:rFonts w:ascii="Times New Roman" w:hAnsi="Times New Roman"/>
          <w:spacing w:val="38"/>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 xml:space="preserve">соответствии с законодательством Российской Федерации и </w:t>
      </w:r>
      <w:proofErr w:type="gramStart"/>
      <w:r w:rsidRPr="000B3F86">
        <w:rPr>
          <w:rFonts w:ascii="Times New Roman" w:hAnsi="Times New Roman"/>
          <w:sz w:val="24"/>
          <w:szCs w:val="24"/>
        </w:rPr>
        <w:t>иными нормативными правовыми актами Российской Федерации</w:t>
      </w:r>
      <w:proofErr w:type="gramEnd"/>
      <w:r w:rsidRPr="000B3F86">
        <w:rPr>
          <w:rFonts w:ascii="Times New Roman" w:hAnsi="Times New Roman"/>
          <w:sz w:val="24"/>
          <w:szCs w:val="24"/>
        </w:rPr>
        <w:t xml:space="preserve"> и настоящим Регламентом.</w:t>
      </w:r>
    </w:p>
    <w:p w14:paraId="24DE4C76" w14:textId="77777777" w:rsidR="000B3F86" w:rsidRPr="000B3F86" w:rsidRDefault="000B3F86" w:rsidP="000B3F86">
      <w:pPr>
        <w:pStyle w:val="a5"/>
        <w:widowControl w:val="0"/>
        <w:numPr>
          <w:ilvl w:val="1"/>
          <w:numId w:val="17"/>
        </w:numPr>
        <w:tabs>
          <w:tab w:val="left" w:pos="930"/>
          <w:tab w:val="left" w:pos="1541"/>
        </w:tabs>
        <w:autoSpaceDE w:val="0"/>
        <w:autoSpaceDN w:val="0"/>
        <w:spacing w:after="0" w:line="240" w:lineRule="auto"/>
        <w:ind w:left="0" w:right="226" w:firstLine="709"/>
        <w:jc w:val="both"/>
        <w:rPr>
          <w:rFonts w:ascii="Times New Roman" w:hAnsi="Times New Roman"/>
          <w:sz w:val="24"/>
          <w:szCs w:val="24"/>
        </w:rPr>
      </w:pPr>
      <w:r w:rsidRPr="000B3F86">
        <w:rPr>
          <w:rFonts w:ascii="Times New Roman" w:hAnsi="Times New Roman"/>
          <w:sz w:val="24"/>
          <w:szCs w:val="24"/>
        </w:rPr>
        <w:t>Секретарь</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он</w:t>
      </w:r>
      <w:r w:rsidRPr="000B3F86">
        <w:rPr>
          <w:rFonts w:ascii="Times New Roman" w:hAnsi="Times New Roman"/>
          <w:spacing w:val="1"/>
          <w:sz w:val="24"/>
          <w:szCs w:val="24"/>
        </w:rPr>
        <w:t xml:space="preserve"> </w:t>
      </w:r>
      <w:r w:rsidRPr="000B3F86">
        <w:rPr>
          <w:rFonts w:ascii="Times New Roman" w:hAnsi="Times New Roman"/>
          <w:sz w:val="24"/>
          <w:szCs w:val="24"/>
        </w:rPr>
        <w:t>утвержден</w:t>
      </w:r>
      <w:r w:rsidRPr="000B3F86">
        <w:rPr>
          <w:rFonts w:ascii="Times New Roman" w:hAnsi="Times New Roman"/>
          <w:spacing w:val="1"/>
          <w:sz w:val="24"/>
          <w:szCs w:val="24"/>
        </w:rPr>
        <w:t xml:space="preserve"> </w:t>
      </w:r>
      <w:r w:rsidRPr="000B3F86">
        <w:rPr>
          <w:rFonts w:ascii="Times New Roman" w:hAnsi="Times New Roman"/>
          <w:sz w:val="24"/>
          <w:szCs w:val="24"/>
        </w:rPr>
        <w:t>решением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 аукциона о создании Комиссии, или другой уполномоченный</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председателем (заместителем председателя, в отсутствии председателя) 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p>
    <w:p w14:paraId="7F281425" w14:textId="77777777" w:rsidR="000B3F86" w:rsidRPr="000B3F86" w:rsidRDefault="000B3F86" w:rsidP="000B3F86">
      <w:pPr>
        <w:pStyle w:val="a5"/>
        <w:widowControl w:val="0"/>
        <w:numPr>
          <w:ilvl w:val="1"/>
          <w:numId w:val="14"/>
        </w:numPr>
        <w:tabs>
          <w:tab w:val="left" w:pos="930"/>
          <w:tab w:val="left" w:pos="1123"/>
        </w:tabs>
        <w:autoSpaceDE w:val="0"/>
        <w:autoSpaceDN w:val="0"/>
        <w:spacing w:before="3"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осуществляет прием заявок на участие в аукционе и ведет их учет в</w:t>
      </w:r>
      <w:r w:rsidRPr="000B3F86">
        <w:rPr>
          <w:rFonts w:ascii="Times New Roman" w:hAnsi="Times New Roman"/>
          <w:spacing w:val="1"/>
          <w:sz w:val="24"/>
          <w:szCs w:val="24"/>
        </w:rPr>
        <w:t xml:space="preserve"> </w:t>
      </w:r>
      <w:r w:rsidRPr="000B3F86">
        <w:rPr>
          <w:rFonts w:ascii="Times New Roman" w:hAnsi="Times New Roman"/>
          <w:sz w:val="24"/>
          <w:szCs w:val="24"/>
        </w:rPr>
        <w:t>журнале регистрации заявок на участие в аукционе по форме, указанной в</w:t>
      </w:r>
      <w:r w:rsidRPr="000B3F86">
        <w:rPr>
          <w:rFonts w:ascii="Times New Roman" w:hAnsi="Times New Roman"/>
          <w:spacing w:val="1"/>
          <w:sz w:val="24"/>
          <w:szCs w:val="24"/>
        </w:rPr>
        <w:t xml:space="preserve"> </w:t>
      </w:r>
      <w:r w:rsidRPr="000B3F86">
        <w:rPr>
          <w:rFonts w:ascii="Times New Roman" w:hAnsi="Times New Roman"/>
          <w:sz w:val="24"/>
          <w:szCs w:val="24"/>
        </w:rPr>
        <w:t>приложении 1</w:t>
      </w:r>
      <w:r w:rsidRPr="000B3F86">
        <w:rPr>
          <w:rFonts w:ascii="Times New Roman" w:hAnsi="Times New Roman"/>
          <w:spacing w:val="1"/>
          <w:sz w:val="24"/>
          <w:szCs w:val="24"/>
        </w:rPr>
        <w:t xml:space="preserve"> </w:t>
      </w:r>
      <w:r w:rsidRPr="000B3F86">
        <w:rPr>
          <w:rFonts w:ascii="Times New Roman" w:hAnsi="Times New Roman"/>
          <w:sz w:val="24"/>
          <w:szCs w:val="24"/>
        </w:rPr>
        <w:t>к настоящему</w:t>
      </w:r>
      <w:r w:rsidRPr="000B3F86">
        <w:rPr>
          <w:rFonts w:ascii="Times New Roman" w:hAnsi="Times New Roman"/>
          <w:spacing w:val="1"/>
          <w:sz w:val="24"/>
          <w:szCs w:val="24"/>
        </w:rPr>
        <w:t xml:space="preserve"> Регламенту</w:t>
      </w:r>
      <w:r w:rsidRPr="000B3F86">
        <w:rPr>
          <w:rFonts w:ascii="Times New Roman" w:hAnsi="Times New Roman"/>
          <w:sz w:val="24"/>
          <w:szCs w:val="24"/>
        </w:rPr>
        <w:t>;</w:t>
      </w:r>
    </w:p>
    <w:p w14:paraId="3F99C202"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2"/>
          <w:sz w:val="24"/>
          <w:szCs w:val="24"/>
        </w:rPr>
        <w:t xml:space="preserve"> </w:t>
      </w:r>
      <w:r w:rsidRPr="000B3F86">
        <w:rPr>
          <w:rFonts w:ascii="Times New Roman" w:hAnsi="Times New Roman"/>
          <w:sz w:val="24"/>
          <w:szCs w:val="24"/>
        </w:rPr>
        <w:t>подготовку</w:t>
      </w:r>
      <w:r w:rsidRPr="000B3F86">
        <w:rPr>
          <w:rFonts w:ascii="Times New Roman" w:hAnsi="Times New Roman"/>
          <w:spacing w:val="-15"/>
          <w:sz w:val="24"/>
          <w:szCs w:val="24"/>
        </w:rPr>
        <w:t xml:space="preserve"> </w:t>
      </w:r>
      <w:r w:rsidRPr="000B3F86">
        <w:rPr>
          <w:rFonts w:ascii="Times New Roman" w:hAnsi="Times New Roman"/>
          <w:sz w:val="24"/>
          <w:szCs w:val="24"/>
        </w:rPr>
        <w:t>заседаний</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9"/>
          <w:sz w:val="24"/>
          <w:szCs w:val="24"/>
        </w:rPr>
        <w:t xml:space="preserve"> </w:t>
      </w:r>
      <w:r w:rsidRPr="000B3F86">
        <w:rPr>
          <w:rFonts w:ascii="Times New Roman" w:hAnsi="Times New Roman"/>
          <w:sz w:val="24"/>
          <w:szCs w:val="24"/>
        </w:rPr>
        <w:t>включая</w:t>
      </w:r>
      <w:r w:rsidRPr="000B3F86">
        <w:rPr>
          <w:rFonts w:ascii="Times New Roman" w:hAnsi="Times New Roman"/>
          <w:spacing w:val="-9"/>
          <w:sz w:val="24"/>
          <w:szCs w:val="24"/>
        </w:rPr>
        <w:t xml:space="preserve"> </w:t>
      </w:r>
      <w:r w:rsidRPr="000B3F86">
        <w:rPr>
          <w:rFonts w:ascii="Times New Roman" w:hAnsi="Times New Roman"/>
          <w:sz w:val="24"/>
          <w:szCs w:val="24"/>
        </w:rPr>
        <w:t>оформление</w:t>
      </w:r>
      <w:r w:rsidRPr="000B3F86">
        <w:rPr>
          <w:rFonts w:ascii="Times New Roman" w:hAnsi="Times New Roman"/>
          <w:spacing w:val="-10"/>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рассылку необходимых документов, информирование членов Комиссии по</w:t>
      </w:r>
      <w:r w:rsidRPr="000B3F86">
        <w:rPr>
          <w:rFonts w:ascii="Times New Roman" w:hAnsi="Times New Roman"/>
          <w:spacing w:val="1"/>
          <w:sz w:val="24"/>
          <w:szCs w:val="24"/>
        </w:rPr>
        <w:t xml:space="preserve"> </w:t>
      </w:r>
      <w:r w:rsidRPr="000B3F86">
        <w:rPr>
          <w:rFonts w:ascii="Times New Roman" w:hAnsi="Times New Roman"/>
          <w:sz w:val="24"/>
          <w:szCs w:val="24"/>
        </w:rPr>
        <w:t>всем</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относящимся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их функциям,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том</w:t>
      </w:r>
      <w:r w:rsidRPr="000B3F86">
        <w:rPr>
          <w:rFonts w:ascii="Times New Roman" w:hAnsi="Times New Roman"/>
          <w:spacing w:val="1"/>
          <w:sz w:val="24"/>
          <w:szCs w:val="24"/>
        </w:rPr>
        <w:t xml:space="preserve"> </w:t>
      </w:r>
      <w:r w:rsidRPr="000B3F86">
        <w:rPr>
          <w:rFonts w:ascii="Times New Roman" w:hAnsi="Times New Roman"/>
          <w:sz w:val="24"/>
          <w:szCs w:val="24"/>
        </w:rPr>
        <w:t>числе</w:t>
      </w:r>
      <w:r w:rsidRPr="000B3F86">
        <w:rPr>
          <w:rFonts w:ascii="Times New Roman" w:hAnsi="Times New Roman"/>
          <w:spacing w:val="1"/>
          <w:sz w:val="24"/>
          <w:szCs w:val="24"/>
        </w:rPr>
        <w:t xml:space="preserve"> </w:t>
      </w:r>
      <w:r w:rsidRPr="000B3F86">
        <w:rPr>
          <w:rFonts w:ascii="Times New Roman" w:hAnsi="Times New Roman"/>
          <w:sz w:val="24"/>
          <w:szCs w:val="24"/>
        </w:rPr>
        <w:t>извещает</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принимающих участие в работе Комиссии, о времени и месте 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заседаний не менее чем 3 (три) рабочих дня до их начала и обеспечивает</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3"/>
          <w:sz w:val="24"/>
          <w:szCs w:val="24"/>
        </w:rPr>
        <w:t xml:space="preserve"> </w:t>
      </w:r>
      <w:r w:rsidRPr="000B3F86">
        <w:rPr>
          <w:rFonts w:ascii="Times New Roman" w:hAnsi="Times New Roman"/>
          <w:sz w:val="24"/>
          <w:szCs w:val="24"/>
        </w:rPr>
        <w:t>необходимыми материалами;</w:t>
      </w:r>
    </w:p>
    <w:p w14:paraId="08B4963B" w14:textId="5BB6A15D"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pacing w:val="-1"/>
          <w:sz w:val="24"/>
          <w:szCs w:val="24"/>
        </w:rPr>
        <w:t>по</w:t>
      </w:r>
      <w:r w:rsidRPr="000B3F86">
        <w:rPr>
          <w:rFonts w:ascii="Times New Roman" w:hAnsi="Times New Roman"/>
          <w:spacing w:val="-12"/>
          <w:sz w:val="24"/>
          <w:szCs w:val="24"/>
        </w:rPr>
        <w:t xml:space="preserve"> </w:t>
      </w:r>
      <w:r w:rsidRPr="000B3F86">
        <w:rPr>
          <w:rFonts w:ascii="Times New Roman" w:hAnsi="Times New Roman"/>
          <w:spacing w:val="-1"/>
          <w:sz w:val="24"/>
          <w:szCs w:val="24"/>
        </w:rPr>
        <w:t>ходу</w:t>
      </w:r>
      <w:r w:rsidRPr="000B3F86">
        <w:rPr>
          <w:rFonts w:ascii="Times New Roman" w:hAnsi="Times New Roman"/>
          <w:spacing w:val="-16"/>
          <w:sz w:val="24"/>
          <w:szCs w:val="24"/>
        </w:rPr>
        <w:t xml:space="preserve"> </w:t>
      </w:r>
      <w:r w:rsidRPr="000B3F86">
        <w:rPr>
          <w:rFonts w:ascii="Times New Roman" w:hAnsi="Times New Roman"/>
          <w:spacing w:val="-1"/>
          <w:sz w:val="24"/>
          <w:szCs w:val="24"/>
        </w:rPr>
        <w:t>заседаний</w:t>
      </w:r>
      <w:r w:rsidRPr="000B3F86">
        <w:rPr>
          <w:rFonts w:ascii="Times New Roman" w:hAnsi="Times New Roman"/>
          <w:spacing w:val="-8"/>
          <w:sz w:val="24"/>
          <w:szCs w:val="24"/>
        </w:rPr>
        <w:t xml:space="preserve"> </w:t>
      </w:r>
      <w:r w:rsidRPr="000B3F86">
        <w:rPr>
          <w:rFonts w:ascii="Times New Roman" w:hAnsi="Times New Roman"/>
          <w:spacing w:val="-1"/>
          <w:sz w:val="24"/>
          <w:szCs w:val="24"/>
        </w:rPr>
        <w:t>Комиссии</w:t>
      </w:r>
      <w:r w:rsidRPr="000B3F86">
        <w:rPr>
          <w:rFonts w:ascii="Times New Roman" w:hAnsi="Times New Roman"/>
          <w:spacing w:val="-10"/>
          <w:sz w:val="24"/>
          <w:szCs w:val="24"/>
        </w:rPr>
        <w:t xml:space="preserve"> </w:t>
      </w:r>
      <w:r w:rsidRPr="000B3F86">
        <w:rPr>
          <w:rFonts w:ascii="Times New Roman" w:hAnsi="Times New Roman"/>
          <w:sz w:val="24"/>
          <w:szCs w:val="24"/>
        </w:rPr>
        <w:t>оформляет</w:t>
      </w:r>
      <w:r w:rsidRPr="000B3F86">
        <w:rPr>
          <w:rFonts w:ascii="Times New Roman" w:hAnsi="Times New Roman"/>
          <w:spacing w:val="-13"/>
          <w:sz w:val="24"/>
          <w:szCs w:val="24"/>
        </w:rPr>
        <w:t xml:space="preserve"> </w:t>
      </w:r>
      <w:r w:rsidRPr="000B3F86">
        <w:rPr>
          <w:rFonts w:ascii="Times New Roman" w:hAnsi="Times New Roman"/>
          <w:sz w:val="24"/>
          <w:szCs w:val="24"/>
        </w:rPr>
        <w:t>протокол</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0"/>
          <w:sz w:val="24"/>
          <w:szCs w:val="24"/>
        </w:rPr>
        <w:t xml:space="preserve"> </w:t>
      </w:r>
      <w:r w:rsidRPr="000B3F86">
        <w:rPr>
          <w:rFonts w:ascii="Times New Roman" w:hAnsi="Times New Roman"/>
          <w:sz w:val="24"/>
          <w:szCs w:val="24"/>
        </w:rPr>
        <w:t>заявок</w:t>
      </w:r>
      <w:r w:rsidRPr="000B3F86">
        <w:rPr>
          <w:rFonts w:ascii="Times New Roman" w:hAnsi="Times New Roman"/>
          <w:spacing w:val="-68"/>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 аукционе,</w:t>
      </w:r>
      <w:r w:rsidRPr="000B3F86">
        <w:rPr>
          <w:rFonts w:ascii="Times New Roman" w:hAnsi="Times New Roman"/>
          <w:spacing w:val="3"/>
          <w:sz w:val="24"/>
          <w:szCs w:val="24"/>
        </w:rPr>
        <w:t xml:space="preserve"> </w:t>
      </w:r>
      <w:r w:rsidRPr="000B3F86">
        <w:rPr>
          <w:rFonts w:ascii="Times New Roman" w:hAnsi="Times New Roman"/>
          <w:sz w:val="24"/>
          <w:szCs w:val="24"/>
        </w:rPr>
        <w:t>протокол</w:t>
      </w:r>
      <w:r w:rsidRPr="000B3F86">
        <w:rPr>
          <w:rFonts w:ascii="Times New Roman" w:hAnsi="Times New Roman"/>
          <w:spacing w:val="2"/>
          <w:sz w:val="24"/>
          <w:szCs w:val="24"/>
        </w:rPr>
        <w:t xml:space="preserve"> </w:t>
      </w:r>
      <w:r w:rsidRPr="000B3F86">
        <w:rPr>
          <w:rFonts w:ascii="Times New Roman" w:hAnsi="Times New Roman"/>
          <w:sz w:val="24"/>
          <w:szCs w:val="24"/>
        </w:rPr>
        <w:t>аукциона</w:t>
      </w:r>
      <w:r w:rsidR="00AE6871">
        <w:rPr>
          <w:rFonts w:ascii="Times New Roman" w:hAnsi="Times New Roman"/>
          <w:sz w:val="24"/>
          <w:szCs w:val="24"/>
        </w:rPr>
        <w:t xml:space="preserve"> (Приложение № 2, 3 и 4).</w:t>
      </w:r>
    </w:p>
    <w:p w14:paraId="12F3FE33" w14:textId="77777777" w:rsidR="000B3F86" w:rsidRPr="000B3F86" w:rsidRDefault="000B3F86" w:rsidP="000B3F86">
      <w:pPr>
        <w:pStyle w:val="a5"/>
        <w:widowControl w:val="0"/>
        <w:numPr>
          <w:ilvl w:val="1"/>
          <w:numId w:val="14"/>
        </w:numPr>
        <w:tabs>
          <w:tab w:val="left" w:pos="930"/>
          <w:tab w:val="left" w:pos="1094"/>
        </w:tabs>
        <w:autoSpaceDE w:val="0"/>
        <w:autoSpaceDN w:val="0"/>
        <w:spacing w:before="1"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1"/>
          <w:sz w:val="24"/>
          <w:szCs w:val="24"/>
        </w:rPr>
        <w:t xml:space="preserve"> </w:t>
      </w:r>
      <w:r w:rsidRPr="000B3F86">
        <w:rPr>
          <w:rFonts w:ascii="Times New Roman" w:hAnsi="Times New Roman"/>
          <w:sz w:val="24"/>
          <w:szCs w:val="24"/>
        </w:rPr>
        <w:t>иные</w:t>
      </w:r>
      <w:r w:rsidRPr="000B3F86">
        <w:rPr>
          <w:rFonts w:ascii="Times New Roman" w:hAnsi="Times New Roman"/>
          <w:spacing w:val="-8"/>
          <w:sz w:val="24"/>
          <w:szCs w:val="24"/>
        </w:rPr>
        <w:t xml:space="preserve"> </w:t>
      </w:r>
      <w:r w:rsidRPr="000B3F86">
        <w:rPr>
          <w:rFonts w:ascii="Times New Roman" w:hAnsi="Times New Roman"/>
          <w:sz w:val="24"/>
          <w:szCs w:val="24"/>
        </w:rPr>
        <w:t>действия</w:t>
      </w:r>
      <w:r w:rsidRPr="000B3F86">
        <w:rPr>
          <w:rFonts w:ascii="Times New Roman" w:hAnsi="Times New Roman"/>
          <w:spacing w:val="-9"/>
          <w:sz w:val="24"/>
          <w:szCs w:val="24"/>
        </w:rPr>
        <w:t xml:space="preserve"> </w:t>
      </w:r>
      <w:r w:rsidRPr="000B3F86">
        <w:rPr>
          <w:rFonts w:ascii="Times New Roman" w:hAnsi="Times New Roman"/>
          <w:sz w:val="24"/>
          <w:szCs w:val="24"/>
        </w:rPr>
        <w:t>организационно-технического</w:t>
      </w:r>
      <w:r w:rsidRPr="000B3F86">
        <w:rPr>
          <w:rFonts w:ascii="Times New Roman" w:hAnsi="Times New Roman"/>
          <w:spacing w:val="-5"/>
          <w:sz w:val="24"/>
          <w:szCs w:val="24"/>
        </w:rPr>
        <w:t xml:space="preserve"> </w:t>
      </w:r>
      <w:r w:rsidRPr="000B3F86">
        <w:rPr>
          <w:rFonts w:ascii="Times New Roman" w:hAnsi="Times New Roman"/>
          <w:sz w:val="24"/>
          <w:szCs w:val="24"/>
        </w:rPr>
        <w:t>характера,</w:t>
      </w:r>
      <w:r w:rsidRPr="000B3F86">
        <w:rPr>
          <w:rFonts w:ascii="Times New Roman" w:hAnsi="Times New Roman"/>
          <w:spacing w:val="-67"/>
          <w:sz w:val="24"/>
          <w:szCs w:val="24"/>
        </w:rPr>
        <w:t xml:space="preserve"> </w:t>
      </w:r>
      <w:r w:rsidRPr="000B3F86">
        <w:rPr>
          <w:rFonts w:ascii="Times New Roman" w:hAnsi="Times New Roman"/>
          <w:sz w:val="24"/>
          <w:szCs w:val="24"/>
        </w:rPr>
        <w:t>связанные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2"/>
          <w:sz w:val="24"/>
          <w:szCs w:val="24"/>
        </w:rPr>
        <w:t xml:space="preserve"> </w:t>
      </w:r>
      <w:r w:rsidRPr="000B3F86">
        <w:rPr>
          <w:rFonts w:ascii="Times New Roman" w:hAnsi="Times New Roman"/>
          <w:sz w:val="24"/>
          <w:szCs w:val="24"/>
        </w:rPr>
        <w:t>работой</w:t>
      </w:r>
      <w:r w:rsidRPr="000B3F86">
        <w:rPr>
          <w:rFonts w:ascii="Times New Roman" w:hAnsi="Times New Roman"/>
          <w:spacing w:val="5"/>
          <w:sz w:val="24"/>
          <w:szCs w:val="24"/>
        </w:rPr>
        <w:t xml:space="preserve"> </w:t>
      </w:r>
      <w:r w:rsidRPr="000B3F86">
        <w:rPr>
          <w:rFonts w:ascii="Times New Roman" w:hAnsi="Times New Roman"/>
          <w:sz w:val="24"/>
          <w:szCs w:val="24"/>
        </w:rPr>
        <w:t>Комиссии.</w:t>
      </w:r>
    </w:p>
    <w:p w14:paraId="356B96D0" w14:textId="77777777" w:rsidR="000B3F86" w:rsidRPr="000B3F86" w:rsidRDefault="000B3F86" w:rsidP="000B3F86">
      <w:pPr>
        <w:pStyle w:val="a9"/>
        <w:ind w:right="219"/>
        <w:jc w:val="both"/>
        <w:rPr>
          <w:rFonts w:eastAsia="Calibri"/>
          <w:sz w:val="24"/>
          <w:szCs w:val="24"/>
          <w:lang w:val="ru-RU"/>
        </w:rPr>
      </w:pPr>
    </w:p>
    <w:p w14:paraId="7B856A72" w14:textId="77777777" w:rsidR="000B3F86" w:rsidRPr="000B3F86" w:rsidRDefault="000B3F86" w:rsidP="000B3F86">
      <w:pPr>
        <w:pStyle w:val="10"/>
        <w:keepNext w:val="0"/>
        <w:widowControl w:val="0"/>
        <w:numPr>
          <w:ilvl w:val="1"/>
          <w:numId w:val="11"/>
        </w:numPr>
        <w:tabs>
          <w:tab w:val="left" w:pos="3261"/>
        </w:tabs>
        <w:autoSpaceDE w:val="0"/>
        <w:autoSpaceDN w:val="0"/>
        <w:spacing w:before="1" w:after="0"/>
        <w:ind w:left="0" w:firstLine="2552"/>
        <w:jc w:val="left"/>
        <w:rPr>
          <w:sz w:val="24"/>
          <w:szCs w:val="24"/>
        </w:rPr>
      </w:pPr>
      <w:r w:rsidRPr="000B3F86">
        <w:rPr>
          <w:sz w:val="24"/>
          <w:szCs w:val="24"/>
        </w:rPr>
        <w:t>Регламент работы Комиссии</w:t>
      </w:r>
    </w:p>
    <w:p w14:paraId="4851A328" w14:textId="77777777" w:rsidR="000B3F86" w:rsidRPr="000B3F86" w:rsidRDefault="000B3F86" w:rsidP="000B3F86">
      <w:pPr>
        <w:pStyle w:val="a9"/>
        <w:ind w:right="219"/>
        <w:jc w:val="both"/>
        <w:rPr>
          <w:rFonts w:eastAsia="Calibri"/>
          <w:sz w:val="24"/>
          <w:szCs w:val="24"/>
        </w:rPr>
      </w:pPr>
    </w:p>
    <w:p w14:paraId="7EED063A" w14:textId="77777777" w:rsidR="000B3F86" w:rsidRPr="000B3F86" w:rsidRDefault="000B3F86" w:rsidP="000B3F86">
      <w:pPr>
        <w:pStyle w:val="a5"/>
        <w:widowControl w:val="0"/>
        <w:numPr>
          <w:ilvl w:val="1"/>
          <w:numId w:val="18"/>
        </w:numPr>
        <w:tabs>
          <w:tab w:val="left" w:pos="1527"/>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Работа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Заседание</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считается правомочным, если на нем присутствует не менее чем </w:t>
      </w:r>
      <w:proofErr w:type="gramStart"/>
      <w:r w:rsidRPr="000B3F86">
        <w:rPr>
          <w:rFonts w:ascii="Times New Roman" w:hAnsi="Times New Roman"/>
          <w:sz w:val="24"/>
          <w:szCs w:val="24"/>
        </w:rPr>
        <w:t xml:space="preserve">50 </w:t>
      </w:r>
      <w:r w:rsidRPr="000B3F86">
        <w:rPr>
          <w:rFonts w:ascii="Times New Roman" w:hAnsi="Times New Roman"/>
          <w:spacing w:val="-67"/>
          <w:sz w:val="24"/>
          <w:szCs w:val="24"/>
        </w:rPr>
        <w:t xml:space="preserve"> </w:t>
      </w:r>
      <w:r w:rsidRPr="000B3F86">
        <w:rPr>
          <w:rFonts w:ascii="Times New Roman" w:hAnsi="Times New Roman"/>
          <w:sz w:val="24"/>
          <w:szCs w:val="24"/>
        </w:rPr>
        <w:t>(</w:t>
      </w:r>
      <w:proofErr w:type="gramEnd"/>
      <w:r w:rsidRPr="000B3F86">
        <w:rPr>
          <w:rFonts w:ascii="Times New Roman" w:hAnsi="Times New Roman"/>
          <w:sz w:val="24"/>
          <w:szCs w:val="24"/>
        </w:rPr>
        <w:t>пятьдесят)</w:t>
      </w:r>
      <w:r w:rsidRPr="000B3F86">
        <w:rPr>
          <w:rFonts w:ascii="Times New Roman" w:hAnsi="Times New Roman"/>
          <w:spacing w:val="-1"/>
          <w:sz w:val="24"/>
          <w:szCs w:val="24"/>
        </w:rPr>
        <w:t xml:space="preserve"> </w:t>
      </w:r>
      <w:r w:rsidRPr="000B3F86">
        <w:rPr>
          <w:rFonts w:ascii="Times New Roman" w:hAnsi="Times New Roman"/>
          <w:sz w:val="24"/>
          <w:szCs w:val="24"/>
        </w:rPr>
        <w:t>процентов</w:t>
      </w:r>
      <w:r w:rsidRPr="000B3F86">
        <w:rPr>
          <w:rFonts w:ascii="Times New Roman" w:hAnsi="Times New Roman"/>
          <w:spacing w:val="-1"/>
          <w:sz w:val="24"/>
          <w:szCs w:val="24"/>
        </w:rPr>
        <w:t xml:space="preserve"> </w:t>
      </w:r>
      <w:r w:rsidRPr="000B3F86">
        <w:rPr>
          <w:rFonts w:ascii="Times New Roman" w:hAnsi="Times New Roman"/>
          <w:sz w:val="24"/>
          <w:szCs w:val="24"/>
        </w:rPr>
        <w:t>от</w:t>
      </w:r>
      <w:r w:rsidRPr="000B3F86">
        <w:rPr>
          <w:rFonts w:ascii="Times New Roman" w:hAnsi="Times New Roman"/>
          <w:spacing w:val="-1"/>
          <w:sz w:val="24"/>
          <w:szCs w:val="24"/>
        </w:rPr>
        <w:t xml:space="preserve"> </w:t>
      </w:r>
      <w:r w:rsidRPr="000B3F86">
        <w:rPr>
          <w:rFonts w:ascii="Times New Roman" w:hAnsi="Times New Roman"/>
          <w:sz w:val="24"/>
          <w:szCs w:val="24"/>
        </w:rPr>
        <w:t>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p>
    <w:p w14:paraId="6614D0F6" w14:textId="77777777" w:rsidR="000B3F86" w:rsidRPr="000B3F86" w:rsidRDefault="000B3F86" w:rsidP="000B3F86">
      <w:pPr>
        <w:pStyle w:val="a5"/>
        <w:widowControl w:val="0"/>
        <w:numPr>
          <w:ilvl w:val="1"/>
          <w:numId w:val="18"/>
        </w:numPr>
        <w:tabs>
          <w:tab w:val="left" w:pos="1459"/>
        </w:tabs>
        <w:autoSpaceDE w:val="0"/>
        <w:autoSpaceDN w:val="0"/>
        <w:spacing w:after="0" w:line="240" w:lineRule="auto"/>
        <w:ind w:left="0" w:right="219" w:firstLine="567"/>
        <w:jc w:val="both"/>
        <w:rPr>
          <w:rFonts w:ascii="Times New Roman" w:hAnsi="Times New Roman"/>
          <w:sz w:val="24"/>
          <w:szCs w:val="24"/>
        </w:rPr>
      </w:pPr>
      <w:r w:rsidRPr="000B3F86">
        <w:rPr>
          <w:rFonts w:ascii="Times New Roman" w:hAnsi="Times New Roman"/>
          <w:sz w:val="24"/>
          <w:szCs w:val="24"/>
        </w:rPr>
        <w:lastRenderedPageBreak/>
        <w:t>Решения Комиссии принимаются простым большинством голосов</w:t>
      </w:r>
      <w:r w:rsidRPr="000B3F86">
        <w:rPr>
          <w:rFonts w:ascii="Times New Roman" w:hAnsi="Times New Roman"/>
          <w:spacing w:val="1"/>
          <w:sz w:val="24"/>
          <w:szCs w:val="24"/>
        </w:rPr>
        <w:t xml:space="preserve"> </w:t>
      </w:r>
      <w:r w:rsidRPr="000B3F86">
        <w:rPr>
          <w:rFonts w:ascii="Times New Roman" w:hAnsi="Times New Roman"/>
          <w:sz w:val="24"/>
          <w:szCs w:val="24"/>
        </w:rPr>
        <w:t>от числа присутствующих на заседании членов. При равенстве голосов голос</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1"/>
          <w:sz w:val="24"/>
          <w:szCs w:val="24"/>
        </w:rPr>
        <w:t xml:space="preserve"> </w:t>
      </w:r>
      <w:r w:rsidRPr="000B3F86">
        <w:rPr>
          <w:rFonts w:ascii="Times New Roman" w:hAnsi="Times New Roman"/>
          <w:sz w:val="24"/>
          <w:szCs w:val="24"/>
        </w:rPr>
        <w:t>(заместителя</w:t>
      </w:r>
      <w:r w:rsidRPr="000B3F86">
        <w:rPr>
          <w:rFonts w:ascii="Times New Roman" w:hAnsi="Times New Roman"/>
          <w:spacing w:val="-10"/>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9"/>
          <w:sz w:val="24"/>
          <w:szCs w:val="24"/>
        </w:rPr>
        <w:t xml:space="preserve"> </w:t>
      </w:r>
      <w:r w:rsidRPr="000B3F86">
        <w:rPr>
          <w:rFonts w:ascii="Times New Roman" w:hAnsi="Times New Roman"/>
          <w:sz w:val="24"/>
          <w:szCs w:val="24"/>
        </w:rPr>
        <w:t>в</w:t>
      </w:r>
      <w:r w:rsidRPr="000B3F86">
        <w:rPr>
          <w:rFonts w:ascii="Times New Roman" w:hAnsi="Times New Roman"/>
          <w:spacing w:val="-13"/>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2"/>
          <w:sz w:val="24"/>
          <w:szCs w:val="24"/>
        </w:rPr>
        <w:t xml:space="preserve"> </w:t>
      </w:r>
      <w:r w:rsidRPr="000B3F86">
        <w:rPr>
          <w:rFonts w:ascii="Times New Roman" w:hAnsi="Times New Roman"/>
          <w:sz w:val="24"/>
          <w:szCs w:val="24"/>
        </w:rPr>
        <w:t>является</w:t>
      </w:r>
      <w:r w:rsidRPr="000B3F86">
        <w:rPr>
          <w:rFonts w:ascii="Times New Roman" w:hAnsi="Times New Roman"/>
          <w:spacing w:val="-68"/>
          <w:sz w:val="24"/>
          <w:szCs w:val="24"/>
        </w:rPr>
        <w:t xml:space="preserve"> </w:t>
      </w:r>
      <w:r w:rsidRPr="000B3F86">
        <w:rPr>
          <w:rFonts w:ascii="Times New Roman" w:hAnsi="Times New Roman"/>
          <w:sz w:val="24"/>
          <w:szCs w:val="24"/>
        </w:rPr>
        <w:t>решающим.</w:t>
      </w:r>
      <w:r w:rsidRPr="000B3F86">
        <w:rPr>
          <w:rFonts w:ascii="Times New Roman" w:hAnsi="Times New Roman"/>
          <w:spacing w:val="1"/>
          <w:sz w:val="24"/>
          <w:szCs w:val="24"/>
        </w:rPr>
        <w:t xml:space="preserve"> </w:t>
      </w:r>
      <w:r w:rsidRPr="000B3F86">
        <w:rPr>
          <w:rFonts w:ascii="Times New Roman" w:hAnsi="Times New Roman"/>
          <w:sz w:val="24"/>
          <w:szCs w:val="24"/>
        </w:rPr>
        <w:t>При</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имеет</w:t>
      </w:r>
      <w:r w:rsidRPr="000B3F86">
        <w:rPr>
          <w:rFonts w:ascii="Times New Roman" w:hAnsi="Times New Roman"/>
          <w:spacing w:val="1"/>
          <w:sz w:val="24"/>
          <w:szCs w:val="24"/>
        </w:rPr>
        <w:t xml:space="preserve"> </w:t>
      </w:r>
      <w:r w:rsidRPr="000B3F86">
        <w:rPr>
          <w:rFonts w:ascii="Times New Roman" w:hAnsi="Times New Roman"/>
          <w:sz w:val="24"/>
          <w:szCs w:val="24"/>
        </w:rPr>
        <w:t>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 осуществляется открыто. Принятие решения членами Комиссии</w:t>
      </w:r>
      <w:r w:rsidRPr="000B3F86">
        <w:rPr>
          <w:rFonts w:ascii="Times New Roman" w:hAnsi="Times New Roman"/>
          <w:spacing w:val="-67"/>
          <w:sz w:val="24"/>
          <w:szCs w:val="24"/>
        </w:rPr>
        <w:t xml:space="preserve"> </w:t>
      </w:r>
      <w:r w:rsidRPr="000B3F86">
        <w:rPr>
          <w:rFonts w:ascii="Times New Roman" w:hAnsi="Times New Roman"/>
          <w:sz w:val="24"/>
          <w:szCs w:val="24"/>
        </w:rPr>
        <w:t>путем проведения заочного голосования, а также делегирование ими своих</w:t>
      </w:r>
      <w:r w:rsidRPr="000B3F86">
        <w:rPr>
          <w:rFonts w:ascii="Times New Roman" w:hAnsi="Times New Roman"/>
          <w:spacing w:val="1"/>
          <w:sz w:val="24"/>
          <w:szCs w:val="24"/>
        </w:rPr>
        <w:t xml:space="preserve"> </w:t>
      </w:r>
      <w:r w:rsidRPr="000B3F86">
        <w:rPr>
          <w:rFonts w:ascii="Times New Roman" w:hAnsi="Times New Roman"/>
          <w:sz w:val="24"/>
          <w:szCs w:val="24"/>
        </w:rPr>
        <w:t>полномочий иным</w:t>
      </w:r>
      <w:r w:rsidRPr="000B3F86">
        <w:rPr>
          <w:rFonts w:ascii="Times New Roman" w:hAnsi="Times New Roman"/>
          <w:spacing w:val="2"/>
          <w:sz w:val="24"/>
          <w:szCs w:val="24"/>
        </w:rPr>
        <w:t xml:space="preserve"> </w:t>
      </w:r>
      <w:r w:rsidRPr="000B3F86">
        <w:rPr>
          <w:rFonts w:ascii="Times New Roman" w:hAnsi="Times New Roman"/>
          <w:sz w:val="24"/>
          <w:szCs w:val="24"/>
        </w:rPr>
        <w:t>лицам</w:t>
      </w:r>
      <w:r w:rsidRPr="000B3F86">
        <w:rPr>
          <w:rFonts w:ascii="Times New Roman" w:hAnsi="Times New Roman"/>
          <w:spacing w:val="2"/>
          <w:sz w:val="24"/>
          <w:szCs w:val="24"/>
        </w:rPr>
        <w:t xml:space="preserve"> </w:t>
      </w:r>
      <w:r w:rsidRPr="000B3F86">
        <w:rPr>
          <w:rFonts w:ascii="Times New Roman" w:hAnsi="Times New Roman"/>
          <w:sz w:val="24"/>
          <w:szCs w:val="24"/>
        </w:rPr>
        <w:t>не</w:t>
      </w:r>
      <w:r w:rsidRPr="000B3F86">
        <w:rPr>
          <w:rFonts w:ascii="Times New Roman" w:hAnsi="Times New Roman"/>
          <w:spacing w:val="2"/>
          <w:sz w:val="24"/>
          <w:szCs w:val="24"/>
        </w:rPr>
        <w:t xml:space="preserve"> </w:t>
      </w:r>
      <w:r w:rsidRPr="000B3F86">
        <w:rPr>
          <w:rFonts w:ascii="Times New Roman" w:hAnsi="Times New Roman"/>
          <w:sz w:val="24"/>
          <w:szCs w:val="24"/>
        </w:rPr>
        <w:t>допускается.</w:t>
      </w:r>
    </w:p>
    <w:p w14:paraId="47A14ACD" w14:textId="77777777" w:rsidR="000B3F86" w:rsidRPr="000B3F86" w:rsidRDefault="000B3F86" w:rsidP="000B3F86">
      <w:pPr>
        <w:pStyle w:val="a5"/>
        <w:widowControl w:val="0"/>
        <w:numPr>
          <w:ilvl w:val="1"/>
          <w:numId w:val="18"/>
        </w:numPr>
        <w:tabs>
          <w:tab w:val="left" w:pos="1522"/>
        </w:tabs>
        <w:autoSpaceDE w:val="0"/>
        <w:autoSpaceDN w:val="0"/>
        <w:spacing w:before="3"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проверяет</w:t>
      </w:r>
      <w:r w:rsidRPr="000B3F86">
        <w:rPr>
          <w:rFonts w:ascii="Times New Roman" w:hAnsi="Times New Roman"/>
          <w:spacing w:val="1"/>
          <w:sz w:val="24"/>
          <w:szCs w:val="24"/>
        </w:rPr>
        <w:t xml:space="preserve"> </w:t>
      </w:r>
      <w:r w:rsidRPr="000B3F86">
        <w:rPr>
          <w:rFonts w:ascii="Times New Roman" w:hAnsi="Times New Roman"/>
          <w:sz w:val="24"/>
          <w:szCs w:val="24"/>
        </w:rPr>
        <w:t>наличие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документов</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составе</w:t>
      </w:r>
      <w:r w:rsidRPr="000B3F86">
        <w:rPr>
          <w:rFonts w:ascii="Times New Roman" w:hAnsi="Times New Roman"/>
          <w:spacing w:val="1"/>
          <w:sz w:val="24"/>
          <w:szCs w:val="24"/>
        </w:rPr>
        <w:t xml:space="preserve"> </w:t>
      </w:r>
      <w:r w:rsidRPr="000B3F86">
        <w:rPr>
          <w:rFonts w:ascii="Times New Roman" w:hAnsi="Times New Roman"/>
          <w:sz w:val="24"/>
          <w:szCs w:val="24"/>
        </w:rPr>
        <w:t>заявки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 в аукционе в соответствии с требованиями, предъявляемыми к заявке</w:t>
      </w:r>
      <w:r w:rsidRPr="000B3F86">
        <w:rPr>
          <w:rFonts w:ascii="Times New Roman" w:hAnsi="Times New Roman"/>
          <w:spacing w:val="-67"/>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 xml:space="preserve">аукционе. </w:t>
      </w:r>
    </w:p>
    <w:p w14:paraId="11BF87B9" w14:textId="77777777" w:rsidR="000B3F86" w:rsidRPr="000B3F86" w:rsidRDefault="000B3F86" w:rsidP="000B3F86">
      <w:pPr>
        <w:pStyle w:val="a5"/>
        <w:widowControl w:val="0"/>
        <w:numPr>
          <w:ilvl w:val="1"/>
          <w:numId w:val="18"/>
        </w:numPr>
        <w:tabs>
          <w:tab w:val="left" w:pos="1464"/>
        </w:tabs>
        <w:autoSpaceDE w:val="0"/>
        <w:autoSpaceDN w:val="0"/>
        <w:spacing w:before="81" w:after="0" w:line="322" w:lineRule="exact"/>
        <w:ind w:left="0" w:right="225" w:firstLine="567"/>
        <w:jc w:val="both"/>
        <w:rPr>
          <w:rFonts w:ascii="Times New Roman" w:hAnsi="Times New Roman"/>
          <w:sz w:val="24"/>
          <w:szCs w:val="24"/>
        </w:rPr>
      </w:pPr>
      <w:r w:rsidRPr="000B3F86">
        <w:rPr>
          <w:rFonts w:ascii="Times New Roman" w:hAnsi="Times New Roman"/>
          <w:sz w:val="24"/>
          <w:szCs w:val="24"/>
        </w:rPr>
        <w:t>Комиссия рассматривает заявки на участие в аукционе в срок, не</w:t>
      </w:r>
      <w:r w:rsidRPr="000B3F86">
        <w:rPr>
          <w:rFonts w:ascii="Times New Roman" w:hAnsi="Times New Roman"/>
          <w:spacing w:val="1"/>
          <w:sz w:val="24"/>
          <w:szCs w:val="24"/>
        </w:rPr>
        <w:t xml:space="preserve"> </w:t>
      </w:r>
      <w:r w:rsidRPr="000B3F86">
        <w:rPr>
          <w:rFonts w:ascii="Times New Roman" w:hAnsi="Times New Roman"/>
          <w:sz w:val="24"/>
          <w:szCs w:val="24"/>
        </w:rPr>
        <w:t>превышающий</w:t>
      </w:r>
      <w:r w:rsidRPr="000B3F86">
        <w:rPr>
          <w:rFonts w:ascii="Times New Roman" w:hAnsi="Times New Roman"/>
          <w:spacing w:val="1"/>
          <w:sz w:val="24"/>
          <w:szCs w:val="24"/>
        </w:rPr>
        <w:t xml:space="preserve"> </w:t>
      </w:r>
      <w:r w:rsidRPr="000B3F86">
        <w:rPr>
          <w:rFonts w:ascii="Times New Roman" w:hAnsi="Times New Roman"/>
          <w:sz w:val="24"/>
          <w:szCs w:val="24"/>
        </w:rPr>
        <w:t>2</w:t>
      </w:r>
      <w:r w:rsidRPr="000B3F86">
        <w:rPr>
          <w:rFonts w:ascii="Times New Roman" w:hAnsi="Times New Roman"/>
          <w:spacing w:val="2"/>
          <w:sz w:val="24"/>
          <w:szCs w:val="24"/>
        </w:rPr>
        <w:t xml:space="preserve"> </w:t>
      </w:r>
      <w:r w:rsidRPr="000B3F86">
        <w:rPr>
          <w:rFonts w:ascii="Times New Roman" w:hAnsi="Times New Roman"/>
          <w:sz w:val="24"/>
          <w:szCs w:val="24"/>
        </w:rPr>
        <w:t>(двух)</w:t>
      </w:r>
      <w:r w:rsidRPr="000B3F86">
        <w:rPr>
          <w:rFonts w:ascii="Times New Roman" w:hAnsi="Times New Roman"/>
          <w:spacing w:val="1"/>
          <w:sz w:val="24"/>
          <w:szCs w:val="24"/>
        </w:rPr>
        <w:t xml:space="preserve"> </w:t>
      </w:r>
      <w:r w:rsidRPr="000B3F86">
        <w:rPr>
          <w:rFonts w:ascii="Times New Roman" w:hAnsi="Times New Roman"/>
          <w:sz w:val="24"/>
          <w:szCs w:val="24"/>
        </w:rPr>
        <w:t>дней</w:t>
      </w:r>
      <w:r w:rsidRPr="000B3F86">
        <w:rPr>
          <w:rFonts w:ascii="Times New Roman" w:hAnsi="Times New Roman"/>
          <w:spacing w:val="1"/>
          <w:sz w:val="24"/>
          <w:szCs w:val="24"/>
        </w:rPr>
        <w:t xml:space="preserve"> </w:t>
      </w:r>
      <w:r w:rsidRPr="000B3F86">
        <w:rPr>
          <w:rFonts w:ascii="Times New Roman" w:hAnsi="Times New Roman"/>
          <w:sz w:val="24"/>
          <w:szCs w:val="24"/>
        </w:rPr>
        <w:t>со</w:t>
      </w:r>
      <w:r w:rsidRPr="000B3F86">
        <w:rPr>
          <w:rFonts w:ascii="Times New Roman" w:hAnsi="Times New Roman"/>
          <w:spacing w:val="2"/>
          <w:sz w:val="24"/>
          <w:szCs w:val="24"/>
        </w:rPr>
        <w:t xml:space="preserve"> </w:t>
      </w:r>
      <w:r w:rsidRPr="000B3F86">
        <w:rPr>
          <w:rFonts w:ascii="Times New Roman" w:hAnsi="Times New Roman"/>
          <w:sz w:val="24"/>
          <w:szCs w:val="24"/>
        </w:rPr>
        <w:t>дня</w:t>
      </w:r>
      <w:r w:rsidRPr="000B3F86">
        <w:rPr>
          <w:rFonts w:ascii="Times New Roman" w:hAnsi="Times New Roman"/>
          <w:spacing w:val="2"/>
          <w:sz w:val="24"/>
          <w:szCs w:val="24"/>
        </w:rPr>
        <w:t xml:space="preserve"> </w:t>
      </w:r>
      <w:r w:rsidRPr="000B3F86">
        <w:rPr>
          <w:rFonts w:ascii="Times New Roman" w:hAnsi="Times New Roman"/>
          <w:sz w:val="24"/>
          <w:szCs w:val="24"/>
        </w:rPr>
        <w:t>окончания</w:t>
      </w:r>
      <w:r w:rsidRPr="000B3F86">
        <w:rPr>
          <w:rFonts w:ascii="Times New Roman" w:hAnsi="Times New Roman"/>
          <w:spacing w:val="3"/>
          <w:sz w:val="24"/>
          <w:szCs w:val="24"/>
        </w:rPr>
        <w:t xml:space="preserve"> </w:t>
      </w:r>
      <w:r w:rsidRPr="000B3F86">
        <w:rPr>
          <w:rFonts w:ascii="Times New Roman" w:hAnsi="Times New Roman"/>
          <w:sz w:val="24"/>
          <w:szCs w:val="24"/>
        </w:rPr>
        <w:t>подачи</w:t>
      </w:r>
      <w:r w:rsidRPr="000B3F86">
        <w:rPr>
          <w:rFonts w:ascii="Times New Roman" w:hAnsi="Times New Roman"/>
          <w:spacing w:val="2"/>
          <w:sz w:val="24"/>
          <w:szCs w:val="24"/>
        </w:rPr>
        <w:t xml:space="preserve"> </w:t>
      </w:r>
      <w:r w:rsidRPr="000B3F86">
        <w:rPr>
          <w:rFonts w:ascii="Times New Roman" w:hAnsi="Times New Roman"/>
          <w:sz w:val="24"/>
          <w:szCs w:val="24"/>
        </w:rPr>
        <w:t>заявок на</w:t>
      </w:r>
      <w:r w:rsidRPr="000B3F86">
        <w:rPr>
          <w:rFonts w:ascii="Times New Roman" w:hAnsi="Times New Roman"/>
          <w:spacing w:val="8"/>
          <w:sz w:val="24"/>
          <w:szCs w:val="24"/>
        </w:rPr>
        <w:t xml:space="preserve"> </w:t>
      </w:r>
      <w:r w:rsidRPr="000B3F86">
        <w:rPr>
          <w:rFonts w:ascii="Times New Roman" w:hAnsi="Times New Roman"/>
          <w:sz w:val="24"/>
          <w:szCs w:val="24"/>
        </w:rPr>
        <w:t>участие</w:t>
      </w:r>
      <w:r w:rsidRPr="000B3F86">
        <w:rPr>
          <w:rFonts w:ascii="Times New Roman" w:hAnsi="Times New Roman"/>
          <w:spacing w:val="2"/>
          <w:sz w:val="24"/>
          <w:szCs w:val="24"/>
        </w:rPr>
        <w:t xml:space="preserve"> </w:t>
      </w:r>
      <w:r w:rsidRPr="000B3F86">
        <w:rPr>
          <w:rFonts w:ascii="Times New Roman" w:hAnsi="Times New Roman"/>
          <w:sz w:val="24"/>
          <w:szCs w:val="24"/>
        </w:rPr>
        <w:t>в аукционе.</w:t>
      </w:r>
    </w:p>
    <w:p w14:paraId="7BC6713C" w14:textId="77777777" w:rsidR="000B3F86" w:rsidRPr="000B3F86" w:rsidRDefault="000B3F86" w:rsidP="000B3F86">
      <w:pPr>
        <w:pStyle w:val="a5"/>
        <w:widowControl w:val="0"/>
        <w:numPr>
          <w:ilvl w:val="1"/>
          <w:numId w:val="18"/>
        </w:numPr>
        <w:tabs>
          <w:tab w:val="left" w:pos="1541"/>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Комиссией принимается решение о допуске к участию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 и о признании заявителя, подавшего заявку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 аукциона или об отказе в допуске такого заявителя к 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оформляется</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Протокол</w:t>
      </w:r>
      <w:r w:rsidRPr="000B3F86">
        <w:rPr>
          <w:rFonts w:ascii="Times New Roman" w:hAnsi="Times New Roman"/>
          <w:spacing w:val="-14"/>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2"/>
          <w:sz w:val="24"/>
          <w:szCs w:val="24"/>
        </w:rPr>
        <w:t xml:space="preserve"> </w:t>
      </w:r>
      <w:r w:rsidRPr="000B3F86">
        <w:rPr>
          <w:rFonts w:ascii="Times New Roman" w:hAnsi="Times New Roman"/>
          <w:sz w:val="24"/>
          <w:szCs w:val="24"/>
        </w:rPr>
        <w:t>заявок</w:t>
      </w:r>
      <w:r w:rsidRPr="000B3F86">
        <w:rPr>
          <w:rFonts w:ascii="Times New Roman" w:hAnsi="Times New Roman"/>
          <w:spacing w:val="-14"/>
          <w:sz w:val="24"/>
          <w:szCs w:val="24"/>
        </w:rPr>
        <w:t xml:space="preserve"> </w:t>
      </w:r>
      <w:r w:rsidRPr="000B3F86">
        <w:rPr>
          <w:rFonts w:ascii="Times New Roman" w:hAnsi="Times New Roman"/>
          <w:sz w:val="24"/>
          <w:szCs w:val="24"/>
        </w:rPr>
        <w:t>на</w:t>
      </w:r>
      <w:r w:rsidRPr="000B3F86">
        <w:rPr>
          <w:rFonts w:ascii="Times New Roman" w:hAnsi="Times New Roman"/>
          <w:spacing w:val="-9"/>
          <w:sz w:val="24"/>
          <w:szCs w:val="24"/>
        </w:rPr>
        <w:t xml:space="preserve"> </w:t>
      </w:r>
      <w:r w:rsidRPr="000B3F86">
        <w:rPr>
          <w:rFonts w:ascii="Times New Roman" w:hAnsi="Times New Roman"/>
          <w:sz w:val="24"/>
          <w:szCs w:val="24"/>
        </w:rPr>
        <w:t>участие</w:t>
      </w:r>
      <w:r w:rsidRPr="000B3F86">
        <w:rPr>
          <w:rFonts w:ascii="Times New Roman" w:hAnsi="Times New Roman"/>
          <w:spacing w:val="-12"/>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аукционе</w:t>
      </w:r>
      <w:r w:rsidRPr="000B3F86">
        <w:rPr>
          <w:rFonts w:ascii="Times New Roman" w:hAnsi="Times New Roman"/>
          <w:spacing w:val="-12"/>
          <w:sz w:val="24"/>
          <w:szCs w:val="24"/>
        </w:rPr>
        <w:t xml:space="preserve"> </w:t>
      </w:r>
      <w:r w:rsidRPr="000B3F86">
        <w:rPr>
          <w:rFonts w:ascii="Times New Roman" w:hAnsi="Times New Roman"/>
          <w:sz w:val="24"/>
          <w:szCs w:val="24"/>
        </w:rPr>
        <w:t>должен</w:t>
      </w:r>
      <w:r w:rsidRPr="000B3F86">
        <w:rPr>
          <w:rFonts w:ascii="Times New Roman" w:hAnsi="Times New Roman"/>
          <w:spacing w:val="-13"/>
          <w:sz w:val="24"/>
          <w:szCs w:val="24"/>
        </w:rPr>
        <w:t xml:space="preserve"> </w:t>
      </w:r>
      <w:r w:rsidRPr="000B3F86">
        <w:rPr>
          <w:rFonts w:ascii="Times New Roman" w:hAnsi="Times New Roman"/>
          <w:sz w:val="24"/>
          <w:szCs w:val="24"/>
        </w:rPr>
        <w:t>содержать</w:t>
      </w:r>
      <w:r w:rsidRPr="000B3F86">
        <w:rPr>
          <w:rFonts w:ascii="Times New Roman" w:hAnsi="Times New Roman"/>
          <w:spacing w:val="-68"/>
          <w:sz w:val="24"/>
          <w:szCs w:val="24"/>
        </w:rPr>
        <w:t xml:space="preserve"> </w:t>
      </w:r>
      <w:r w:rsidRPr="000B3F86">
        <w:rPr>
          <w:rFonts w:ascii="Times New Roman" w:hAnsi="Times New Roman"/>
          <w:sz w:val="24"/>
          <w:szCs w:val="24"/>
        </w:rPr>
        <w:t>сведения о заявителях, подавших заявки на участие в аукционе, решение о</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отказе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обоснованием такого решения. Протокол рассмотрения заявок на участие в аукционе подписывается</w:t>
      </w:r>
      <w:r w:rsidRPr="000B3F86">
        <w:rPr>
          <w:rFonts w:ascii="Times New Roman" w:hAnsi="Times New Roman"/>
          <w:spacing w:val="1"/>
          <w:sz w:val="24"/>
          <w:szCs w:val="24"/>
        </w:rPr>
        <w:t xml:space="preserve"> </w:t>
      </w:r>
      <w:r w:rsidRPr="000B3F86">
        <w:rPr>
          <w:rFonts w:ascii="Times New Roman" w:hAnsi="Times New Roman"/>
          <w:sz w:val="24"/>
          <w:szCs w:val="24"/>
        </w:rPr>
        <w:t>всеми присутствующими членами Комиссии в день окончания 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 на участие в аукционе. В этот же день он размещается 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сайте. </w:t>
      </w:r>
    </w:p>
    <w:p w14:paraId="06F3115F" w14:textId="77777777" w:rsidR="000B3F86" w:rsidRPr="000B3F86" w:rsidRDefault="000B3F86" w:rsidP="000B3F86">
      <w:pPr>
        <w:pStyle w:val="a9"/>
        <w:ind w:right="232" w:firstLine="567"/>
        <w:jc w:val="both"/>
        <w:rPr>
          <w:sz w:val="24"/>
          <w:szCs w:val="24"/>
          <w:lang w:val="ru-RU"/>
        </w:rPr>
      </w:pPr>
      <w:r w:rsidRPr="000B3F86">
        <w:rPr>
          <w:sz w:val="24"/>
          <w:szCs w:val="24"/>
          <w:lang w:val="ru-RU"/>
        </w:rPr>
        <w:t>В</w:t>
      </w:r>
      <w:r w:rsidRPr="000B3F86">
        <w:rPr>
          <w:spacing w:val="-14"/>
          <w:sz w:val="24"/>
          <w:szCs w:val="24"/>
          <w:lang w:val="ru-RU"/>
        </w:rPr>
        <w:t xml:space="preserve"> </w:t>
      </w:r>
      <w:r w:rsidRPr="000B3F86">
        <w:rPr>
          <w:sz w:val="24"/>
          <w:szCs w:val="24"/>
          <w:lang w:val="ru-RU"/>
        </w:rPr>
        <w:t>Протокол</w:t>
      </w:r>
      <w:r w:rsidRPr="000B3F86">
        <w:rPr>
          <w:spacing w:val="-10"/>
          <w:sz w:val="24"/>
          <w:szCs w:val="24"/>
          <w:lang w:val="ru-RU"/>
        </w:rPr>
        <w:t xml:space="preserve"> </w:t>
      </w:r>
      <w:r w:rsidRPr="000B3F86">
        <w:rPr>
          <w:sz w:val="24"/>
          <w:szCs w:val="24"/>
          <w:lang w:val="ru-RU"/>
        </w:rPr>
        <w:t>рассмотрения</w:t>
      </w:r>
      <w:r w:rsidRPr="000B3F86">
        <w:rPr>
          <w:spacing w:val="-9"/>
          <w:sz w:val="24"/>
          <w:szCs w:val="24"/>
          <w:lang w:val="ru-RU"/>
        </w:rPr>
        <w:t xml:space="preserve"> </w:t>
      </w:r>
      <w:r w:rsidRPr="000B3F86">
        <w:rPr>
          <w:sz w:val="24"/>
          <w:szCs w:val="24"/>
          <w:lang w:val="ru-RU"/>
        </w:rPr>
        <w:t>заявок</w:t>
      </w:r>
      <w:r w:rsidRPr="000B3F86">
        <w:rPr>
          <w:spacing w:val="-11"/>
          <w:sz w:val="24"/>
          <w:szCs w:val="24"/>
          <w:lang w:val="ru-RU"/>
        </w:rPr>
        <w:t xml:space="preserve"> </w:t>
      </w:r>
      <w:r w:rsidRPr="000B3F86">
        <w:rPr>
          <w:sz w:val="24"/>
          <w:szCs w:val="24"/>
          <w:lang w:val="ru-RU"/>
        </w:rPr>
        <w:t>на</w:t>
      </w:r>
      <w:r w:rsidRPr="000B3F86">
        <w:rPr>
          <w:spacing w:val="-10"/>
          <w:sz w:val="24"/>
          <w:szCs w:val="24"/>
          <w:lang w:val="ru-RU"/>
        </w:rPr>
        <w:t xml:space="preserve"> </w:t>
      </w:r>
      <w:r w:rsidRPr="000B3F86">
        <w:rPr>
          <w:sz w:val="24"/>
          <w:szCs w:val="24"/>
          <w:lang w:val="ru-RU"/>
        </w:rPr>
        <w:t>участие</w:t>
      </w:r>
      <w:r w:rsidRPr="000B3F86">
        <w:rPr>
          <w:spacing w:val="-10"/>
          <w:sz w:val="24"/>
          <w:szCs w:val="24"/>
          <w:lang w:val="ru-RU"/>
        </w:rPr>
        <w:t xml:space="preserve"> </w:t>
      </w:r>
      <w:r w:rsidRPr="000B3F86">
        <w:rPr>
          <w:sz w:val="24"/>
          <w:szCs w:val="24"/>
          <w:lang w:val="ru-RU"/>
        </w:rPr>
        <w:t>в</w:t>
      </w:r>
      <w:r w:rsidRPr="000B3F86">
        <w:rPr>
          <w:spacing w:val="-11"/>
          <w:sz w:val="24"/>
          <w:szCs w:val="24"/>
          <w:lang w:val="ru-RU"/>
        </w:rPr>
        <w:t xml:space="preserve"> </w:t>
      </w:r>
      <w:r w:rsidRPr="000B3F86">
        <w:rPr>
          <w:sz w:val="24"/>
          <w:szCs w:val="24"/>
          <w:lang w:val="ru-RU"/>
        </w:rPr>
        <w:t>аукционе</w:t>
      </w:r>
      <w:r w:rsidRPr="000B3F86">
        <w:rPr>
          <w:spacing w:val="-10"/>
          <w:sz w:val="24"/>
          <w:szCs w:val="24"/>
          <w:lang w:val="ru-RU"/>
        </w:rPr>
        <w:t xml:space="preserve"> </w:t>
      </w:r>
      <w:r w:rsidRPr="000B3F86">
        <w:rPr>
          <w:sz w:val="24"/>
          <w:szCs w:val="24"/>
          <w:lang w:val="ru-RU"/>
        </w:rPr>
        <w:t>вносится</w:t>
      </w:r>
      <w:r w:rsidRPr="000B3F86">
        <w:rPr>
          <w:spacing w:val="-9"/>
          <w:sz w:val="24"/>
          <w:szCs w:val="24"/>
          <w:lang w:val="ru-RU"/>
        </w:rPr>
        <w:t xml:space="preserve"> </w:t>
      </w:r>
      <w:r w:rsidRPr="000B3F86">
        <w:rPr>
          <w:sz w:val="24"/>
          <w:szCs w:val="24"/>
          <w:lang w:val="ru-RU"/>
        </w:rPr>
        <w:t>запись</w:t>
      </w:r>
      <w:r w:rsidRPr="000B3F86">
        <w:rPr>
          <w:spacing w:val="-67"/>
          <w:sz w:val="24"/>
          <w:szCs w:val="24"/>
          <w:lang w:val="ru-RU"/>
        </w:rPr>
        <w:t xml:space="preserve"> </w:t>
      </w:r>
      <w:r w:rsidRPr="000B3F86">
        <w:rPr>
          <w:sz w:val="24"/>
          <w:szCs w:val="24"/>
          <w:lang w:val="ru-RU"/>
        </w:rPr>
        <w:t>о признании аукциона</w:t>
      </w:r>
      <w:r w:rsidRPr="000B3F86">
        <w:rPr>
          <w:spacing w:val="1"/>
          <w:sz w:val="24"/>
          <w:szCs w:val="24"/>
          <w:lang w:val="ru-RU"/>
        </w:rPr>
        <w:t xml:space="preserve"> </w:t>
      </w:r>
      <w:r w:rsidRPr="000B3F86">
        <w:rPr>
          <w:sz w:val="24"/>
          <w:szCs w:val="24"/>
          <w:lang w:val="ru-RU"/>
        </w:rPr>
        <w:t>несостоявшимся</w:t>
      </w:r>
      <w:r w:rsidRPr="000B3F86">
        <w:rPr>
          <w:spacing w:val="2"/>
          <w:sz w:val="24"/>
          <w:szCs w:val="24"/>
          <w:lang w:val="ru-RU"/>
        </w:rPr>
        <w:t xml:space="preserve"> </w:t>
      </w:r>
      <w:r w:rsidRPr="000B3F86">
        <w:rPr>
          <w:sz w:val="24"/>
          <w:szCs w:val="24"/>
          <w:lang w:val="ru-RU"/>
        </w:rPr>
        <w:t>в</w:t>
      </w:r>
      <w:r w:rsidRPr="000B3F86">
        <w:rPr>
          <w:spacing w:val="-1"/>
          <w:sz w:val="24"/>
          <w:szCs w:val="24"/>
          <w:lang w:val="ru-RU"/>
        </w:rPr>
        <w:t xml:space="preserve"> </w:t>
      </w:r>
      <w:r w:rsidRPr="000B3F86">
        <w:rPr>
          <w:sz w:val="24"/>
          <w:szCs w:val="24"/>
          <w:lang w:val="ru-RU"/>
        </w:rPr>
        <w:t>следующих</w:t>
      </w:r>
      <w:r w:rsidRPr="000B3F86">
        <w:rPr>
          <w:spacing w:val="-4"/>
          <w:sz w:val="24"/>
          <w:szCs w:val="24"/>
          <w:lang w:val="ru-RU"/>
        </w:rPr>
        <w:t xml:space="preserve"> </w:t>
      </w:r>
      <w:r w:rsidRPr="000B3F86">
        <w:rPr>
          <w:sz w:val="24"/>
          <w:szCs w:val="24"/>
          <w:lang w:val="ru-RU"/>
        </w:rPr>
        <w:t>случаях:</w:t>
      </w:r>
    </w:p>
    <w:p w14:paraId="35EE25A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5" w:firstLine="567"/>
        <w:jc w:val="both"/>
        <w:rPr>
          <w:rFonts w:ascii="Times New Roman" w:hAnsi="Times New Roman"/>
          <w:sz w:val="24"/>
          <w:szCs w:val="24"/>
        </w:rPr>
      </w:pPr>
      <w:r w:rsidRPr="000B3F86">
        <w:rPr>
          <w:rFonts w:ascii="Times New Roman" w:hAnsi="Times New Roman"/>
          <w:sz w:val="24"/>
          <w:szCs w:val="24"/>
        </w:rPr>
        <w:t>если по окончании срока подачи заявок на участие в аукционе, подана</w:t>
      </w:r>
      <w:r w:rsidRPr="000B3F86">
        <w:rPr>
          <w:rFonts w:ascii="Times New Roman" w:hAnsi="Times New Roman"/>
          <w:spacing w:val="-67"/>
          <w:sz w:val="24"/>
          <w:szCs w:val="24"/>
        </w:rPr>
        <w:t xml:space="preserve"> </w:t>
      </w:r>
      <w:r w:rsidRPr="000B3F86">
        <w:rPr>
          <w:rFonts w:ascii="Times New Roman" w:hAnsi="Times New Roman"/>
          <w:sz w:val="24"/>
          <w:szCs w:val="24"/>
        </w:rPr>
        <w:t>только 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подана</w:t>
      </w:r>
      <w:r w:rsidRPr="000B3F86">
        <w:rPr>
          <w:rFonts w:ascii="Times New Roman" w:hAnsi="Times New Roman"/>
          <w:spacing w:val="1"/>
          <w:sz w:val="24"/>
          <w:szCs w:val="24"/>
        </w:rPr>
        <w:t xml:space="preserve"> </w:t>
      </w:r>
      <w:r w:rsidRPr="000B3F86">
        <w:rPr>
          <w:rFonts w:ascii="Times New Roman" w:hAnsi="Times New Roman"/>
          <w:sz w:val="24"/>
          <w:szCs w:val="24"/>
        </w:rPr>
        <w:t>ни</w:t>
      </w:r>
      <w:r w:rsidRPr="000B3F86">
        <w:rPr>
          <w:rFonts w:ascii="Times New Roman" w:hAnsi="Times New Roman"/>
          <w:spacing w:val="1"/>
          <w:sz w:val="24"/>
          <w:szCs w:val="24"/>
        </w:rPr>
        <w:t xml:space="preserve"> </w:t>
      </w:r>
      <w:r w:rsidRPr="000B3F86">
        <w:rPr>
          <w:rFonts w:ascii="Times New Roman" w:hAnsi="Times New Roman"/>
          <w:sz w:val="24"/>
          <w:szCs w:val="24"/>
        </w:rPr>
        <w:t>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p>
    <w:p w14:paraId="0C285895"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если в аукционе участвовал один участник или в случае если в связи с</w:t>
      </w:r>
      <w:r w:rsidRPr="000B3F86">
        <w:rPr>
          <w:rFonts w:ascii="Times New Roman" w:hAnsi="Times New Roman"/>
          <w:spacing w:val="-67"/>
          <w:sz w:val="24"/>
          <w:szCs w:val="24"/>
        </w:rPr>
        <w:t xml:space="preserve"> </w:t>
      </w:r>
      <w:r w:rsidRPr="000B3F86">
        <w:rPr>
          <w:rFonts w:ascii="Times New Roman" w:hAnsi="Times New Roman"/>
          <w:sz w:val="24"/>
          <w:szCs w:val="24"/>
        </w:rPr>
        <w:t>отсутствием</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предложений</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предусматривающих</w:t>
      </w:r>
      <w:r w:rsidRPr="000B3F86">
        <w:rPr>
          <w:rFonts w:ascii="Times New Roman" w:hAnsi="Times New Roman"/>
          <w:spacing w:val="1"/>
          <w:sz w:val="24"/>
          <w:szCs w:val="24"/>
        </w:rPr>
        <w:t xml:space="preserve"> </w:t>
      </w:r>
      <w:r w:rsidRPr="000B3F86">
        <w:rPr>
          <w:rFonts w:ascii="Times New Roman" w:hAnsi="Times New Roman"/>
          <w:sz w:val="24"/>
          <w:szCs w:val="24"/>
        </w:rPr>
        <w:t>более</w:t>
      </w:r>
      <w:r w:rsidRPr="000B3F86">
        <w:rPr>
          <w:rFonts w:ascii="Times New Roman" w:hAnsi="Times New Roman"/>
          <w:spacing w:val="1"/>
          <w:sz w:val="24"/>
          <w:szCs w:val="24"/>
        </w:rPr>
        <w:t xml:space="preserve"> </w:t>
      </w:r>
      <w:r w:rsidRPr="000B3F86">
        <w:rPr>
          <w:rFonts w:ascii="Times New Roman" w:hAnsi="Times New Roman"/>
          <w:sz w:val="24"/>
          <w:szCs w:val="24"/>
        </w:rPr>
        <w:t>высокую цену договора, чем начальная (минимальная) цена договора, «шаг</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снижен</w:t>
      </w:r>
      <w:r w:rsidRPr="000B3F86">
        <w:rPr>
          <w:rFonts w:ascii="Times New Roman" w:hAnsi="Times New Roman"/>
          <w:spacing w:val="1"/>
          <w:sz w:val="24"/>
          <w:szCs w:val="24"/>
        </w:rPr>
        <w:t xml:space="preserve"> </w:t>
      </w:r>
      <w:r w:rsidRPr="000B3F86">
        <w:rPr>
          <w:rFonts w:ascii="Times New Roman" w:hAnsi="Times New Roman"/>
          <w:sz w:val="24"/>
          <w:szCs w:val="24"/>
        </w:rPr>
        <w:t>до</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минимального</w:t>
      </w:r>
      <w:r w:rsidRPr="000B3F86">
        <w:rPr>
          <w:rFonts w:ascii="Times New Roman" w:hAnsi="Times New Roman"/>
          <w:spacing w:val="1"/>
          <w:sz w:val="24"/>
          <w:szCs w:val="24"/>
        </w:rPr>
        <w:t xml:space="preserve"> </w:t>
      </w:r>
      <w:r w:rsidRPr="000B3F86">
        <w:rPr>
          <w:rFonts w:ascii="Times New Roman" w:hAnsi="Times New Roman"/>
          <w:sz w:val="24"/>
          <w:szCs w:val="24"/>
        </w:rPr>
        <w:t>размера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после</w:t>
      </w:r>
      <w:r w:rsidRPr="000B3F86">
        <w:rPr>
          <w:rFonts w:ascii="Times New Roman" w:hAnsi="Times New Roman"/>
          <w:spacing w:val="1"/>
          <w:sz w:val="24"/>
          <w:szCs w:val="24"/>
        </w:rPr>
        <w:t xml:space="preserve"> </w:t>
      </w:r>
      <w:r w:rsidRPr="000B3F86">
        <w:rPr>
          <w:rFonts w:ascii="Times New Roman" w:hAnsi="Times New Roman"/>
          <w:sz w:val="24"/>
          <w:szCs w:val="24"/>
        </w:rPr>
        <w:t>троекратного</w:t>
      </w:r>
      <w:r w:rsidRPr="000B3F86">
        <w:rPr>
          <w:rFonts w:ascii="Times New Roman" w:hAnsi="Times New Roman"/>
          <w:spacing w:val="1"/>
          <w:sz w:val="24"/>
          <w:szCs w:val="24"/>
        </w:rPr>
        <w:t xml:space="preserve"> </w:t>
      </w:r>
      <w:r w:rsidRPr="000B3F86">
        <w:rPr>
          <w:rFonts w:ascii="Times New Roman" w:hAnsi="Times New Roman"/>
          <w:sz w:val="24"/>
          <w:szCs w:val="24"/>
        </w:rPr>
        <w:t>объявления</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начальной</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(минимальной)</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поступило</w:t>
      </w:r>
      <w:r w:rsidRPr="000B3F86">
        <w:rPr>
          <w:rFonts w:ascii="Times New Roman" w:hAnsi="Times New Roman"/>
          <w:spacing w:val="-7"/>
          <w:sz w:val="24"/>
          <w:szCs w:val="24"/>
        </w:rPr>
        <w:t xml:space="preserve"> </w:t>
      </w:r>
      <w:r w:rsidRPr="000B3F86">
        <w:rPr>
          <w:rFonts w:ascii="Times New Roman" w:hAnsi="Times New Roman"/>
          <w:sz w:val="24"/>
          <w:szCs w:val="24"/>
        </w:rPr>
        <w:t>ни</w:t>
      </w:r>
      <w:r w:rsidRPr="000B3F86">
        <w:rPr>
          <w:rFonts w:ascii="Times New Roman" w:hAnsi="Times New Roman"/>
          <w:spacing w:val="-6"/>
          <w:sz w:val="24"/>
          <w:szCs w:val="24"/>
        </w:rPr>
        <w:t xml:space="preserve"> </w:t>
      </w:r>
      <w:r w:rsidRPr="000B3F86">
        <w:rPr>
          <w:rFonts w:ascii="Times New Roman" w:hAnsi="Times New Roman"/>
          <w:sz w:val="24"/>
          <w:szCs w:val="24"/>
        </w:rPr>
        <w:t>одного</w:t>
      </w:r>
      <w:r w:rsidRPr="000B3F86">
        <w:rPr>
          <w:rFonts w:ascii="Times New Roman" w:hAnsi="Times New Roman"/>
          <w:spacing w:val="-6"/>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5"/>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цене</w:t>
      </w:r>
      <w:r w:rsidRPr="000B3F86">
        <w:rPr>
          <w:rFonts w:ascii="Times New Roman" w:hAnsi="Times New Roman"/>
          <w:spacing w:val="-6"/>
          <w:sz w:val="24"/>
          <w:szCs w:val="24"/>
        </w:rPr>
        <w:t xml:space="preserve"> </w:t>
      </w:r>
      <w:r w:rsidRPr="000B3F86">
        <w:rPr>
          <w:rFonts w:ascii="Times New Roman" w:hAnsi="Times New Roman"/>
          <w:sz w:val="24"/>
          <w:szCs w:val="24"/>
        </w:rPr>
        <w:t>договора,</w:t>
      </w:r>
      <w:r w:rsidRPr="000B3F86">
        <w:rPr>
          <w:rFonts w:ascii="Times New Roman" w:hAnsi="Times New Roman"/>
          <w:spacing w:val="-3"/>
          <w:sz w:val="24"/>
          <w:szCs w:val="24"/>
        </w:rPr>
        <w:t xml:space="preserve"> </w:t>
      </w:r>
      <w:r w:rsidRPr="000B3F86">
        <w:rPr>
          <w:rFonts w:ascii="Times New Roman" w:hAnsi="Times New Roman"/>
          <w:sz w:val="24"/>
          <w:szCs w:val="24"/>
        </w:rPr>
        <w:t>которое</w:t>
      </w:r>
      <w:r w:rsidRPr="000B3F86">
        <w:rPr>
          <w:rFonts w:ascii="Times New Roman" w:hAnsi="Times New Roman"/>
          <w:spacing w:val="-5"/>
          <w:sz w:val="24"/>
          <w:szCs w:val="24"/>
        </w:rPr>
        <w:t xml:space="preserve"> </w:t>
      </w:r>
      <w:r w:rsidRPr="000B3F86">
        <w:rPr>
          <w:rFonts w:ascii="Times New Roman" w:hAnsi="Times New Roman"/>
          <w:sz w:val="24"/>
          <w:szCs w:val="24"/>
        </w:rPr>
        <w:t>предусматривало</w:t>
      </w:r>
      <w:r w:rsidRPr="000B3F86">
        <w:rPr>
          <w:rFonts w:ascii="Times New Roman" w:hAnsi="Times New Roman"/>
          <w:spacing w:val="-68"/>
          <w:sz w:val="24"/>
          <w:szCs w:val="24"/>
        </w:rPr>
        <w:t xml:space="preserve"> </w:t>
      </w:r>
      <w:r w:rsidRPr="000B3F86">
        <w:rPr>
          <w:rFonts w:ascii="Times New Roman" w:hAnsi="Times New Roman"/>
          <w:sz w:val="24"/>
          <w:szCs w:val="24"/>
        </w:rPr>
        <w:t>бы более</w:t>
      </w:r>
      <w:r w:rsidRPr="000B3F86">
        <w:rPr>
          <w:rFonts w:ascii="Times New Roman" w:hAnsi="Times New Roman"/>
          <w:spacing w:val="2"/>
          <w:sz w:val="24"/>
          <w:szCs w:val="24"/>
        </w:rPr>
        <w:t xml:space="preserve"> </w:t>
      </w:r>
      <w:r w:rsidRPr="000B3F86">
        <w:rPr>
          <w:rFonts w:ascii="Times New Roman" w:hAnsi="Times New Roman"/>
          <w:sz w:val="24"/>
          <w:szCs w:val="24"/>
        </w:rPr>
        <w:t>высокую цену</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02DB13D7" w14:textId="77777777" w:rsidR="000B3F86" w:rsidRPr="000B3F86" w:rsidRDefault="000B3F86" w:rsidP="000B3F86">
      <w:pPr>
        <w:pStyle w:val="a5"/>
        <w:widowControl w:val="0"/>
        <w:numPr>
          <w:ilvl w:val="1"/>
          <w:numId w:val="14"/>
        </w:numPr>
        <w:tabs>
          <w:tab w:val="left" w:pos="1166"/>
        </w:tabs>
        <w:autoSpaceDE w:val="0"/>
        <w:autoSpaceDN w:val="0"/>
        <w:spacing w:after="0" w:line="240" w:lineRule="auto"/>
        <w:ind w:left="0" w:right="231" w:firstLine="567"/>
        <w:jc w:val="both"/>
        <w:rPr>
          <w:rFonts w:ascii="Times New Roman" w:hAnsi="Times New Roman"/>
          <w:sz w:val="24"/>
          <w:szCs w:val="24"/>
        </w:rPr>
      </w:pP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рассмотрении</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аукционе принято решение об отказе в допуске к участию в аукционе всех</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признании</w:t>
      </w:r>
      <w:r w:rsidRPr="000B3F86">
        <w:rPr>
          <w:rFonts w:ascii="Times New Roman" w:hAnsi="Times New Roman"/>
          <w:spacing w:val="-4"/>
          <w:sz w:val="24"/>
          <w:szCs w:val="24"/>
        </w:rPr>
        <w:t xml:space="preserve"> </w:t>
      </w:r>
      <w:r w:rsidRPr="000B3F86">
        <w:rPr>
          <w:rFonts w:ascii="Times New Roman" w:hAnsi="Times New Roman"/>
          <w:sz w:val="24"/>
          <w:szCs w:val="24"/>
        </w:rPr>
        <w:t>только</w:t>
      </w:r>
      <w:r w:rsidRPr="000B3F86">
        <w:rPr>
          <w:rFonts w:ascii="Times New Roman" w:hAnsi="Times New Roman"/>
          <w:spacing w:val="-4"/>
          <w:sz w:val="24"/>
          <w:szCs w:val="24"/>
        </w:rPr>
        <w:t xml:space="preserve"> </w:t>
      </w:r>
      <w:r w:rsidRPr="000B3F86">
        <w:rPr>
          <w:rFonts w:ascii="Times New Roman" w:hAnsi="Times New Roman"/>
          <w:sz w:val="24"/>
          <w:szCs w:val="24"/>
        </w:rPr>
        <w:t>одного</w:t>
      </w:r>
      <w:r w:rsidRPr="000B3F86">
        <w:rPr>
          <w:rFonts w:ascii="Times New Roman" w:hAnsi="Times New Roman"/>
          <w:spacing w:val="-5"/>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p>
    <w:p w14:paraId="2994CC10" w14:textId="77777777" w:rsidR="000B3F86" w:rsidRPr="000B3F86" w:rsidRDefault="000B3F86" w:rsidP="000B3F86">
      <w:pPr>
        <w:pStyle w:val="a5"/>
        <w:widowControl w:val="0"/>
        <w:tabs>
          <w:tab w:val="left" w:pos="1435"/>
        </w:tabs>
        <w:autoSpaceDE w:val="0"/>
        <w:autoSpaceDN w:val="0"/>
        <w:spacing w:after="0" w:line="240" w:lineRule="auto"/>
        <w:ind w:left="0" w:right="228" w:firstLine="567"/>
        <w:jc w:val="both"/>
        <w:rPr>
          <w:rFonts w:ascii="Times New Roman" w:hAnsi="Times New Roman"/>
          <w:sz w:val="24"/>
          <w:szCs w:val="24"/>
        </w:rPr>
      </w:pPr>
      <w:r w:rsidRPr="000B3F86">
        <w:rPr>
          <w:rFonts w:ascii="Times New Roman" w:hAnsi="Times New Roman"/>
          <w:sz w:val="24"/>
          <w:szCs w:val="24"/>
        </w:rPr>
        <w:t>7.6. Члены Комиссии присутствуют на процедуре проведения 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день</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аукциона 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 аукциона.</w:t>
      </w:r>
    </w:p>
    <w:p w14:paraId="4C655B0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Протокол аукциона должен содержать сведения о месте, дате и времени проведения аукциона, об участниках аукциона, о начальной (максимальной)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аренды недвижимого имущества. Протокол подписывается всеми присутствующими членами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со дня подписания протокола передает победителю аукциона один экземпляр протокола и проект договора на недвижимое имущество, который составляется путем включения цены в договор на недвижимое имущество, предложенной победителем аукциона, в проект договора на недвижимое имущество, прилагаемого к документации об аукционе.</w:t>
      </w:r>
    </w:p>
    <w:p w14:paraId="6762FF60" w14:textId="77777777" w:rsidR="000B3F86" w:rsidRPr="000B3F86" w:rsidRDefault="000B3F86" w:rsidP="000B3F86">
      <w:pPr>
        <w:pStyle w:val="a9"/>
        <w:ind w:right="220" w:firstLine="567"/>
        <w:jc w:val="both"/>
        <w:rPr>
          <w:spacing w:val="3"/>
          <w:sz w:val="24"/>
          <w:szCs w:val="24"/>
          <w:lang w:val="ru-RU"/>
        </w:rPr>
      </w:pPr>
      <w:r w:rsidRPr="000B3F86">
        <w:rPr>
          <w:sz w:val="24"/>
          <w:szCs w:val="24"/>
          <w:lang w:val="ru-RU"/>
        </w:rPr>
        <w:tab/>
        <w:t>7.7. Любые действия (бездействие) Комиссии могут быть обжалованы в</w:t>
      </w:r>
      <w:r w:rsidRPr="000B3F86">
        <w:rPr>
          <w:spacing w:val="-67"/>
          <w:sz w:val="24"/>
          <w:szCs w:val="24"/>
          <w:lang w:val="ru-RU"/>
        </w:rPr>
        <w:t xml:space="preserve"> </w:t>
      </w:r>
      <w:r w:rsidRPr="000B3F86">
        <w:rPr>
          <w:sz w:val="24"/>
          <w:szCs w:val="24"/>
          <w:lang w:val="ru-RU"/>
        </w:rPr>
        <w:t>порядке,</w:t>
      </w:r>
      <w:r w:rsidRPr="000B3F86">
        <w:rPr>
          <w:spacing w:val="1"/>
          <w:sz w:val="24"/>
          <w:szCs w:val="24"/>
          <w:lang w:val="ru-RU"/>
        </w:rPr>
        <w:t xml:space="preserve"> </w:t>
      </w:r>
      <w:r w:rsidRPr="000B3F86">
        <w:rPr>
          <w:sz w:val="24"/>
          <w:szCs w:val="24"/>
          <w:lang w:val="ru-RU"/>
        </w:rPr>
        <w:t>установленном</w:t>
      </w:r>
      <w:r w:rsidRPr="000B3F86">
        <w:rPr>
          <w:spacing w:val="1"/>
          <w:sz w:val="24"/>
          <w:szCs w:val="24"/>
          <w:lang w:val="ru-RU"/>
        </w:rPr>
        <w:t xml:space="preserve"> </w:t>
      </w:r>
      <w:r w:rsidRPr="000B3F86">
        <w:rPr>
          <w:sz w:val="24"/>
          <w:szCs w:val="24"/>
          <w:lang w:val="ru-RU"/>
        </w:rPr>
        <w:t>законодательством</w:t>
      </w:r>
      <w:r w:rsidRPr="000B3F86">
        <w:rPr>
          <w:spacing w:val="1"/>
          <w:sz w:val="24"/>
          <w:szCs w:val="24"/>
          <w:lang w:val="ru-RU"/>
        </w:rPr>
        <w:t xml:space="preserve"> </w:t>
      </w:r>
      <w:r w:rsidRPr="000B3F86">
        <w:rPr>
          <w:sz w:val="24"/>
          <w:szCs w:val="24"/>
          <w:lang w:val="ru-RU"/>
        </w:rPr>
        <w:t>Российской</w:t>
      </w:r>
      <w:r w:rsidRPr="000B3F86">
        <w:rPr>
          <w:spacing w:val="1"/>
          <w:sz w:val="24"/>
          <w:szCs w:val="24"/>
          <w:lang w:val="ru-RU"/>
        </w:rPr>
        <w:t xml:space="preserve"> </w:t>
      </w:r>
      <w:r w:rsidRPr="000B3F86">
        <w:rPr>
          <w:sz w:val="24"/>
          <w:szCs w:val="24"/>
          <w:lang w:val="ru-RU"/>
        </w:rPr>
        <w:t>Федерации,</w:t>
      </w:r>
      <w:r w:rsidRPr="000B3F86">
        <w:rPr>
          <w:spacing w:val="1"/>
          <w:sz w:val="24"/>
          <w:szCs w:val="24"/>
          <w:lang w:val="ru-RU"/>
        </w:rPr>
        <w:t xml:space="preserve"> </w:t>
      </w:r>
      <w:r w:rsidRPr="000B3F86">
        <w:rPr>
          <w:sz w:val="24"/>
          <w:szCs w:val="24"/>
          <w:lang w:val="ru-RU"/>
        </w:rPr>
        <w:t>если</w:t>
      </w:r>
      <w:r w:rsidRPr="000B3F86">
        <w:rPr>
          <w:spacing w:val="1"/>
          <w:sz w:val="24"/>
          <w:szCs w:val="24"/>
          <w:lang w:val="ru-RU"/>
        </w:rPr>
        <w:t xml:space="preserve"> </w:t>
      </w:r>
      <w:r w:rsidRPr="000B3F86">
        <w:rPr>
          <w:sz w:val="24"/>
          <w:szCs w:val="24"/>
          <w:lang w:val="ru-RU"/>
        </w:rPr>
        <w:t>такие</w:t>
      </w:r>
      <w:r w:rsidRPr="000B3F86">
        <w:rPr>
          <w:spacing w:val="-10"/>
          <w:sz w:val="24"/>
          <w:szCs w:val="24"/>
          <w:lang w:val="ru-RU"/>
        </w:rPr>
        <w:t xml:space="preserve"> </w:t>
      </w:r>
      <w:r w:rsidRPr="000B3F86">
        <w:rPr>
          <w:sz w:val="24"/>
          <w:szCs w:val="24"/>
          <w:lang w:val="ru-RU"/>
        </w:rPr>
        <w:t>действия</w:t>
      </w:r>
      <w:r w:rsidRPr="000B3F86">
        <w:rPr>
          <w:spacing w:val="-8"/>
          <w:sz w:val="24"/>
          <w:szCs w:val="24"/>
          <w:lang w:val="ru-RU"/>
        </w:rPr>
        <w:t xml:space="preserve"> </w:t>
      </w:r>
      <w:r w:rsidRPr="000B3F86">
        <w:rPr>
          <w:sz w:val="24"/>
          <w:szCs w:val="24"/>
          <w:lang w:val="ru-RU"/>
        </w:rPr>
        <w:t>(бездействия)</w:t>
      </w:r>
      <w:r w:rsidRPr="000B3F86">
        <w:rPr>
          <w:spacing w:val="-11"/>
          <w:sz w:val="24"/>
          <w:szCs w:val="24"/>
          <w:lang w:val="ru-RU"/>
        </w:rPr>
        <w:t xml:space="preserve"> </w:t>
      </w:r>
      <w:r w:rsidRPr="000B3F86">
        <w:rPr>
          <w:sz w:val="24"/>
          <w:szCs w:val="24"/>
          <w:lang w:val="ru-RU"/>
        </w:rPr>
        <w:t>нарушают</w:t>
      </w:r>
      <w:r w:rsidRPr="000B3F86">
        <w:rPr>
          <w:spacing w:val="-7"/>
          <w:sz w:val="24"/>
          <w:szCs w:val="24"/>
          <w:lang w:val="ru-RU"/>
        </w:rPr>
        <w:t xml:space="preserve"> </w:t>
      </w:r>
      <w:r w:rsidRPr="000B3F86">
        <w:rPr>
          <w:sz w:val="24"/>
          <w:szCs w:val="24"/>
          <w:lang w:val="ru-RU"/>
        </w:rPr>
        <w:t>права</w:t>
      </w:r>
      <w:r w:rsidRPr="000B3F86">
        <w:rPr>
          <w:spacing w:val="-9"/>
          <w:sz w:val="24"/>
          <w:szCs w:val="24"/>
          <w:lang w:val="ru-RU"/>
        </w:rPr>
        <w:t xml:space="preserve"> </w:t>
      </w:r>
      <w:r w:rsidRPr="000B3F86">
        <w:rPr>
          <w:sz w:val="24"/>
          <w:szCs w:val="24"/>
          <w:lang w:val="ru-RU"/>
        </w:rPr>
        <w:t>и</w:t>
      </w:r>
      <w:r w:rsidRPr="000B3F86">
        <w:rPr>
          <w:spacing w:val="-9"/>
          <w:sz w:val="24"/>
          <w:szCs w:val="24"/>
          <w:lang w:val="ru-RU"/>
        </w:rPr>
        <w:t xml:space="preserve"> </w:t>
      </w:r>
      <w:r w:rsidRPr="000B3F86">
        <w:rPr>
          <w:sz w:val="24"/>
          <w:szCs w:val="24"/>
          <w:lang w:val="ru-RU"/>
        </w:rPr>
        <w:t>законные</w:t>
      </w:r>
      <w:r w:rsidRPr="000B3F86">
        <w:rPr>
          <w:spacing w:val="-9"/>
          <w:sz w:val="24"/>
          <w:szCs w:val="24"/>
          <w:lang w:val="ru-RU"/>
        </w:rPr>
        <w:t xml:space="preserve"> </w:t>
      </w:r>
      <w:r w:rsidRPr="000B3F86">
        <w:rPr>
          <w:sz w:val="24"/>
          <w:szCs w:val="24"/>
          <w:lang w:val="ru-RU"/>
        </w:rPr>
        <w:t>интересы</w:t>
      </w:r>
      <w:r w:rsidRPr="000B3F86">
        <w:rPr>
          <w:spacing w:val="-10"/>
          <w:sz w:val="24"/>
          <w:szCs w:val="24"/>
          <w:lang w:val="ru-RU"/>
        </w:rPr>
        <w:t xml:space="preserve"> </w:t>
      </w:r>
      <w:r w:rsidRPr="000B3F86">
        <w:rPr>
          <w:sz w:val="24"/>
          <w:szCs w:val="24"/>
          <w:lang w:val="ru-RU"/>
        </w:rPr>
        <w:t>заявителя</w:t>
      </w:r>
      <w:r w:rsidRPr="000B3F86">
        <w:rPr>
          <w:spacing w:val="-67"/>
          <w:sz w:val="24"/>
          <w:szCs w:val="24"/>
          <w:lang w:val="ru-RU"/>
        </w:rPr>
        <w:t xml:space="preserve"> </w:t>
      </w:r>
      <w:r w:rsidRPr="000B3F86">
        <w:rPr>
          <w:sz w:val="24"/>
          <w:szCs w:val="24"/>
          <w:lang w:val="ru-RU"/>
        </w:rPr>
        <w:t>(ей).</w:t>
      </w:r>
      <w:r w:rsidRPr="000B3F86">
        <w:rPr>
          <w:spacing w:val="3"/>
          <w:sz w:val="24"/>
          <w:szCs w:val="24"/>
          <w:lang w:val="ru-RU"/>
        </w:rPr>
        <w:t xml:space="preserve"> </w:t>
      </w:r>
    </w:p>
    <w:p w14:paraId="5BEBF72A" w14:textId="77777777" w:rsidR="000B3F86" w:rsidRPr="000B3F86" w:rsidRDefault="000B3F86" w:rsidP="000B3F86">
      <w:pPr>
        <w:pStyle w:val="a5"/>
        <w:widowControl w:val="0"/>
        <w:tabs>
          <w:tab w:val="left" w:pos="1435"/>
        </w:tabs>
        <w:autoSpaceDE w:val="0"/>
        <w:autoSpaceDN w:val="0"/>
        <w:spacing w:after="0" w:line="240" w:lineRule="auto"/>
        <w:ind w:left="219" w:right="228"/>
        <w:jc w:val="both"/>
        <w:rPr>
          <w:rFonts w:ascii="Times New Roman" w:hAnsi="Times New Roman"/>
          <w:sz w:val="24"/>
          <w:szCs w:val="24"/>
        </w:rPr>
      </w:pPr>
    </w:p>
    <w:p w14:paraId="0675F8AD" w14:textId="77777777" w:rsidR="000B3F86" w:rsidRPr="000B3F86" w:rsidRDefault="000B3F86" w:rsidP="000B3F86">
      <w:pPr>
        <w:pStyle w:val="10"/>
        <w:keepNext w:val="0"/>
        <w:widowControl w:val="0"/>
        <w:numPr>
          <w:ilvl w:val="1"/>
          <w:numId w:val="11"/>
        </w:numPr>
        <w:tabs>
          <w:tab w:val="left" w:pos="709"/>
        </w:tabs>
        <w:autoSpaceDE w:val="0"/>
        <w:autoSpaceDN w:val="0"/>
        <w:spacing w:before="1" w:after="0"/>
        <w:ind w:left="0" w:firstLine="0"/>
        <w:jc w:val="center"/>
        <w:rPr>
          <w:sz w:val="24"/>
          <w:szCs w:val="24"/>
        </w:rPr>
      </w:pPr>
      <w:r w:rsidRPr="000B3F86">
        <w:rPr>
          <w:sz w:val="24"/>
          <w:szCs w:val="24"/>
        </w:rPr>
        <w:t>Порядок проведения заседаний Комиссии</w:t>
      </w:r>
    </w:p>
    <w:p w14:paraId="76D1C655" w14:textId="77777777" w:rsidR="000B3F86" w:rsidRPr="000B3F86" w:rsidRDefault="000B3F86" w:rsidP="000B3F86">
      <w:pPr>
        <w:pStyle w:val="a5"/>
        <w:widowControl w:val="0"/>
        <w:tabs>
          <w:tab w:val="left" w:pos="709"/>
        </w:tabs>
        <w:autoSpaceDE w:val="0"/>
        <w:autoSpaceDN w:val="0"/>
        <w:spacing w:after="0" w:line="240" w:lineRule="auto"/>
        <w:ind w:left="0" w:right="228"/>
        <w:jc w:val="both"/>
        <w:rPr>
          <w:rFonts w:ascii="Times New Roman" w:hAnsi="Times New Roman"/>
          <w:sz w:val="24"/>
          <w:szCs w:val="24"/>
        </w:rPr>
      </w:pPr>
      <w:r w:rsidRPr="000B3F86">
        <w:rPr>
          <w:rFonts w:ascii="Times New Roman" w:hAnsi="Times New Roman"/>
          <w:sz w:val="24"/>
          <w:szCs w:val="24"/>
        </w:rPr>
        <w:tab/>
        <w:t>8.1.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отсутствии председателя) член Комиссии, не позднее, чем за 3 (три) рабочих дня до дня проведения заседания Комиссии уведомляет членов Комиссии о дне, времени и месте проведения заседания Комиссии.</w:t>
      </w:r>
    </w:p>
    <w:p w14:paraId="68B2A1A3" w14:textId="77777777" w:rsidR="000B3F86" w:rsidRPr="000B3F86" w:rsidRDefault="000B3F86" w:rsidP="000B3F86">
      <w:pPr>
        <w:tabs>
          <w:tab w:val="left" w:pos="709"/>
          <w:tab w:val="left" w:pos="1488"/>
        </w:tabs>
        <w:spacing w:line="242" w:lineRule="auto"/>
        <w:ind w:right="227"/>
        <w:jc w:val="both"/>
        <w:rPr>
          <w:rFonts w:ascii="Times New Roman" w:hAnsi="Times New Roman" w:cs="Times New Roman"/>
          <w:sz w:val="24"/>
          <w:szCs w:val="24"/>
        </w:rPr>
      </w:pPr>
      <w:r w:rsidRPr="000B3F86">
        <w:rPr>
          <w:rFonts w:ascii="Times New Roman" w:hAnsi="Times New Roman" w:cs="Times New Roman"/>
          <w:sz w:val="24"/>
          <w:szCs w:val="24"/>
        </w:rPr>
        <w:tab/>
        <w:t>8.2. Заседания Комиссии открываются и закрываются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(заместителем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председателя,</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отсутствии председателя).</w:t>
      </w:r>
    </w:p>
    <w:p w14:paraId="27EFE6AC" w14:textId="77777777" w:rsidR="000B3F86" w:rsidRPr="000B3F86" w:rsidRDefault="000B3F86" w:rsidP="000B3F86">
      <w:pPr>
        <w:tabs>
          <w:tab w:val="left" w:pos="709"/>
          <w:tab w:val="left" w:pos="1541"/>
        </w:tabs>
        <w:ind w:right="226"/>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3.Секретарь</w:t>
      </w:r>
      <w:proofErr w:type="gramEnd"/>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утвержден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решением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создании</w:t>
      </w:r>
      <w:r w:rsidRPr="000B3F86">
        <w:rPr>
          <w:rFonts w:ascii="Times New Roman" w:hAnsi="Times New Roman" w:cs="Times New Roman"/>
          <w:spacing w:val="35"/>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33"/>
          <w:sz w:val="24"/>
          <w:szCs w:val="24"/>
        </w:rPr>
        <w:t xml:space="preserve"> </w:t>
      </w:r>
      <w:r w:rsidRPr="000B3F86">
        <w:rPr>
          <w:rFonts w:ascii="Times New Roman" w:hAnsi="Times New Roman" w:cs="Times New Roman"/>
          <w:sz w:val="24"/>
          <w:szCs w:val="24"/>
        </w:rPr>
        <w:t>или</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другой</w:t>
      </w:r>
      <w:r w:rsidRPr="000B3F86">
        <w:rPr>
          <w:rFonts w:ascii="Times New Roman" w:hAnsi="Times New Roman" w:cs="Times New Roman"/>
          <w:spacing w:val="30"/>
          <w:sz w:val="24"/>
          <w:szCs w:val="24"/>
        </w:rPr>
        <w:t xml:space="preserve"> </w:t>
      </w:r>
      <w:r w:rsidRPr="000B3F86">
        <w:rPr>
          <w:rFonts w:ascii="Times New Roman" w:hAnsi="Times New Roman" w:cs="Times New Roman"/>
          <w:sz w:val="24"/>
          <w:szCs w:val="24"/>
        </w:rPr>
        <w:t>уполномоченный председателем</w:t>
      </w:r>
      <w:r w:rsidRPr="000B3F86">
        <w:rPr>
          <w:rFonts w:ascii="Times New Roman" w:hAnsi="Times New Roman" w:cs="Times New Roman"/>
          <w:spacing w:val="-4"/>
          <w:sz w:val="24"/>
          <w:szCs w:val="24"/>
        </w:rPr>
        <w:t xml:space="preserve"> </w:t>
      </w:r>
      <w:r w:rsidRPr="000B3F86">
        <w:rPr>
          <w:rFonts w:ascii="Times New Roman" w:hAnsi="Times New Roman" w:cs="Times New Roman"/>
          <w:sz w:val="24"/>
          <w:szCs w:val="24"/>
        </w:rPr>
        <w:t>член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ведет</w:t>
      </w:r>
      <w:r w:rsidRPr="000B3F86">
        <w:rPr>
          <w:rFonts w:ascii="Times New Roman" w:hAnsi="Times New Roman" w:cs="Times New Roman"/>
          <w:spacing w:val="-6"/>
          <w:sz w:val="24"/>
          <w:szCs w:val="24"/>
        </w:rPr>
        <w:t xml:space="preserve"> </w:t>
      </w:r>
      <w:r w:rsidRPr="000B3F86">
        <w:rPr>
          <w:rFonts w:ascii="Times New Roman" w:hAnsi="Times New Roman" w:cs="Times New Roman"/>
          <w:sz w:val="24"/>
          <w:szCs w:val="24"/>
        </w:rPr>
        <w:t>протоколы.</w:t>
      </w:r>
    </w:p>
    <w:p w14:paraId="39712303" w14:textId="77777777" w:rsidR="000B3F86" w:rsidRPr="000B3F86" w:rsidRDefault="000B3F86" w:rsidP="000B3F86">
      <w:pPr>
        <w:tabs>
          <w:tab w:val="left" w:pos="709"/>
        </w:tabs>
        <w:ind w:right="220"/>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4.Протокол</w:t>
      </w:r>
      <w:proofErr w:type="gramEnd"/>
      <w:r w:rsidRPr="000B3F86">
        <w:rPr>
          <w:rFonts w:ascii="Times New Roman" w:hAnsi="Times New Roman" w:cs="Times New Roman"/>
          <w:sz w:val="24"/>
          <w:szCs w:val="24"/>
        </w:rPr>
        <w:t xml:space="preserve"> рассмотрения заявок на участие в аукционе и протокол</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 подписываются всеми членами Комиссии, а затем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p>
    <w:p w14:paraId="4458EB5A" w14:textId="77777777" w:rsidR="000B3F86" w:rsidRPr="000B3F86" w:rsidRDefault="000B3F86" w:rsidP="000B3F86">
      <w:pPr>
        <w:tabs>
          <w:tab w:val="left" w:pos="709"/>
          <w:tab w:val="left" w:pos="1517"/>
        </w:tabs>
        <w:spacing w:before="4"/>
        <w:ind w:right="225"/>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8.5.В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на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участие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получены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после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окончания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срока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приема,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такие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возвращаются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Организатором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подавшим</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заявителям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1"/>
          <w:sz w:val="24"/>
          <w:szCs w:val="24"/>
        </w:rPr>
        <w:t xml:space="preserve"> </w:t>
      </w:r>
      <w:r w:rsidRPr="000B3F86">
        <w:rPr>
          <w:rFonts w:ascii="Times New Roman" w:hAnsi="Times New Roman" w:cs="Times New Roman"/>
          <w:sz w:val="24"/>
          <w:szCs w:val="24"/>
        </w:rPr>
        <w:t>день</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поступления,</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чем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составляется</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соответствующий</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акт.</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6"/>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было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установлено</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требование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внесении</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задатка, Организатор аукциона обязан вернуть задаток указанным заявителям</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течение пяти</w:t>
      </w:r>
      <w:r w:rsidRPr="000B3F86">
        <w:rPr>
          <w:rFonts w:ascii="Times New Roman" w:hAnsi="Times New Roman" w:cs="Times New Roman"/>
          <w:spacing w:val="-2"/>
          <w:sz w:val="24"/>
          <w:szCs w:val="24"/>
        </w:rPr>
        <w:t xml:space="preserve"> </w:t>
      </w:r>
      <w:r w:rsidRPr="000B3F86">
        <w:rPr>
          <w:rFonts w:ascii="Times New Roman" w:hAnsi="Times New Roman" w:cs="Times New Roman"/>
          <w:sz w:val="24"/>
          <w:szCs w:val="24"/>
        </w:rPr>
        <w:t>рабочих</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дней</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даты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подписания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протокола аукциона.</w:t>
      </w:r>
    </w:p>
    <w:p w14:paraId="2249BD8E" w14:textId="77777777" w:rsidR="000B3F86" w:rsidRPr="000B3F86" w:rsidRDefault="000B3F86" w:rsidP="000B3F86">
      <w:pPr>
        <w:tabs>
          <w:tab w:val="left" w:pos="1488"/>
        </w:tabs>
        <w:ind w:right="220"/>
        <w:jc w:val="both"/>
        <w:rPr>
          <w:sz w:val="24"/>
          <w:szCs w:val="24"/>
        </w:rPr>
      </w:pPr>
      <w:r w:rsidRPr="000B3F86">
        <w:rPr>
          <w:sz w:val="24"/>
          <w:szCs w:val="24"/>
        </w:rPr>
        <w:tab/>
      </w:r>
    </w:p>
    <w:p w14:paraId="01F9AC9C" w14:textId="77777777" w:rsidR="000B3F86" w:rsidRPr="000B3F86" w:rsidRDefault="000B3F86" w:rsidP="000B3F86">
      <w:pPr>
        <w:pStyle w:val="a9"/>
        <w:spacing w:before="1"/>
        <w:rPr>
          <w:sz w:val="24"/>
          <w:szCs w:val="24"/>
          <w:lang w:val="ru-RU"/>
        </w:rPr>
      </w:pPr>
    </w:p>
    <w:p w14:paraId="625F7CBD" w14:textId="77777777" w:rsidR="000B3F86" w:rsidRPr="000B3F86" w:rsidRDefault="000B3F86" w:rsidP="000B3F86">
      <w:pPr>
        <w:pStyle w:val="10"/>
        <w:keepNext w:val="0"/>
        <w:widowControl w:val="0"/>
        <w:numPr>
          <w:ilvl w:val="1"/>
          <w:numId w:val="11"/>
        </w:numPr>
        <w:autoSpaceDE w:val="0"/>
        <w:autoSpaceDN w:val="0"/>
        <w:spacing w:before="1" w:after="0"/>
        <w:ind w:left="0" w:firstLine="851"/>
        <w:jc w:val="center"/>
        <w:rPr>
          <w:sz w:val="24"/>
          <w:szCs w:val="24"/>
        </w:rPr>
      </w:pPr>
      <w:r w:rsidRPr="000B3F86">
        <w:rPr>
          <w:sz w:val="24"/>
          <w:szCs w:val="24"/>
        </w:rPr>
        <w:t>Ответственность членов Комиссии</w:t>
      </w:r>
    </w:p>
    <w:p w14:paraId="044154FA" w14:textId="77777777" w:rsidR="000B3F86" w:rsidRPr="000B3F86" w:rsidRDefault="000B3F86" w:rsidP="000B3F86">
      <w:pPr>
        <w:pStyle w:val="a5"/>
        <w:widowControl w:val="0"/>
        <w:numPr>
          <w:ilvl w:val="1"/>
          <w:numId w:val="19"/>
        </w:numPr>
        <w:tabs>
          <w:tab w:val="left" w:pos="1599"/>
        </w:tabs>
        <w:autoSpaceDE w:val="0"/>
        <w:autoSpaceDN w:val="0"/>
        <w:spacing w:after="0" w:line="240" w:lineRule="auto"/>
        <w:ind w:left="0" w:right="230" w:firstLine="710"/>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виновные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нарушении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r w:rsidRPr="000B3F86">
        <w:rPr>
          <w:rFonts w:ascii="Times New Roman" w:hAnsi="Times New Roman"/>
          <w:spacing w:val="1"/>
          <w:sz w:val="24"/>
          <w:szCs w:val="24"/>
        </w:rPr>
        <w:t xml:space="preserve"> </w:t>
      </w:r>
      <w:r w:rsidRPr="000B3F86">
        <w:rPr>
          <w:rFonts w:ascii="Times New Roman" w:hAnsi="Times New Roman"/>
          <w:sz w:val="24"/>
          <w:szCs w:val="24"/>
        </w:rPr>
        <w:t>несут дисциплинарную,</w:t>
      </w:r>
      <w:r w:rsidRPr="000B3F86">
        <w:rPr>
          <w:rFonts w:ascii="Times New Roman" w:hAnsi="Times New Roman"/>
          <w:spacing w:val="1"/>
          <w:sz w:val="24"/>
          <w:szCs w:val="24"/>
        </w:rPr>
        <w:t xml:space="preserve"> </w:t>
      </w:r>
      <w:r w:rsidRPr="000B3F86">
        <w:rPr>
          <w:rFonts w:ascii="Times New Roman" w:hAnsi="Times New Roman"/>
          <w:sz w:val="24"/>
          <w:szCs w:val="24"/>
        </w:rPr>
        <w:t>гражданско-правовую,</w:t>
      </w:r>
      <w:r w:rsidRPr="000B3F86">
        <w:rPr>
          <w:rFonts w:ascii="Times New Roman" w:hAnsi="Times New Roman"/>
          <w:spacing w:val="1"/>
          <w:sz w:val="24"/>
          <w:szCs w:val="24"/>
        </w:rPr>
        <w:t xml:space="preserve"> </w:t>
      </w:r>
      <w:r w:rsidRPr="000B3F86">
        <w:rPr>
          <w:rFonts w:ascii="Times New Roman" w:hAnsi="Times New Roman"/>
          <w:sz w:val="24"/>
          <w:szCs w:val="24"/>
        </w:rPr>
        <w:t>административную</w:t>
      </w:r>
      <w:r w:rsidRPr="000B3F86">
        <w:rPr>
          <w:rFonts w:ascii="Times New Roman" w:hAnsi="Times New Roman"/>
          <w:spacing w:val="1"/>
          <w:sz w:val="24"/>
          <w:szCs w:val="24"/>
        </w:rPr>
        <w:t xml:space="preserve"> </w:t>
      </w:r>
      <w:r w:rsidRPr="000B3F86">
        <w:rPr>
          <w:rFonts w:ascii="Times New Roman" w:hAnsi="Times New Roman"/>
          <w:sz w:val="24"/>
          <w:szCs w:val="24"/>
        </w:rPr>
        <w:t>ответственность</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5965BE08" w14:textId="77777777" w:rsidR="000B3F86" w:rsidRPr="000B3F86" w:rsidRDefault="000B3F86" w:rsidP="000B3F86">
      <w:pPr>
        <w:rPr>
          <w:sz w:val="24"/>
          <w:szCs w:val="24"/>
        </w:rPr>
      </w:pPr>
    </w:p>
    <w:p w14:paraId="7292CDAA" w14:textId="77777777" w:rsidR="000B3F86" w:rsidRPr="000B3F86" w:rsidRDefault="000B3F86" w:rsidP="000B3F86">
      <w:pPr>
        <w:spacing w:before="80"/>
        <w:ind w:left="5751"/>
        <w:rPr>
          <w:rFonts w:ascii="Times New Roman" w:hAnsi="Times New Roman" w:cs="Times New Roman"/>
          <w:sz w:val="24"/>
          <w:szCs w:val="24"/>
        </w:rPr>
      </w:pPr>
    </w:p>
    <w:p w14:paraId="04E8DA3D" w14:textId="77777777" w:rsidR="000B3F86" w:rsidRPr="000B3F86" w:rsidRDefault="000B3F86" w:rsidP="000B3F86">
      <w:pPr>
        <w:spacing w:after="160" w:line="259" w:lineRule="auto"/>
        <w:rPr>
          <w:rFonts w:ascii="Times New Roman" w:hAnsi="Times New Roman" w:cs="Times New Roman"/>
          <w:sz w:val="24"/>
          <w:szCs w:val="24"/>
        </w:rPr>
      </w:pPr>
      <w:r w:rsidRPr="000B3F86">
        <w:rPr>
          <w:rFonts w:ascii="Times New Roman" w:hAnsi="Times New Roman" w:cs="Times New Roman"/>
          <w:sz w:val="24"/>
          <w:szCs w:val="24"/>
        </w:rPr>
        <w:br w:type="page"/>
      </w:r>
    </w:p>
    <w:p w14:paraId="740903CA" w14:textId="10318770" w:rsidR="000B3F86" w:rsidRPr="000B3F86" w:rsidRDefault="000B3F86" w:rsidP="000B3F86">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sidR="00AE6871">
        <w:rPr>
          <w:rFonts w:ascii="Times New Roman" w:hAnsi="Times New Roman" w:cs="Times New Roman"/>
          <w:sz w:val="24"/>
          <w:szCs w:val="24"/>
        </w:rPr>
        <w:t xml:space="preserve"> № 1</w:t>
      </w:r>
    </w:p>
    <w:p w14:paraId="18E34DFA" w14:textId="77777777" w:rsidR="000B3F86" w:rsidRPr="000B3F86" w:rsidRDefault="000B3F86" w:rsidP="000B3F86">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4D6F3234" w14:textId="77777777" w:rsidR="000B3F86" w:rsidRPr="000B3F86" w:rsidRDefault="000B3F86" w:rsidP="000B3F86">
      <w:pPr>
        <w:pStyle w:val="a9"/>
        <w:rPr>
          <w:sz w:val="24"/>
          <w:szCs w:val="24"/>
          <w:lang w:val="ru-RU"/>
        </w:rPr>
      </w:pPr>
    </w:p>
    <w:p w14:paraId="3DE5DD1E" w14:textId="77777777" w:rsidR="000B3F86" w:rsidRPr="000B3F86" w:rsidRDefault="000B3F86" w:rsidP="000B3F86">
      <w:pPr>
        <w:pStyle w:val="a9"/>
        <w:rPr>
          <w:sz w:val="24"/>
          <w:szCs w:val="24"/>
          <w:lang w:val="ru-RU"/>
        </w:rPr>
      </w:pPr>
    </w:p>
    <w:p w14:paraId="366094C7" w14:textId="77777777" w:rsidR="000B3F86" w:rsidRPr="000B3F86" w:rsidRDefault="000B3F86" w:rsidP="000B3F86">
      <w:pPr>
        <w:pStyle w:val="a9"/>
        <w:rPr>
          <w:sz w:val="24"/>
          <w:szCs w:val="24"/>
          <w:lang w:val="ru-RU"/>
        </w:rPr>
      </w:pPr>
    </w:p>
    <w:p w14:paraId="323857B5" w14:textId="77777777" w:rsidR="000B3F86" w:rsidRPr="000B3F86" w:rsidRDefault="000B3F86" w:rsidP="000B3F86">
      <w:pPr>
        <w:pStyle w:val="a9"/>
        <w:spacing w:before="4"/>
        <w:rPr>
          <w:sz w:val="24"/>
          <w:szCs w:val="24"/>
          <w:lang w:val="ru-RU"/>
        </w:rPr>
      </w:pPr>
    </w:p>
    <w:p w14:paraId="3689842F" w14:textId="77777777" w:rsidR="000B3F86" w:rsidRPr="000B3F86" w:rsidRDefault="000B3F86" w:rsidP="000B3F86">
      <w:pPr>
        <w:pStyle w:val="10"/>
        <w:spacing w:before="1"/>
        <w:ind w:right="1624"/>
        <w:rPr>
          <w:sz w:val="24"/>
          <w:szCs w:val="24"/>
        </w:rPr>
      </w:pPr>
      <w:r w:rsidRPr="000B3F86">
        <w:rPr>
          <w:sz w:val="24"/>
          <w:szCs w:val="24"/>
        </w:rPr>
        <w:t>Журнал</w:t>
      </w:r>
      <w:r w:rsidRPr="000B3F86">
        <w:rPr>
          <w:spacing w:val="-2"/>
          <w:sz w:val="24"/>
          <w:szCs w:val="24"/>
        </w:rPr>
        <w:t xml:space="preserve"> </w:t>
      </w:r>
      <w:r w:rsidRPr="000B3F86">
        <w:rPr>
          <w:sz w:val="24"/>
          <w:szCs w:val="24"/>
        </w:rPr>
        <w:t>регистрации</w:t>
      </w:r>
      <w:r w:rsidRPr="000B3F86">
        <w:rPr>
          <w:spacing w:val="-5"/>
          <w:sz w:val="24"/>
          <w:szCs w:val="24"/>
        </w:rPr>
        <w:t xml:space="preserve"> </w:t>
      </w:r>
      <w:r w:rsidRPr="000B3F86">
        <w:rPr>
          <w:sz w:val="24"/>
          <w:szCs w:val="24"/>
        </w:rPr>
        <w:t>заявок</w:t>
      </w:r>
      <w:r w:rsidRPr="000B3F86">
        <w:rPr>
          <w:spacing w:val="-5"/>
          <w:sz w:val="24"/>
          <w:szCs w:val="24"/>
        </w:rPr>
        <w:t xml:space="preserve"> </w:t>
      </w:r>
      <w:r w:rsidRPr="000B3F86">
        <w:rPr>
          <w:sz w:val="24"/>
          <w:szCs w:val="24"/>
        </w:rPr>
        <w:t>на</w:t>
      </w:r>
      <w:r w:rsidRPr="000B3F86">
        <w:rPr>
          <w:spacing w:val="-3"/>
          <w:sz w:val="24"/>
          <w:szCs w:val="24"/>
        </w:rPr>
        <w:t xml:space="preserve"> </w:t>
      </w:r>
      <w:r w:rsidRPr="000B3F86">
        <w:rPr>
          <w:sz w:val="24"/>
          <w:szCs w:val="24"/>
        </w:rPr>
        <w:t>участие</w:t>
      </w:r>
      <w:r w:rsidRPr="000B3F86">
        <w:rPr>
          <w:spacing w:val="-3"/>
          <w:sz w:val="24"/>
          <w:szCs w:val="24"/>
        </w:rPr>
        <w:t xml:space="preserve"> </w:t>
      </w:r>
      <w:r w:rsidRPr="000B3F86">
        <w:rPr>
          <w:sz w:val="24"/>
          <w:szCs w:val="24"/>
        </w:rPr>
        <w:t>в</w:t>
      </w:r>
      <w:r w:rsidRPr="000B3F86">
        <w:rPr>
          <w:spacing w:val="-4"/>
          <w:sz w:val="24"/>
          <w:szCs w:val="24"/>
        </w:rPr>
        <w:t xml:space="preserve"> </w:t>
      </w:r>
      <w:r w:rsidRPr="000B3F86">
        <w:rPr>
          <w:sz w:val="24"/>
          <w:szCs w:val="24"/>
        </w:rPr>
        <w:t>аукционе</w:t>
      </w:r>
    </w:p>
    <w:p w14:paraId="54A0D936" w14:textId="77777777" w:rsidR="000B3F86" w:rsidRPr="000B3F86" w:rsidRDefault="000B3F86" w:rsidP="000B3F86">
      <w:pPr>
        <w:pStyle w:val="a9"/>
        <w:rPr>
          <w:b/>
          <w:sz w:val="24"/>
          <w:szCs w:val="24"/>
          <w:lang w:val="ru-RU"/>
        </w:rPr>
      </w:pPr>
    </w:p>
    <w:p w14:paraId="39B9DA2A" w14:textId="77777777" w:rsidR="000B3F86" w:rsidRPr="000B3F86" w:rsidRDefault="000B3F86" w:rsidP="000B3F86">
      <w:pPr>
        <w:pStyle w:val="a9"/>
        <w:spacing w:before="1" w:after="1"/>
        <w:rPr>
          <w:b/>
          <w:sz w:val="24"/>
          <w:szCs w:val="24"/>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1488"/>
        <w:gridCol w:w="1133"/>
        <w:gridCol w:w="1844"/>
        <w:gridCol w:w="1743"/>
        <w:gridCol w:w="1407"/>
        <w:gridCol w:w="1354"/>
      </w:tblGrid>
      <w:tr w:rsidR="000B3F86" w:rsidRPr="00BC4B81" w14:paraId="36A607BF" w14:textId="77777777" w:rsidTr="00C2033F">
        <w:trPr>
          <w:trHeight w:val="1104"/>
        </w:trPr>
        <w:tc>
          <w:tcPr>
            <w:tcW w:w="610" w:type="dxa"/>
          </w:tcPr>
          <w:p w14:paraId="29F3462A" w14:textId="77777777" w:rsidR="000B3F86" w:rsidRPr="00BC4B81" w:rsidRDefault="000B3F86" w:rsidP="00C2033F">
            <w:pPr>
              <w:pStyle w:val="TableParagraph"/>
              <w:spacing w:line="242" w:lineRule="auto"/>
              <w:ind w:left="115" w:right="121" w:firstLine="53"/>
              <w:rPr>
                <w:rFonts w:ascii="Times New Roman" w:hAnsi="Times New Roman"/>
                <w:b/>
                <w:sz w:val="24"/>
                <w:szCs w:val="24"/>
              </w:rPr>
            </w:pPr>
            <w:r w:rsidRPr="00BC4B81">
              <w:rPr>
                <w:rFonts w:ascii="Times New Roman" w:hAnsi="Times New Roman"/>
                <w:b/>
                <w:sz w:val="24"/>
                <w:szCs w:val="24"/>
              </w:rPr>
              <w:t>№</w:t>
            </w:r>
            <w:r w:rsidRPr="00BC4B81">
              <w:rPr>
                <w:rFonts w:ascii="Times New Roman" w:hAnsi="Times New Roman"/>
                <w:b/>
                <w:spacing w:val="-57"/>
                <w:sz w:val="24"/>
                <w:szCs w:val="24"/>
              </w:rPr>
              <w:t xml:space="preserve"> </w:t>
            </w:r>
            <w:r w:rsidRPr="00BC4B81">
              <w:rPr>
                <w:rFonts w:ascii="Times New Roman" w:hAnsi="Times New Roman"/>
                <w:b/>
                <w:sz w:val="24"/>
                <w:szCs w:val="24"/>
              </w:rPr>
              <w:t>п/п</w:t>
            </w:r>
          </w:p>
        </w:tc>
        <w:tc>
          <w:tcPr>
            <w:tcW w:w="1488" w:type="dxa"/>
          </w:tcPr>
          <w:p w14:paraId="74D788FB" w14:textId="77777777" w:rsidR="000B3F86" w:rsidRPr="00BC4B81" w:rsidRDefault="000B3F86" w:rsidP="00C2033F">
            <w:pPr>
              <w:pStyle w:val="TableParagraph"/>
              <w:ind w:left="4" w:right="22"/>
              <w:jc w:val="center"/>
              <w:rPr>
                <w:rFonts w:ascii="Times New Roman" w:hAnsi="Times New Roman"/>
                <w:b/>
                <w:sz w:val="24"/>
                <w:szCs w:val="24"/>
                <w:lang w:val="ru-RU"/>
              </w:rPr>
            </w:pPr>
            <w:r w:rsidRPr="00BC4B81">
              <w:rPr>
                <w:rFonts w:ascii="Times New Roman" w:hAnsi="Times New Roman"/>
                <w:b/>
                <w:sz w:val="24"/>
                <w:szCs w:val="24"/>
                <w:lang w:val="ru-RU"/>
              </w:rPr>
              <w:t>Дата и время</w:t>
            </w:r>
            <w:r w:rsidRPr="00BC4B81">
              <w:rPr>
                <w:rFonts w:ascii="Times New Roman" w:hAnsi="Times New Roman"/>
                <w:b/>
                <w:spacing w:val="-57"/>
                <w:sz w:val="24"/>
                <w:szCs w:val="24"/>
                <w:lang w:val="ru-RU"/>
              </w:rPr>
              <w:t xml:space="preserve"> </w:t>
            </w:r>
            <w:r w:rsidRPr="00BC4B81">
              <w:rPr>
                <w:rFonts w:ascii="Times New Roman" w:hAnsi="Times New Roman"/>
                <w:b/>
                <w:sz w:val="24"/>
                <w:szCs w:val="24"/>
                <w:lang w:val="ru-RU"/>
              </w:rPr>
              <w:t>поступления</w:t>
            </w:r>
            <w:r w:rsidRPr="00BC4B81">
              <w:rPr>
                <w:rFonts w:ascii="Times New Roman" w:hAnsi="Times New Roman"/>
                <w:b/>
                <w:spacing w:val="1"/>
                <w:sz w:val="24"/>
                <w:szCs w:val="24"/>
                <w:lang w:val="ru-RU"/>
              </w:rPr>
              <w:t xml:space="preserve"> </w:t>
            </w:r>
            <w:r w:rsidRPr="00BC4B81">
              <w:rPr>
                <w:rFonts w:ascii="Times New Roman" w:hAnsi="Times New Roman"/>
                <w:b/>
                <w:sz w:val="24"/>
                <w:szCs w:val="24"/>
                <w:lang w:val="ru-RU"/>
              </w:rPr>
              <w:t>заявки</w:t>
            </w:r>
          </w:p>
        </w:tc>
        <w:tc>
          <w:tcPr>
            <w:tcW w:w="1133" w:type="dxa"/>
          </w:tcPr>
          <w:p w14:paraId="0BAEE937" w14:textId="77777777" w:rsidR="000B3F86" w:rsidRPr="00BC4B81" w:rsidRDefault="000B3F86" w:rsidP="00C2033F">
            <w:pPr>
              <w:pStyle w:val="TableParagraph"/>
              <w:spacing w:line="242" w:lineRule="auto"/>
              <w:ind w:left="168" w:right="182" w:firstLine="4"/>
              <w:rPr>
                <w:rFonts w:ascii="Times New Roman" w:hAnsi="Times New Roman"/>
                <w:b/>
                <w:sz w:val="24"/>
                <w:szCs w:val="24"/>
              </w:rPr>
            </w:pPr>
            <w:proofErr w:type="spellStart"/>
            <w:r w:rsidRPr="00BC4B81">
              <w:rPr>
                <w:rFonts w:ascii="Times New Roman" w:hAnsi="Times New Roman"/>
                <w:b/>
                <w:sz w:val="24"/>
                <w:szCs w:val="24"/>
              </w:rPr>
              <w:t>Форма</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заявки</w:t>
            </w:r>
            <w:proofErr w:type="spellEnd"/>
          </w:p>
        </w:tc>
        <w:tc>
          <w:tcPr>
            <w:tcW w:w="1844" w:type="dxa"/>
          </w:tcPr>
          <w:p w14:paraId="5035A956" w14:textId="77777777" w:rsidR="000B3F86" w:rsidRPr="00BC4B81" w:rsidRDefault="000B3F86" w:rsidP="00C2033F">
            <w:pPr>
              <w:pStyle w:val="TableParagraph"/>
              <w:ind w:left="19" w:right="37" w:firstLine="4"/>
              <w:jc w:val="center"/>
              <w:rPr>
                <w:rFonts w:ascii="Times New Roman" w:hAnsi="Times New Roman"/>
                <w:b/>
                <w:sz w:val="24"/>
                <w:szCs w:val="24"/>
              </w:rPr>
            </w:pPr>
            <w:r w:rsidRPr="00BC4B81">
              <w:rPr>
                <w:rFonts w:ascii="Times New Roman" w:hAnsi="Times New Roman"/>
                <w:b/>
                <w:sz w:val="24"/>
                <w:szCs w:val="24"/>
              </w:rPr>
              <w:t xml:space="preserve">ФИО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743" w:type="dxa"/>
          </w:tcPr>
          <w:p w14:paraId="35AE3796" w14:textId="77777777" w:rsidR="000B3F86" w:rsidRPr="00BC4B81" w:rsidRDefault="000B3F86" w:rsidP="00C2033F">
            <w:pPr>
              <w:pStyle w:val="TableParagraph"/>
              <w:ind w:left="-33" w:right="-15" w:firstLine="9"/>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3"/>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407" w:type="dxa"/>
          </w:tcPr>
          <w:p w14:paraId="77974C2E" w14:textId="77777777" w:rsidR="000B3F86" w:rsidRPr="00BC4B81" w:rsidRDefault="000B3F86" w:rsidP="00C2033F">
            <w:pPr>
              <w:pStyle w:val="TableParagraph"/>
              <w:ind w:left="15" w:right="37" w:hanging="2"/>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принявшего</w:t>
            </w:r>
            <w:proofErr w:type="spellEnd"/>
          </w:p>
          <w:p w14:paraId="025286FD" w14:textId="77777777" w:rsidR="000B3F86" w:rsidRPr="00BC4B81" w:rsidRDefault="000B3F86" w:rsidP="00C2033F">
            <w:pPr>
              <w:pStyle w:val="TableParagraph"/>
              <w:spacing w:line="257" w:lineRule="exact"/>
              <w:ind w:left="303" w:right="319"/>
              <w:jc w:val="center"/>
              <w:rPr>
                <w:rFonts w:ascii="Times New Roman" w:hAnsi="Times New Roman"/>
                <w:b/>
                <w:sz w:val="24"/>
                <w:szCs w:val="24"/>
              </w:rPr>
            </w:pPr>
            <w:proofErr w:type="spellStart"/>
            <w:r w:rsidRPr="00BC4B81">
              <w:rPr>
                <w:rFonts w:ascii="Times New Roman" w:hAnsi="Times New Roman"/>
                <w:b/>
                <w:sz w:val="24"/>
                <w:szCs w:val="24"/>
              </w:rPr>
              <w:t>заявку</w:t>
            </w:r>
            <w:proofErr w:type="spellEnd"/>
          </w:p>
        </w:tc>
        <w:tc>
          <w:tcPr>
            <w:tcW w:w="1354" w:type="dxa"/>
          </w:tcPr>
          <w:p w14:paraId="33113835" w14:textId="77777777" w:rsidR="000B3F86" w:rsidRPr="00BC4B81" w:rsidRDefault="000B3F86" w:rsidP="00C2033F">
            <w:pPr>
              <w:pStyle w:val="TableParagraph"/>
              <w:spacing w:line="273" w:lineRule="exact"/>
              <w:ind w:left="-24" w:right="-15"/>
              <w:rPr>
                <w:rFonts w:ascii="Times New Roman" w:hAnsi="Times New Roman"/>
                <w:b/>
                <w:sz w:val="24"/>
                <w:szCs w:val="24"/>
              </w:rPr>
            </w:pPr>
            <w:proofErr w:type="spellStart"/>
            <w:r w:rsidRPr="00BC4B81">
              <w:rPr>
                <w:rFonts w:ascii="Times New Roman" w:hAnsi="Times New Roman"/>
                <w:b/>
                <w:sz w:val="24"/>
                <w:szCs w:val="24"/>
              </w:rPr>
              <w:t>Примечание</w:t>
            </w:r>
            <w:proofErr w:type="spellEnd"/>
          </w:p>
        </w:tc>
      </w:tr>
      <w:tr w:rsidR="000B3F86" w:rsidRPr="00BC4B81" w14:paraId="5CD3D1B4" w14:textId="77777777" w:rsidTr="00C2033F">
        <w:trPr>
          <w:trHeight w:val="278"/>
        </w:trPr>
        <w:tc>
          <w:tcPr>
            <w:tcW w:w="610" w:type="dxa"/>
          </w:tcPr>
          <w:p w14:paraId="1A84079A" w14:textId="77777777" w:rsidR="000B3F86" w:rsidRPr="00BC4B81" w:rsidRDefault="000B3F86" w:rsidP="00C2033F">
            <w:pPr>
              <w:pStyle w:val="TableParagraph"/>
              <w:rPr>
                <w:rFonts w:ascii="Times New Roman" w:hAnsi="Times New Roman"/>
                <w:sz w:val="24"/>
                <w:szCs w:val="24"/>
              </w:rPr>
            </w:pPr>
          </w:p>
        </w:tc>
        <w:tc>
          <w:tcPr>
            <w:tcW w:w="1488" w:type="dxa"/>
          </w:tcPr>
          <w:p w14:paraId="562450EC" w14:textId="77777777" w:rsidR="000B3F86" w:rsidRPr="00BC4B81" w:rsidRDefault="000B3F86" w:rsidP="00C2033F">
            <w:pPr>
              <w:pStyle w:val="TableParagraph"/>
              <w:rPr>
                <w:rFonts w:ascii="Times New Roman" w:hAnsi="Times New Roman"/>
                <w:sz w:val="24"/>
                <w:szCs w:val="24"/>
              </w:rPr>
            </w:pPr>
          </w:p>
        </w:tc>
        <w:tc>
          <w:tcPr>
            <w:tcW w:w="1133" w:type="dxa"/>
          </w:tcPr>
          <w:p w14:paraId="4A414D7E" w14:textId="77777777" w:rsidR="000B3F86" w:rsidRPr="00BC4B81" w:rsidRDefault="000B3F86" w:rsidP="00C2033F">
            <w:pPr>
              <w:pStyle w:val="TableParagraph"/>
              <w:rPr>
                <w:rFonts w:ascii="Times New Roman" w:hAnsi="Times New Roman"/>
                <w:sz w:val="24"/>
                <w:szCs w:val="24"/>
              </w:rPr>
            </w:pPr>
          </w:p>
        </w:tc>
        <w:tc>
          <w:tcPr>
            <w:tcW w:w="1844" w:type="dxa"/>
          </w:tcPr>
          <w:p w14:paraId="4646B9DB" w14:textId="77777777" w:rsidR="000B3F86" w:rsidRPr="00BC4B81" w:rsidRDefault="000B3F86" w:rsidP="00C2033F">
            <w:pPr>
              <w:pStyle w:val="TableParagraph"/>
              <w:rPr>
                <w:rFonts w:ascii="Times New Roman" w:hAnsi="Times New Roman"/>
                <w:sz w:val="24"/>
                <w:szCs w:val="24"/>
              </w:rPr>
            </w:pPr>
          </w:p>
        </w:tc>
        <w:tc>
          <w:tcPr>
            <w:tcW w:w="1743" w:type="dxa"/>
          </w:tcPr>
          <w:p w14:paraId="2254F3A8" w14:textId="77777777" w:rsidR="000B3F86" w:rsidRPr="00BC4B81" w:rsidRDefault="000B3F86" w:rsidP="00C2033F">
            <w:pPr>
              <w:pStyle w:val="TableParagraph"/>
              <w:rPr>
                <w:rFonts w:ascii="Times New Roman" w:hAnsi="Times New Roman"/>
                <w:sz w:val="24"/>
                <w:szCs w:val="24"/>
              </w:rPr>
            </w:pPr>
          </w:p>
        </w:tc>
        <w:tc>
          <w:tcPr>
            <w:tcW w:w="1407" w:type="dxa"/>
          </w:tcPr>
          <w:p w14:paraId="3014397E" w14:textId="77777777" w:rsidR="000B3F86" w:rsidRPr="00BC4B81" w:rsidRDefault="000B3F86" w:rsidP="00C2033F">
            <w:pPr>
              <w:pStyle w:val="TableParagraph"/>
              <w:rPr>
                <w:rFonts w:ascii="Times New Roman" w:hAnsi="Times New Roman"/>
                <w:sz w:val="24"/>
                <w:szCs w:val="24"/>
              </w:rPr>
            </w:pPr>
          </w:p>
        </w:tc>
        <w:tc>
          <w:tcPr>
            <w:tcW w:w="1354" w:type="dxa"/>
          </w:tcPr>
          <w:p w14:paraId="12EE58DD" w14:textId="77777777" w:rsidR="000B3F86" w:rsidRPr="00BC4B81" w:rsidRDefault="000B3F86" w:rsidP="00C2033F">
            <w:pPr>
              <w:pStyle w:val="TableParagraph"/>
              <w:rPr>
                <w:rFonts w:ascii="Times New Roman" w:hAnsi="Times New Roman"/>
                <w:sz w:val="24"/>
                <w:szCs w:val="24"/>
              </w:rPr>
            </w:pPr>
          </w:p>
        </w:tc>
      </w:tr>
    </w:tbl>
    <w:p w14:paraId="4520C1CE" w14:textId="77777777" w:rsidR="000B3F86" w:rsidRPr="000B3F86" w:rsidRDefault="000B3F86" w:rsidP="000B3F86">
      <w:pPr>
        <w:rPr>
          <w:sz w:val="24"/>
          <w:szCs w:val="24"/>
        </w:rPr>
      </w:pPr>
    </w:p>
    <w:p w14:paraId="14B7C664" w14:textId="77777777" w:rsidR="000B3F86" w:rsidRPr="001D6E93" w:rsidRDefault="000B3F86" w:rsidP="000B3F86">
      <w:pPr>
        <w:pStyle w:val="a5"/>
        <w:widowControl w:val="0"/>
        <w:tabs>
          <w:tab w:val="left" w:pos="1541"/>
        </w:tabs>
        <w:autoSpaceDE w:val="0"/>
        <w:autoSpaceDN w:val="0"/>
        <w:spacing w:after="0" w:line="240" w:lineRule="auto"/>
        <w:ind w:left="929" w:right="223"/>
        <w:jc w:val="both"/>
        <w:rPr>
          <w:rFonts w:ascii="Times New Roman" w:hAnsi="Times New Roman"/>
          <w:sz w:val="28"/>
          <w:szCs w:val="28"/>
        </w:rPr>
      </w:pPr>
    </w:p>
    <w:p w14:paraId="6942B9E6" w14:textId="77777777" w:rsidR="000B3F86" w:rsidRPr="00804B50" w:rsidRDefault="000B3F86" w:rsidP="000B3F86">
      <w:pPr>
        <w:pStyle w:val="a5"/>
        <w:widowControl w:val="0"/>
        <w:tabs>
          <w:tab w:val="left" w:pos="1522"/>
        </w:tabs>
        <w:autoSpaceDE w:val="0"/>
        <w:autoSpaceDN w:val="0"/>
        <w:spacing w:before="3" w:after="0" w:line="240" w:lineRule="auto"/>
        <w:ind w:left="929" w:right="223"/>
        <w:jc w:val="both"/>
        <w:rPr>
          <w:rFonts w:ascii="Times New Roman" w:hAnsi="Times New Roman"/>
          <w:sz w:val="28"/>
        </w:rPr>
      </w:pPr>
    </w:p>
    <w:p w14:paraId="3FE2A903" w14:textId="77777777" w:rsidR="000B3F86" w:rsidRDefault="000B3F86" w:rsidP="000B3F86">
      <w:pPr>
        <w:pStyle w:val="affffff3"/>
        <w:spacing w:before="0" w:line="240" w:lineRule="auto"/>
        <w:jc w:val="center"/>
        <w:rPr>
          <w:rFonts w:ascii="Times New Roman" w:hAnsi="Times New Roman"/>
          <w:color w:val="000000" w:themeColor="text1"/>
          <w:sz w:val="24"/>
          <w:szCs w:val="24"/>
        </w:rPr>
      </w:pPr>
    </w:p>
    <w:p w14:paraId="757AA69D" w14:textId="77777777" w:rsidR="000B3F86" w:rsidRDefault="000B3F86" w:rsidP="000B3F86">
      <w:pPr>
        <w:spacing w:after="160" w:line="259" w:lineRule="auto"/>
        <w:rPr>
          <w:rFonts w:ascii="Times New Roman" w:hAnsi="Times New Roman" w:cs="Times New Roman"/>
          <w:b/>
          <w:bCs/>
          <w:color w:val="000000" w:themeColor="text1"/>
        </w:rPr>
      </w:pPr>
      <w:r>
        <w:rPr>
          <w:rFonts w:ascii="Times New Roman" w:hAnsi="Times New Roman"/>
          <w:color w:val="000000" w:themeColor="text1"/>
        </w:rPr>
        <w:br w:type="page"/>
      </w:r>
    </w:p>
    <w:p w14:paraId="436B11AB" w14:textId="16FA1F9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2</w:t>
      </w:r>
    </w:p>
    <w:p w14:paraId="7D91B259"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973E961" w14:textId="77777777" w:rsidR="002E1FB9" w:rsidRDefault="002E1FB9" w:rsidP="002E1FB9">
      <w:pPr>
        <w:spacing w:before="80"/>
        <w:ind w:left="5751"/>
        <w:rPr>
          <w:rFonts w:ascii="Times New Roman" w:hAnsi="Times New Roman" w:cs="Times New Roman"/>
          <w:sz w:val="24"/>
          <w:szCs w:val="24"/>
        </w:rPr>
      </w:pPr>
    </w:p>
    <w:p w14:paraId="4ECD218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2E8D0CF8"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4374B66" w14:textId="77777777" w:rsidR="002E1FB9" w:rsidRPr="004B2794" w:rsidRDefault="002E1FB9" w:rsidP="002E1FB9">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085488EF"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
    <w:p w14:paraId="2E15FC7C"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1C83FBB6"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0E5C46B8"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3"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4"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0511ACE8"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1222EC44"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60CEB814"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7578CD20"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36623A1D"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715C3D2E" w14:textId="18EE364A"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7AA3F4F5"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7EF966E4"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0ED3DD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Pr>
          <w:rFonts w:ascii="Times New Roman" w:eastAsia="Times New Roman" w:hAnsi="Times New Roman" w:cs="Times New Roman"/>
          <w:b/>
          <w:sz w:val="28"/>
          <w:szCs w:val="28"/>
          <w:lang w:eastAsia="ru-RU"/>
        </w:rPr>
        <w:t xml:space="preserve"> __</w:t>
      </w:r>
      <w:proofErr w:type="gramStart"/>
      <w:r>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6869B160"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9C69507" w14:textId="09EF7AB5"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w:t>
      </w:r>
      <w:r>
        <w:rPr>
          <w:rFonts w:ascii="Times New Roman" w:eastAsia="Times New Roman" w:hAnsi="Times New Roman" w:cs="Times New Roman"/>
          <w:sz w:val="28"/>
          <w:szCs w:val="28"/>
          <w:lang w:eastAsia="ru-RU"/>
        </w:rPr>
        <w:t>ы</w:t>
      </w:r>
      <w:r w:rsidRPr="004B2794">
        <w:rPr>
          <w:rFonts w:ascii="Times New Roman" w:eastAsia="Times New Roman" w:hAnsi="Times New Roman" w:cs="Times New Roman"/>
          <w:sz w:val="28"/>
          <w:szCs w:val="28"/>
          <w:lang w:eastAsia="ru-RU"/>
        </w:rPr>
        <w:t xml:space="preserve"> заявк</w:t>
      </w:r>
      <w:r>
        <w:rPr>
          <w:rFonts w:ascii="Times New Roman" w:eastAsia="Times New Roman" w:hAnsi="Times New Roman" w:cs="Times New Roman"/>
          <w:sz w:val="28"/>
          <w:szCs w:val="28"/>
          <w:lang w:eastAsia="ru-RU"/>
        </w:rPr>
        <w:t>и</w:t>
      </w:r>
      <w:r w:rsidRPr="004B2794">
        <w:rPr>
          <w:rFonts w:ascii="Times New Roman" w:eastAsia="Times New Roman" w:hAnsi="Times New Roman" w:cs="Times New Roman"/>
          <w:sz w:val="28"/>
          <w:szCs w:val="28"/>
          <w:lang w:eastAsia="ru-RU"/>
        </w:rPr>
        <w:t xml:space="preserve"> на участие в аукционе:</w:t>
      </w:r>
    </w:p>
    <w:p w14:paraId="341BB0BC" w14:textId="77777777" w:rsidR="002E1FB9" w:rsidRPr="002E1FB9" w:rsidRDefault="002E1FB9" w:rsidP="002E1FB9">
      <w:pPr>
        <w:spacing w:after="0" w:line="240" w:lineRule="auto"/>
        <w:jc w:val="both"/>
        <w:rPr>
          <w:rFonts w:ascii="Times New Roman" w:eastAsia="Times New Roman" w:hAnsi="Times New Roman" w:cs="Times New Roman"/>
          <w:b/>
          <w:sz w:val="28"/>
          <w:szCs w:val="28"/>
          <w:lang w:eastAsia="ru-RU"/>
        </w:rPr>
      </w:pPr>
    </w:p>
    <w:p w14:paraId="2E93FB74" w14:textId="7EA32B3A" w:rsidR="002E1FB9" w:rsidRP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Рассмотрение поступивших заявок было осуществлено в установленную документацией о проведении аукциона дату: «</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2E1FB9">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г.</w:t>
      </w:r>
    </w:p>
    <w:p w14:paraId="7E224D3B" w14:textId="4252F91B" w:rsid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На участие в аукционе поступил</w:t>
      </w:r>
      <w:r>
        <w:rPr>
          <w:rFonts w:ascii="Times New Roman" w:eastAsia="Times New Roman" w:hAnsi="Times New Roman" w:cs="Times New Roman"/>
          <w:sz w:val="28"/>
          <w:szCs w:val="28"/>
          <w:lang w:eastAsia="ru-RU"/>
        </w:rPr>
        <w:t>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2E1FB9">
        <w:rPr>
          <w:rFonts w:ascii="Times New Roman" w:eastAsia="Times New Roman" w:hAnsi="Times New Roman" w:cs="Times New Roman"/>
          <w:sz w:val="28"/>
          <w:szCs w:val="28"/>
          <w:lang w:eastAsia="ru-RU"/>
        </w:rPr>
        <w:t>) заяв</w:t>
      </w:r>
      <w:r>
        <w:rPr>
          <w:rFonts w:ascii="Times New Roman" w:eastAsia="Times New Roman" w:hAnsi="Times New Roman" w:cs="Times New Roman"/>
          <w:sz w:val="28"/>
          <w:szCs w:val="28"/>
          <w:lang w:eastAsia="ru-RU"/>
        </w:rPr>
        <w:t>ок</w:t>
      </w:r>
      <w:r w:rsidRPr="002E1FB9">
        <w:rPr>
          <w:rFonts w:ascii="Times New Roman" w:eastAsia="Times New Roman" w:hAnsi="Times New Roman" w:cs="Times New Roman"/>
          <w:sz w:val="28"/>
          <w:szCs w:val="28"/>
          <w:lang w:eastAsia="ru-RU"/>
        </w:rPr>
        <w:t>, соответственно аукцион признается несостоявшимся на основании п.3.1.14 документации о проведении открытого аукциона.</w:t>
      </w:r>
    </w:p>
    <w:p w14:paraId="042B4D3D" w14:textId="77777777" w:rsidR="002E1FB9" w:rsidRPr="002E1FB9"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04F9C434"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Сведения об участниках, подавших заявки:</w:t>
      </w:r>
    </w:p>
    <w:p w14:paraId="7CE8A46D"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p>
    <w:p w14:paraId="364D408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2E1FB9" w:rsidRPr="004B2794" w14:paraId="196B8271" w14:textId="77777777" w:rsidTr="002E1FB9">
        <w:tc>
          <w:tcPr>
            <w:tcW w:w="959" w:type="dxa"/>
          </w:tcPr>
          <w:p w14:paraId="24743E0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1A7D32C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01266D1"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6CFF4E4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2E1FB9" w:rsidRPr="004B2794" w14:paraId="1EB896B6" w14:textId="77777777" w:rsidTr="002E1FB9">
        <w:tc>
          <w:tcPr>
            <w:tcW w:w="959" w:type="dxa"/>
          </w:tcPr>
          <w:p w14:paraId="4C77F1CE"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308453F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F96D6D1"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38BBFBD3"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r w:rsidR="002E1FB9" w:rsidRPr="004B2794" w14:paraId="54FFFF73" w14:textId="77777777" w:rsidTr="002E1FB9">
        <w:tc>
          <w:tcPr>
            <w:tcW w:w="959" w:type="dxa"/>
          </w:tcPr>
          <w:p w14:paraId="6C24BC64" w14:textId="7BF7D4F0"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536" w:type="dxa"/>
          </w:tcPr>
          <w:p w14:paraId="3B27B368"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85C32A6" w14:textId="7D1A7B0A"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641000EA" w14:textId="7004209D"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2A7A7B6A"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7DD6D4C"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44B6C3A4"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327C4BE9" w14:textId="7A0B8564" w:rsidR="002E1FB9"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Аукционная комиссия на основании результатов рассмотрения заяв</w:t>
      </w:r>
      <w:r>
        <w:rPr>
          <w:rFonts w:ascii="Times New Roman" w:eastAsia="Times New Roman" w:hAnsi="Times New Roman" w:cs="Times New Roman"/>
          <w:sz w:val="28"/>
          <w:szCs w:val="28"/>
          <w:lang w:eastAsia="ru-RU"/>
        </w:rPr>
        <w:t xml:space="preserve">ок </w:t>
      </w:r>
      <w:r w:rsidRPr="004B2794">
        <w:rPr>
          <w:rFonts w:ascii="Times New Roman" w:eastAsia="Times New Roman" w:hAnsi="Times New Roman" w:cs="Times New Roman"/>
          <w:sz w:val="28"/>
          <w:szCs w:val="28"/>
          <w:lang w:eastAsia="ru-RU"/>
        </w:rPr>
        <w:t xml:space="preserve">на участие в аукционе на предмет соответствия требованиям, установленным документацией об аукционе, принимает решение: </w:t>
      </w:r>
    </w:p>
    <w:p w14:paraId="3205444E"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6E3FA0F3" w14:textId="50C3BFFD"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Допустить заявител</w:t>
      </w:r>
      <w:r>
        <w:rPr>
          <w:rFonts w:ascii="Times New Roman" w:eastAsia="Times New Roman" w:hAnsi="Times New Roman" w:cs="Times New Roman"/>
          <w:sz w:val="28"/>
          <w:szCs w:val="28"/>
          <w:lang w:eastAsia="ru-RU"/>
        </w:rPr>
        <w:t xml:space="preserve">ей </w:t>
      </w:r>
      <w:r w:rsidRPr="004B2794">
        <w:rPr>
          <w:rFonts w:ascii="Times New Roman" w:eastAsia="Times New Roman" w:hAnsi="Times New Roman" w:cs="Times New Roman"/>
          <w:sz w:val="28"/>
          <w:szCs w:val="28"/>
          <w:lang w:eastAsia="ru-RU"/>
        </w:rPr>
        <w:t>к участию в аукционе.</w:t>
      </w:r>
    </w:p>
    <w:p w14:paraId="0F1A242E" w14:textId="777649A8" w:rsidR="002E1FB9" w:rsidRDefault="00DE3311" w:rsidP="002E1FB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Отклонить заявителя </w:t>
      </w:r>
      <w:r w:rsidR="002E3BB0">
        <w:rPr>
          <w:rFonts w:ascii="Times New Roman" w:eastAsia="Times New Roman" w:hAnsi="Times New Roman" w:cs="Times New Roman"/>
          <w:sz w:val="28"/>
          <w:szCs w:val="28"/>
          <w:lang w:eastAsia="ru-RU"/>
        </w:rPr>
        <w:t>______________________.</w:t>
      </w:r>
    </w:p>
    <w:p w14:paraId="5EC90D9F" w14:textId="77777777" w:rsidR="00DE3311" w:rsidRDefault="00DE3311" w:rsidP="002E1FB9">
      <w:pPr>
        <w:spacing w:after="0" w:line="240" w:lineRule="auto"/>
        <w:jc w:val="both"/>
        <w:rPr>
          <w:rFonts w:ascii="Times New Roman" w:eastAsia="Times New Roman" w:hAnsi="Times New Roman" w:cs="Times New Roman"/>
          <w:sz w:val="28"/>
          <w:szCs w:val="28"/>
          <w:lang w:eastAsia="ru-RU"/>
        </w:rPr>
      </w:pPr>
    </w:p>
    <w:p w14:paraId="753EB623" w14:textId="663FA0B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5"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BE6FF23"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01DE5B7F" w14:textId="04E9E44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Осуществлять хранение настоящего протокола не менее трех лет с даты подведения итогов аукциона в отделе арендных отношений.</w:t>
      </w:r>
    </w:p>
    <w:p w14:paraId="4A68D780" w14:textId="77777777" w:rsidR="002E1FB9" w:rsidRPr="004B2794"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33202477" w14:textId="77777777" w:rsidR="002E1FB9" w:rsidRPr="004B2794" w:rsidRDefault="002E1FB9" w:rsidP="002E1FB9">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7323C756"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A333D7"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160893DA"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21CD661"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7592C5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0305FA8B"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1769552E"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F57F6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6B25A46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1E1FF0C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4A6516E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232B70A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548CC7D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7DBB73C"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031145C1" w14:textId="29DAEE30" w:rsidR="002E1FB9" w:rsidRDefault="002E1F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EF07F8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7B5A3570" w14:textId="32A3D0E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3</w:t>
      </w:r>
    </w:p>
    <w:p w14:paraId="4EC0F522"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0B0FFB6B" w14:textId="77777777" w:rsidR="002E1FB9" w:rsidRDefault="002E1FB9" w:rsidP="004B2794">
      <w:pPr>
        <w:spacing w:before="80"/>
        <w:ind w:left="5751"/>
        <w:rPr>
          <w:rFonts w:ascii="Times New Roman" w:hAnsi="Times New Roman" w:cs="Times New Roman"/>
          <w:sz w:val="24"/>
          <w:szCs w:val="24"/>
        </w:rPr>
      </w:pPr>
    </w:p>
    <w:p w14:paraId="2337FD76"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60356BC" w14:textId="4C30A3F8"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Подведение итогов аукциона</w:t>
      </w:r>
    </w:p>
    <w:p w14:paraId="39232CFC" w14:textId="77777777" w:rsidR="00BD0366" w:rsidRPr="004B2794" w:rsidRDefault="00BD0366" w:rsidP="00BD0366">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15818C5A"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p>
    <w:p w14:paraId="25F21324"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52D519A1"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54450F40"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6"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7"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7866FB5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1C42FF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7E6FD80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23BFC6E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F3E9304" w14:textId="77777777" w:rsidR="00BD0366" w:rsidRPr="004B2794" w:rsidRDefault="00BD0366" w:rsidP="00BD036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6E9AC70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42D2822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20D802F0" w14:textId="77777777" w:rsidR="00BD0366"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524E378E" w14:textId="592B75A9" w:rsidR="00042DC6" w:rsidRPr="004B2794" w:rsidRDefault="00042DC6" w:rsidP="00BD036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проведения аукциона «_</w:t>
      </w:r>
      <w:proofErr w:type="gramStart"/>
      <w:r>
        <w:rPr>
          <w:rFonts w:ascii="Times New Roman" w:eastAsia="Times New Roman" w:hAnsi="Times New Roman" w:cs="Times New Roman"/>
          <w:sz w:val="28"/>
          <w:szCs w:val="28"/>
          <w:lang w:eastAsia="ru-RU"/>
        </w:rPr>
        <w:t>_»_</w:t>
      </w:r>
      <w:proofErr w:type="gramEnd"/>
      <w:r>
        <w:rPr>
          <w:rFonts w:ascii="Times New Roman" w:eastAsia="Times New Roman" w:hAnsi="Times New Roman" w:cs="Times New Roman"/>
          <w:sz w:val="28"/>
          <w:szCs w:val="28"/>
          <w:lang w:eastAsia="ru-RU"/>
        </w:rPr>
        <w:t>__________202 __.</w:t>
      </w:r>
    </w:p>
    <w:p w14:paraId="7229EF69" w14:textId="77777777" w:rsidR="008239F6" w:rsidRPr="004B2794" w:rsidRDefault="008239F6" w:rsidP="008239F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lastRenderedPageBreak/>
        <w:t xml:space="preserve">Решение комиссии: </w:t>
      </w:r>
    </w:p>
    <w:p w14:paraId="00E666B5" w14:textId="00579CE8" w:rsidR="008239F6" w:rsidRDefault="008239F6" w:rsidP="008239F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1. Признать </w:t>
      </w:r>
      <w:r>
        <w:rPr>
          <w:rFonts w:ascii="Times New Roman" w:eastAsia="Times New Roman" w:hAnsi="Times New Roman" w:cs="Times New Roman"/>
          <w:sz w:val="28"/>
          <w:szCs w:val="28"/>
          <w:lang w:eastAsia="ru-RU"/>
        </w:rPr>
        <w:t xml:space="preserve">победителем </w:t>
      </w:r>
      <w:r w:rsidRPr="004B2794">
        <w:rPr>
          <w:rFonts w:ascii="Times New Roman" w:eastAsia="Times New Roman" w:hAnsi="Times New Roman" w:cs="Times New Roman"/>
          <w:sz w:val="28"/>
          <w:szCs w:val="28"/>
          <w:lang w:eastAsia="ru-RU"/>
        </w:rPr>
        <w:t>аукцион</w:t>
      </w:r>
      <w:r>
        <w:rPr>
          <w:rFonts w:ascii="Times New Roman" w:eastAsia="Times New Roman" w:hAnsi="Times New Roman" w:cs="Times New Roman"/>
          <w:sz w:val="28"/>
          <w:szCs w:val="28"/>
          <w:lang w:eastAsia="ru-RU"/>
        </w:rPr>
        <w:t xml:space="preserve">а </w:t>
      </w: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основании п. ____</w:t>
      </w:r>
      <w:r w:rsidRPr="004B2794">
        <w:rPr>
          <w:rFonts w:ascii="Times New Roman" w:eastAsia="Times New Roman" w:hAnsi="Times New Roman" w:cs="Times New Roman"/>
          <w:sz w:val="28"/>
          <w:szCs w:val="28"/>
          <w:lang w:eastAsia="ru-RU"/>
        </w:rPr>
        <w:t>документации о проведении открытого аукцио</w:t>
      </w:r>
      <w:r>
        <w:rPr>
          <w:rFonts w:ascii="Times New Roman" w:eastAsia="Times New Roman" w:hAnsi="Times New Roman" w:cs="Times New Roman"/>
          <w:sz w:val="28"/>
          <w:szCs w:val="28"/>
          <w:lang w:eastAsia="ru-RU"/>
        </w:rPr>
        <w:t>на.</w:t>
      </w:r>
    </w:p>
    <w:p w14:paraId="219B6062" w14:textId="7AE27E72"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4B2794">
        <w:rPr>
          <w:rFonts w:ascii="Times New Roman" w:eastAsia="Times New Roman" w:hAnsi="Times New Roman" w:cs="Times New Roman"/>
          <w:sz w:val="28"/>
          <w:szCs w:val="28"/>
          <w:lang w:eastAsia="ru-RU"/>
        </w:rPr>
        <w:t>. Заключить договор аренды с 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Pr>
          <w:rFonts w:ascii="Times New Roman" w:hAnsi="Times New Roman" w:cs="Times New Roman"/>
          <w:sz w:val="28"/>
          <w:szCs w:val="28"/>
        </w:rPr>
        <w:t xml:space="preserve"> с победителем аукциона </w:t>
      </w:r>
      <w:r w:rsidRPr="004B2794">
        <w:rPr>
          <w:rFonts w:ascii="Times New Roman" w:eastAsia="Times New Roman" w:hAnsi="Times New Roman" w:cs="Times New Roman"/>
          <w:sz w:val="28"/>
          <w:szCs w:val="28"/>
          <w:lang w:eastAsia="ru-RU"/>
        </w:rPr>
        <w:t xml:space="preserve">по начальной (минимальной) цене договора </w:t>
      </w:r>
      <w:r>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60CD5E59" w14:textId="1F6D20C5"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B2794">
        <w:rPr>
          <w:rFonts w:ascii="Times New Roman" w:eastAsia="Times New Roman" w:hAnsi="Times New Roman" w:cs="Times New Roman"/>
          <w:sz w:val="28"/>
          <w:szCs w:val="28"/>
          <w:lang w:eastAsia="ru-RU"/>
        </w:rPr>
        <w:t>. Отделу арендных отношений уведомить ООО «</w:t>
      </w:r>
      <w:r>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1A978DD" w14:textId="5ED54260"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B2794">
        <w:rPr>
          <w:rFonts w:ascii="Times New Roman" w:eastAsia="Times New Roman" w:hAnsi="Times New Roman" w:cs="Times New Roman"/>
          <w:sz w:val="28"/>
          <w:szCs w:val="28"/>
          <w:lang w:eastAsia="ru-RU"/>
        </w:rPr>
        <w:t>.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8"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D8E8BC8" w14:textId="2913831F"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4B2794">
        <w:rPr>
          <w:rFonts w:ascii="Times New Roman" w:eastAsia="Times New Roman" w:hAnsi="Times New Roman" w:cs="Times New Roman"/>
          <w:sz w:val="28"/>
          <w:szCs w:val="28"/>
          <w:lang w:eastAsia="ru-RU"/>
        </w:rPr>
        <w:t>. Осуществлять хранение настоящего протокола не менее трех лет с даты подведения итогов аукциона в отделе арендных отношений.</w:t>
      </w:r>
    </w:p>
    <w:p w14:paraId="414E3737" w14:textId="77777777" w:rsidR="00BD0366" w:rsidRDefault="00BD0366" w:rsidP="004B2794">
      <w:pPr>
        <w:spacing w:before="80"/>
        <w:ind w:left="5751"/>
        <w:rPr>
          <w:rFonts w:ascii="Times New Roman" w:hAnsi="Times New Roman" w:cs="Times New Roman"/>
          <w:sz w:val="24"/>
          <w:szCs w:val="24"/>
        </w:rPr>
      </w:pPr>
    </w:p>
    <w:p w14:paraId="3CCD1017" w14:textId="77777777" w:rsidR="00DC7A54" w:rsidRPr="004B2794" w:rsidRDefault="00DC7A54" w:rsidP="00DC7A5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21EF139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6BCEEAB5"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7C0F08B4"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7CDD168"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E771E6"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13096CB5"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6B9C21A9"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FC43C4A"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0649D24E"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915B1A2"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304C6FA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7F63AD9B"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2E081B01"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0800CD68"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70A91FDB" w14:textId="77777777" w:rsidR="00BD0366" w:rsidRDefault="00BD0366" w:rsidP="004B2794">
      <w:pPr>
        <w:spacing w:before="80"/>
        <w:ind w:left="5751"/>
        <w:rPr>
          <w:rFonts w:ascii="Times New Roman" w:hAnsi="Times New Roman" w:cs="Times New Roman"/>
          <w:sz w:val="24"/>
          <w:szCs w:val="24"/>
        </w:rPr>
      </w:pPr>
    </w:p>
    <w:p w14:paraId="7F2CFF46" w14:textId="77777777" w:rsidR="002E1FB9" w:rsidRDefault="002E1FB9" w:rsidP="004B2794">
      <w:pPr>
        <w:spacing w:before="80"/>
        <w:ind w:left="5751"/>
        <w:rPr>
          <w:rFonts w:ascii="Times New Roman" w:hAnsi="Times New Roman" w:cs="Times New Roman"/>
          <w:sz w:val="24"/>
          <w:szCs w:val="24"/>
        </w:rPr>
      </w:pPr>
    </w:p>
    <w:p w14:paraId="7C4A249A" w14:textId="519298AB" w:rsidR="002E1FB9" w:rsidRDefault="002E1FB9">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7FDD857" w14:textId="543A6780" w:rsidR="004B2794" w:rsidRPr="000B3F86" w:rsidRDefault="004B2794" w:rsidP="004B2794">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4</w:t>
      </w:r>
    </w:p>
    <w:p w14:paraId="20614DA9" w14:textId="77777777" w:rsidR="004B2794" w:rsidRPr="000B3F86" w:rsidRDefault="004B2794" w:rsidP="004B2794">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2B6DB17A" w14:textId="77777777" w:rsidR="004B2794" w:rsidRDefault="004B2794" w:rsidP="00AE6871">
      <w:pPr>
        <w:spacing w:before="80"/>
        <w:ind w:left="5751"/>
        <w:rPr>
          <w:rFonts w:ascii="Times New Roman" w:hAnsi="Times New Roman" w:cs="Times New Roman"/>
          <w:sz w:val="24"/>
          <w:szCs w:val="24"/>
        </w:rPr>
      </w:pPr>
    </w:p>
    <w:p w14:paraId="51BF3DE8" w14:textId="66A13EC2"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0B6D1F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0A28F2E" w14:textId="14E091E9" w:rsidR="004B2794" w:rsidRPr="004B2794" w:rsidRDefault="004B2794" w:rsidP="004B2794">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275BC15D"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
    <w:p w14:paraId="0615C4C3" w14:textId="1DC988D5"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0C2A1441" w14:textId="220ADD1A"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4557C9E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9"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20"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53EA2113" w14:textId="11B242C8"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F6BD697" w14:textId="65AFCF9C"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2131D56C" w14:textId="6DD2F477"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0FD5480F" w14:textId="1E7996BD"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43A274B"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4602126E" w14:textId="35034A3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sidR="002E1FB9">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w:t>
      </w:r>
      <w:r w:rsidR="00912D48">
        <w:rPr>
          <w:rFonts w:ascii="Times New Roman" w:eastAsia="Times New Roman" w:hAnsi="Times New Roman" w:cs="Times New Roman"/>
          <w:sz w:val="28"/>
          <w:szCs w:val="28"/>
          <w:lang w:eastAsia="ru-RU"/>
        </w:rPr>
        <w:t xml:space="preserve"> входи___</w:t>
      </w:r>
      <w:r w:rsidRPr="004B2794">
        <w:rPr>
          <w:rFonts w:ascii="Times New Roman" w:eastAsia="Times New Roman" w:hAnsi="Times New Roman" w:cs="Times New Roman"/>
          <w:sz w:val="28"/>
          <w:szCs w:val="28"/>
          <w:lang w:eastAsia="ru-RU"/>
        </w:rPr>
        <w:t xml:space="preserve"> (</w:t>
      </w:r>
      <w:r w:rsidR="00912D48">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sidR="00912D48">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sidR="004A3455">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5889E9E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3DDF9BB0"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6647512" w14:textId="66946AC4"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sidR="004A3455">
        <w:rPr>
          <w:rFonts w:ascii="Times New Roman" w:eastAsia="Times New Roman" w:hAnsi="Times New Roman" w:cs="Times New Roman"/>
          <w:b/>
          <w:sz w:val="28"/>
          <w:szCs w:val="28"/>
          <w:lang w:eastAsia="ru-RU"/>
        </w:rPr>
        <w:t xml:space="preserve"> __</w:t>
      </w:r>
      <w:proofErr w:type="gramStart"/>
      <w:r w:rsidR="004A3455">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_</w:t>
      </w:r>
      <w:proofErr w:type="gramEnd"/>
      <w:r w:rsidR="004A3455">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16EC0DF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78E112D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рассмотрена заявка на участие в аукционе:</w:t>
      </w:r>
    </w:p>
    <w:p w14:paraId="6D9DFA2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4B2794" w:rsidRPr="004B2794" w14:paraId="2F58C452" w14:textId="77777777" w:rsidTr="004B2794">
        <w:tc>
          <w:tcPr>
            <w:tcW w:w="959" w:type="dxa"/>
          </w:tcPr>
          <w:p w14:paraId="6092C83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7A16DCC9"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A20F4D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3D5CE20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4B2794" w:rsidRPr="004B2794" w14:paraId="034DB814" w14:textId="77777777" w:rsidTr="004B2794">
        <w:tc>
          <w:tcPr>
            <w:tcW w:w="959" w:type="dxa"/>
          </w:tcPr>
          <w:p w14:paraId="7B704F15"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1E96DBE8" w14:textId="2DEF036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1C7F0FC0" w14:textId="7B18CB5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518C02A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579B85B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51B72262"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79AEDC05"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Аукционная комиссия на основании результатов рассмотрения заявки на участие в аукционе на предмет соответствия требованиям, установленным документацией об аукционе, принимает решение: </w:t>
      </w:r>
    </w:p>
    <w:p w14:paraId="443BA487" w14:textId="4D0E762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 Считать заявку на участие в аукционе ООО «</w:t>
      </w:r>
      <w:r w:rsidR="004A3455">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 xml:space="preserve">» (ИНН </w:t>
      </w:r>
      <w:r w:rsidR="004A3455">
        <w:rPr>
          <w:rFonts w:ascii="Times New Roman" w:eastAsia="Times New Roman" w:hAnsi="Times New Roman" w:cs="Times New Roman"/>
          <w:sz w:val="28"/>
          <w:szCs w:val="28"/>
          <w:lang w:eastAsia="ru-RU"/>
        </w:rPr>
        <w:t>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соответствующей требованиям, указанным в документации об аукционе. </w:t>
      </w:r>
    </w:p>
    <w:p w14:paraId="3F239A7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2. Допустить заявителя к участию в аукционе.</w:t>
      </w:r>
    </w:p>
    <w:p w14:paraId="53EAD09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3. Признать аукцион несостоявшимся на основании п.3.1.14 документации о проведении открытого аукциона (ввиду подачи одной заявки).</w:t>
      </w:r>
    </w:p>
    <w:p w14:paraId="7251954F" w14:textId="3E7D99F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4. Заключить договор аренды с ООО «</w:t>
      </w:r>
      <w:r w:rsidR="004A3455">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как с единственным участником по начальной (минимальной) цене договора </w:t>
      </w:r>
      <w:r w:rsidR="004A3455">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sidR="004A3455">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3ED9F115" w14:textId="60FB64BD"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5. Отделу арендных отношений уведомить ООО «</w:t>
      </w:r>
      <w:r w:rsidR="004A3455">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sidR="004A3455">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A02965C"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6.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1"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604F1831"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7. Осуществлять хранение настоящего протокола не менее трех лет с даты подведения итогов аукциона в отделе арендных отношений.</w:t>
      </w:r>
    </w:p>
    <w:p w14:paraId="556008A9" w14:textId="77777777" w:rsidR="004B2794" w:rsidRPr="004B2794" w:rsidRDefault="004B2794" w:rsidP="004B2794">
      <w:pPr>
        <w:spacing w:after="0" w:line="240" w:lineRule="auto"/>
        <w:ind w:left="720"/>
        <w:jc w:val="both"/>
        <w:rPr>
          <w:rFonts w:ascii="Times New Roman" w:eastAsia="Times New Roman" w:hAnsi="Times New Roman" w:cs="Times New Roman"/>
          <w:sz w:val="28"/>
          <w:szCs w:val="28"/>
          <w:lang w:eastAsia="ru-RU"/>
        </w:rPr>
      </w:pPr>
    </w:p>
    <w:p w14:paraId="603914B5" w14:textId="77777777" w:rsidR="004B2794" w:rsidRPr="004B2794" w:rsidRDefault="004B2794" w:rsidP="004B279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08DC516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72A9FC1" w14:textId="7236C49F"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93F545B" w14:textId="47367970"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93E519" w14:textId="45976A5C"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DC8D936"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6D419A05" w14:textId="6905A30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sidR="004A3455">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08BEB4DF"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172D76A7" w14:textId="07D74884"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sidR="004A3455">
        <w:rPr>
          <w:rFonts w:ascii="Times New Roman" w:eastAsia="Times New Roman" w:hAnsi="Times New Roman" w:cs="Times New Roman"/>
          <w:sz w:val="28"/>
          <w:szCs w:val="28"/>
          <w:lang w:eastAsia="ru-RU"/>
        </w:rPr>
        <w:t>_________</w:t>
      </w:r>
    </w:p>
    <w:p w14:paraId="462D9B84"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EB3EF4B" w14:textId="3804D74B"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sidR="004A3455">
        <w:rPr>
          <w:rFonts w:ascii="Times New Roman" w:eastAsia="Times New Roman" w:hAnsi="Times New Roman" w:cs="Times New Roman"/>
          <w:sz w:val="28"/>
          <w:szCs w:val="28"/>
          <w:lang w:eastAsia="ru-RU"/>
        </w:rPr>
        <w:t>__________</w:t>
      </w:r>
    </w:p>
    <w:p w14:paraId="37EFF00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AD73573" w14:textId="0DBDFA4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sidR="004A3455">
        <w:rPr>
          <w:rFonts w:ascii="Times New Roman" w:eastAsia="Times New Roman" w:hAnsi="Times New Roman" w:cs="Times New Roman"/>
          <w:sz w:val="28"/>
          <w:szCs w:val="28"/>
          <w:lang w:eastAsia="ru-RU"/>
        </w:rPr>
        <w:t xml:space="preserve"> _________</w:t>
      </w:r>
    </w:p>
    <w:p w14:paraId="7D2A4382"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96CBE0C" w14:textId="43764993"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3BC3BAE3"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2A3E56F6" w14:textId="21D4D2AB" w:rsidR="00DC7A54" w:rsidRDefault="00DC7A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452CEB" w14:textId="6208362F" w:rsidR="00AE6871" w:rsidRPr="000B3F86" w:rsidRDefault="00AE6871" w:rsidP="00AE6871">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5</w:t>
      </w:r>
    </w:p>
    <w:p w14:paraId="23D9098A" w14:textId="77777777" w:rsidR="00AE6871" w:rsidRPr="000B3F86" w:rsidRDefault="00AE6871" w:rsidP="00AE6871">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6D91BB1" w14:textId="77777777" w:rsidR="00AE6871" w:rsidRDefault="00AE6871" w:rsidP="00AE6871">
      <w:pPr>
        <w:shd w:val="clear" w:color="auto" w:fill="FFFFFF"/>
        <w:spacing w:after="0" w:line="331" w:lineRule="exact"/>
        <w:ind w:left="708" w:firstLine="708"/>
        <w:jc w:val="center"/>
        <w:rPr>
          <w:rFonts w:ascii="Times New Roman" w:eastAsia="Times New Roman" w:hAnsi="Times New Roman" w:cs="Times New Roman"/>
          <w:b/>
          <w:bCs/>
          <w:spacing w:val="1"/>
          <w:sz w:val="28"/>
          <w:szCs w:val="28"/>
          <w:lang w:eastAsia="ru-RU"/>
        </w:rPr>
      </w:pPr>
    </w:p>
    <w:p w14:paraId="317730EC"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1" wp14:anchorId="67F63B85" wp14:editId="6C563E7F">
            <wp:simplePos x="0" y="0"/>
            <wp:positionH relativeFrom="column">
              <wp:posOffset>-15240</wp:posOffset>
            </wp:positionH>
            <wp:positionV relativeFrom="paragraph">
              <wp:posOffset>71755</wp:posOffset>
            </wp:positionV>
            <wp:extent cx="914400" cy="675640"/>
            <wp:effectExtent l="0" t="0" r="0" b="0"/>
            <wp:wrapNone/>
            <wp:docPr id="1" name="Рисунок 1" descr="M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RTI"/>
                    <pic:cNvPicPr>
                      <a:picLocks noChangeAspect="1" noChangeArrowheads="1"/>
                    </pic:cNvPicPr>
                  </pic:nvPicPr>
                  <pic:blipFill>
                    <a:blip r:embed="rId22">
                      <a:grayscl/>
                      <a:biLevel thresh="50000"/>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033F">
        <w:rPr>
          <w:rFonts w:ascii="Times New Roman" w:eastAsia="Times New Roman" w:hAnsi="Times New Roman" w:cs="Times New Roman"/>
          <w:b/>
          <w:bCs/>
          <w:spacing w:val="1"/>
          <w:sz w:val="28"/>
          <w:szCs w:val="28"/>
          <w:lang w:eastAsia="ru-RU"/>
        </w:rPr>
        <w:t>АКЦИОНЕРНОЕ ОБЩЕСТВО</w:t>
      </w:r>
    </w:p>
    <w:p w14:paraId="449CA2A1"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b/>
          <w:bCs/>
          <w:spacing w:val="3"/>
          <w:sz w:val="28"/>
          <w:szCs w:val="28"/>
          <w:lang w:eastAsia="ru-RU"/>
        </w:rPr>
        <w:t xml:space="preserve"> «МОСКОВСКИЙ РАДИОТЕХНИЧЕСКИЙ ИНСТИТУТ</w:t>
      </w:r>
    </w:p>
    <w:p w14:paraId="4817D81C" w14:textId="77777777" w:rsidR="00AE6871" w:rsidRPr="00C2033F" w:rsidRDefault="00AE6871" w:rsidP="00AE6871">
      <w:pPr>
        <w:keepNext/>
        <w:spacing w:after="0" w:line="240" w:lineRule="auto"/>
        <w:ind w:left="708" w:firstLine="708"/>
        <w:jc w:val="center"/>
        <w:outlineLvl w:val="7"/>
        <w:rPr>
          <w:rFonts w:ascii="Times New Roman" w:eastAsia="Times New Roman" w:hAnsi="Times New Roman" w:cs="Times New Roman"/>
          <w:b/>
          <w:bCs/>
          <w:spacing w:val="1"/>
          <w:sz w:val="28"/>
          <w:szCs w:val="28"/>
          <w:lang w:eastAsia="ru-RU"/>
        </w:rPr>
      </w:pPr>
      <w:r w:rsidRPr="00C2033F">
        <w:rPr>
          <w:rFonts w:ascii="Times New Roman" w:eastAsia="Times New Roman" w:hAnsi="Times New Roman" w:cs="Times New Roman"/>
          <w:b/>
          <w:bCs/>
          <w:spacing w:val="1"/>
          <w:sz w:val="28"/>
          <w:szCs w:val="28"/>
          <w:lang w:eastAsia="ru-RU"/>
        </w:rPr>
        <w:t>РОССИЙСКОЙ АКАДЕМИИ НАУК»</w:t>
      </w:r>
    </w:p>
    <w:p w14:paraId="55CA959E" w14:textId="77777777" w:rsidR="00AE6871" w:rsidRPr="00C2033F" w:rsidRDefault="00AE6871" w:rsidP="00AE6871">
      <w:pPr>
        <w:spacing w:after="0" w:line="240" w:lineRule="auto"/>
        <w:ind w:left="708" w:firstLine="708"/>
        <w:jc w:val="center"/>
        <w:rPr>
          <w:rFonts w:ascii="Times New Roman" w:eastAsia="Times New Roman" w:hAnsi="Times New Roman" w:cs="Times New Roman"/>
          <w:b/>
          <w:bCs/>
          <w:sz w:val="28"/>
          <w:szCs w:val="28"/>
          <w:lang w:eastAsia="ru-RU"/>
        </w:rPr>
      </w:pPr>
      <w:r w:rsidRPr="00C2033F">
        <w:rPr>
          <w:rFonts w:ascii="Times New Roman" w:eastAsia="Times New Roman" w:hAnsi="Times New Roman" w:cs="Times New Roman"/>
          <w:b/>
          <w:bCs/>
          <w:sz w:val="28"/>
          <w:szCs w:val="28"/>
          <w:lang w:eastAsia="ru-RU"/>
        </w:rPr>
        <w:t>(АО «МРТИ РАН»)</w:t>
      </w:r>
    </w:p>
    <w:p w14:paraId="57DABA5E" w14:textId="77777777" w:rsidR="00AE6871" w:rsidRPr="00C2033F" w:rsidRDefault="00AE6871" w:rsidP="00AE6871">
      <w:pPr>
        <w:spacing w:after="0" w:line="240" w:lineRule="auto"/>
        <w:jc w:val="center"/>
        <w:rPr>
          <w:rFonts w:ascii="Times New Roman" w:eastAsia="Times New Roman" w:hAnsi="Times New Roman" w:cs="Times New Roman"/>
          <w:b/>
          <w:bCs/>
          <w:sz w:val="24"/>
          <w:szCs w:val="24"/>
          <w:lang w:eastAsia="ru-RU"/>
        </w:rPr>
      </w:pPr>
    </w:p>
    <w:p w14:paraId="7D2C9E88" w14:textId="77777777" w:rsidR="00AE6871" w:rsidRPr="00C2033F" w:rsidRDefault="00AE6871" w:rsidP="00AE6871">
      <w:pPr>
        <w:spacing w:after="0" w:line="240" w:lineRule="auto"/>
        <w:rPr>
          <w:rFonts w:ascii="Times New Roman" w:eastAsia="Times New Roman" w:hAnsi="Times New Roman" w:cs="Times New Roman"/>
          <w:sz w:val="20"/>
          <w:szCs w:val="20"/>
          <w:lang w:eastAsia="ru-RU"/>
        </w:rPr>
      </w:pPr>
      <w:r w:rsidRPr="00C2033F">
        <w:rPr>
          <w:rFonts w:ascii="Times New Roman" w:eastAsia="Times New Roman" w:hAnsi="Times New Roman" w:cs="Times New Roman"/>
          <w:sz w:val="20"/>
          <w:szCs w:val="20"/>
          <w:lang w:eastAsia="ru-RU"/>
        </w:rPr>
        <w:t xml:space="preserve">117519, Москва, Варшавское шоссе, дом 132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 xml:space="preserve">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Тел.: 8 (495) </w:t>
      </w:r>
      <w:r>
        <w:rPr>
          <w:rFonts w:ascii="Times New Roman" w:eastAsia="Times New Roman" w:hAnsi="Times New Roman" w:cs="Times New Roman"/>
          <w:sz w:val="20"/>
          <w:szCs w:val="20"/>
          <w:lang w:eastAsia="ru-RU"/>
        </w:rPr>
        <w:t>909-25-01</w:t>
      </w:r>
    </w:p>
    <w:p w14:paraId="33CAC74F"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proofErr w:type="gramStart"/>
      <w:r w:rsidRPr="00C2033F">
        <w:rPr>
          <w:rFonts w:ascii="Times New Roman" w:eastAsia="Times New Roman" w:hAnsi="Times New Roman" w:cs="Times New Roman"/>
          <w:sz w:val="20"/>
          <w:szCs w:val="20"/>
          <w:lang w:eastAsia="ru-RU"/>
        </w:rPr>
        <w:t>ИНН</w:t>
      </w:r>
      <w:r w:rsidRPr="00C2033F">
        <w:rPr>
          <w:rFonts w:ascii="Times New Roman" w:eastAsia="Times New Roman" w:hAnsi="Times New Roman" w:cs="Times New Roman"/>
          <w:sz w:val="20"/>
          <w:szCs w:val="20"/>
          <w:lang w:val="en-US" w:eastAsia="ru-RU"/>
        </w:rPr>
        <w:t xml:space="preserve">  </w:t>
      </w:r>
      <w:r w:rsidRPr="00C2033F">
        <w:rPr>
          <w:rFonts w:ascii="Times New Roman" w:eastAsia="Times New Roman" w:hAnsi="Times New Roman" w:cs="Times New Roman"/>
          <w:spacing w:val="11"/>
          <w:sz w:val="20"/>
          <w:szCs w:val="20"/>
          <w:lang w:val="en-US" w:eastAsia="ru-RU"/>
        </w:rPr>
        <w:t>7726700037</w:t>
      </w:r>
      <w:proofErr w:type="gramEnd"/>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t xml:space="preserve">   </w:t>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eastAsia="ru-RU"/>
        </w:rPr>
        <w:t>Е</w:t>
      </w:r>
      <w:r w:rsidRPr="00C2033F">
        <w:rPr>
          <w:rFonts w:ascii="Times New Roman" w:eastAsia="Times New Roman" w:hAnsi="Times New Roman" w:cs="Times New Roman"/>
          <w:sz w:val="20"/>
          <w:szCs w:val="20"/>
          <w:lang w:val="en-US" w:eastAsia="ru-RU"/>
        </w:rPr>
        <w:t xml:space="preserve"> -mail: </w:t>
      </w:r>
      <w:r w:rsidRPr="00C2033F">
        <w:rPr>
          <w:rFonts w:ascii="Times New Roman" w:eastAsia="Times New Roman" w:hAnsi="Times New Roman" w:cs="Times New Roman"/>
          <w:sz w:val="20"/>
          <w:szCs w:val="20"/>
          <w:u w:val="single"/>
          <w:lang w:val="en-US" w:eastAsia="ru-RU"/>
        </w:rPr>
        <w:t>mrti@mrtiran.ru</w:t>
      </w:r>
      <w:r w:rsidRPr="00C2033F">
        <w:rPr>
          <w:rFonts w:ascii="Times New Roman" w:eastAsia="Times New Roman" w:hAnsi="Times New Roman" w:cs="Times New Roman"/>
          <w:sz w:val="20"/>
          <w:szCs w:val="20"/>
          <w:lang w:val="en-US" w:eastAsia="ru-RU"/>
        </w:rPr>
        <w:t xml:space="preserve">    </w:t>
      </w:r>
    </w:p>
    <w:p w14:paraId="054CFDF1"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r w:rsidRPr="00C2033F">
        <w:rPr>
          <w:rFonts w:ascii="Times New Roman" w:eastAsia="Times New Roman" w:hAnsi="Times New Roman" w:cs="Times New Roman"/>
          <w:sz w:val="20"/>
          <w:szCs w:val="20"/>
          <w:lang w:val="en-US" w:eastAsia="ru-RU"/>
        </w:rPr>
        <w:t xml:space="preserve">                                                                                        </w:t>
      </w:r>
    </w:p>
    <w:p w14:paraId="75B6AAAA" w14:textId="77777777" w:rsidR="00AE6871" w:rsidRPr="00C2033F" w:rsidRDefault="00AE6871" w:rsidP="00AE6871">
      <w:pPr>
        <w:spacing w:after="0" w:line="240" w:lineRule="auto"/>
        <w:rPr>
          <w:rFonts w:ascii="Times New Roman" w:eastAsia="Times New Roman" w:hAnsi="Times New Roman" w:cs="Times New Roman"/>
          <w:sz w:val="26"/>
          <w:szCs w:val="26"/>
          <w:lang w:val="en-US" w:eastAsia="ru-RU"/>
        </w:rPr>
      </w:pPr>
      <w:r w:rsidRPr="00C2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43A87E87" wp14:editId="320AEC91">
                <wp:simplePos x="0" y="0"/>
                <wp:positionH relativeFrom="column">
                  <wp:posOffset>0</wp:posOffset>
                </wp:positionH>
                <wp:positionV relativeFrom="paragraph">
                  <wp:posOffset>-43815</wp:posOffset>
                </wp:positionV>
                <wp:extent cx="5791200" cy="0"/>
                <wp:effectExtent l="13335" t="15875" r="1524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CA00D" id="Прямая соединительная линия 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5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" strokeweight="1.5pt"/>
            </w:pict>
          </mc:Fallback>
        </mc:AlternateContent>
      </w:r>
      <w:r w:rsidRPr="00C2033F">
        <w:rPr>
          <w:rFonts w:ascii="Times New Roman" w:eastAsia="Times New Roman" w:hAnsi="Times New Roman" w:cs="Times New Roman"/>
          <w:sz w:val="24"/>
          <w:szCs w:val="24"/>
          <w:lang w:val="en-US" w:eastAsia="ru-RU"/>
        </w:rPr>
        <w:t xml:space="preserve">       </w:t>
      </w:r>
    </w:p>
    <w:tbl>
      <w:tblPr>
        <w:tblpPr w:leftFromText="180" w:rightFromText="180" w:vertAnchor="text" w:horzAnchor="page" w:tblpX="1526" w:tblpY="54"/>
        <w:tblW w:w="5291" w:type="pct"/>
        <w:tblLayout w:type="fixed"/>
        <w:tblLook w:val="01E0" w:firstRow="1" w:lastRow="1" w:firstColumn="1" w:lastColumn="1" w:noHBand="0" w:noVBand="0"/>
      </w:tblPr>
      <w:tblGrid>
        <w:gridCol w:w="5264"/>
        <w:gridCol w:w="5235"/>
      </w:tblGrid>
      <w:tr w:rsidR="00AE6871" w:rsidRPr="00AE6871" w14:paraId="379477C2" w14:textId="77777777" w:rsidTr="00AE6871">
        <w:trPr>
          <w:trHeight w:val="579"/>
        </w:trPr>
        <w:tc>
          <w:tcPr>
            <w:tcW w:w="2507" w:type="pct"/>
          </w:tcPr>
          <w:p w14:paraId="7BBE2AB9"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________________ №___________                                           </w:t>
            </w:r>
          </w:p>
          <w:p w14:paraId="4979FBDC"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tc>
        <w:tc>
          <w:tcPr>
            <w:tcW w:w="2493" w:type="pct"/>
          </w:tcPr>
          <w:p w14:paraId="67BFFC1D"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ООО «________________» </w:t>
            </w:r>
          </w:p>
          <w:p w14:paraId="4B37D288"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ИНН __________________</w:t>
            </w:r>
          </w:p>
        </w:tc>
      </w:tr>
    </w:tbl>
    <w:p w14:paraId="55C32AD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3B4F3A05"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Об аукционе № ____________</w:t>
      </w:r>
    </w:p>
    <w:p w14:paraId="6971A955" w14:textId="77777777" w:rsidR="00AE6871" w:rsidRPr="00AE6871" w:rsidRDefault="00AE6871" w:rsidP="00AE6871">
      <w:pPr>
        <w:spacing w:after="0" w:line="240" w:lineRule="auto"/>
        <w:jc w:val="center"/>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Уведомление</w:t>
      </w:r>
    </w:p>
    <w:p w14:paraId="487A01B6" w14:textId="77777777" w:rsidR="00AE6871" w:rsidRPr="00AE6871" w:rsidRDefault="00AE6871" w:rsidP="00AE68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BA0892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 соответствии с протоколом рассмотрения заявок на участие в аукционе от ___._____.202__ № ___________, аукционной комиссией АО «МРТИ РАН» принято решение о том, что аукцион признан несостоявшимся на основании п.3.1.14 аукционной документации о проведении открытого аукциона (ввиду подачи одной заявки).</w:t>
      </w:r>
    </w:p>
    <w:p w14:paraId="28BB1F99"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Кроме того, на заседании комиссии принято решение заключить договор аренды с ООО «____» (ИНН ___________), как с единственным участником на следующие объекты: нежилые помещения общей площадью ________</w:t>
      </w:r>
      <w:proofErr w:type="spellStart"/>
      <w:r w:rsidRPr="00AE6871">
        <w:rPr>
          <w:rFonts w:ascii="Times New Roman" w:hAnsi="Times New Roman" w:cs="Times New Roman"/>
          <w:sz w:val="24"/>
          <w:szCs w:val="24"/>
          <w:lang w:eastAsia="ru-RU"/>
        </w:rPr>
        <w:t>кв.м</w:t>
      </w:r>
      <w:proofErr w:type="spellEnd"/>
      <w:r w:rsidRPr="00AE6871">
        <w:rPr>
          <w:rFonts w:ascii="Times New Roman" w:hAnsi="Times New Roman" w:cs="Times New Roman"/>
          <w:sz w:val="24"/>
          <w:szCs w:val="24"/>
          <w:lang w:eastAsia="ru-RU"/>
        </w:rPr>
        <w:t>.,</w:t>
      </w:r>
      <w:r w:rsidRPr="00AE6871">
        <w:rPr>
          <w:rFonts w:ascii="Times New Roman" w:eastAsia="Times New Roman" w:hAnsi="Times New Roman" w:cs="Times New Roman"/>
          <w:sz w:val="24"/>
          <w:szCs w:val="24"/>
          <w:lang w:eastAsia="ru-RU"/>
        </w:rPr>
        <w:t xml:space="preserve"> расположенными по адресу: 117519, г. Москва, ул. Варшавское шоссе 132, строение ____, этаж _________, комнаты _____.</w:t>
      </w:r>
    </w:p>
    <w:p w14:paraId="2DB7F66B"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цена договора): ______________</w:t>
      </w:r>
      <w:r w:rsidRPr="00AE6871">
        <w:rPr>
          <w:rFonts w:ascii="Times New Roman" w:hAnsi="Times New Roman" w:cs="Times New Roman"/>
          <w:sz w:val="24"/>
          <w:szCs w:val="24"/>
          <w:lang w:eastAsia="ru-RU"/>
        </w:rPr>
        <w:t>руб. ____ копеек</w:t>
      </w:r>
      <w:r w:rsidRPr="00AE6871">
        <w:rPr>
          <w:rFonts w:ascii="Times New Roman" w:eastAsia="Times New Roman" w:hAnsi="Times New Roman" w:cs="Times New Roman"/>
          <w:sz w:val="24"/>
          <w:szCs w:val="24"/>
          <w:lang w:eastAsia="ru-RU"/>
        </w:rPr>
        <w:t>, в том числе НДС 20%.</w:t>
      </w:r>
    </w:p>
    <w:p w14:paraId="05752571"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ежемесячная арендная плата): _____________ руб. ________ копеек,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 (в соответствии с аукционной документацией).</w:t>
      </w:r>
    </w:p>
    <w:p w14:paraId="7A2A06D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Согласно п. 3.4.1. с аукционной документацией направляем Вам один экземпляр протокола рассмотрения заявок на участие в аукционе и проект договора аренды объекта недвижимого имущества для подписания.</w:t>
      </w:r>
    </w:p>
    <w:p w14:paraId="39562992"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85A56C"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Приложения:</w:t>
      </w:r>
    </w:p>
    <w:p w14:paraId="572802D7"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1. Протокол рассмотрения заявок на участие в аукционе от __</w:t>
      </w:r>
      <w:proofErr w:type="gramStart"/>
      <w:r w:rsidRPr="00AE6871">
        <w:rPr>
          <w:rFonts w:ascii="Times New Roman" w:eastAsia="Times New Roman" w:hAnsi="Times New Roman" w:cs="Times New Roman"/>
          <w:sz w:val="24"/>
          <w:szCs w:val="24"/>
          <w:lang w:eastAsia="ru-RU"/>
        </w:rPr>
        <w:t>_._</w:t>
      </w:r>
      <w:proofErr w:type="gramEnd"/>
      <w:r w:rsidRPr="00AE6871">
        <w:rPr>
          <w:rFonts w:ascii="Times New Roman" w:eastAsia="Times New Roman" w:hAnsi="Times New Roman" w:cs="Times New Roman"/>
          <w:sz w:val="24"/>
          <w:szCs w:val="24"/>
          <w:lang w:eastAsia="ru-RU"/>
        </w:rPr>
        <w:t>___.202__                       № ______ на ___ л.</w:t>
      </w:r>
    </w:p>
    <w:p w14:paraId="3501CD72" w14:textId="0A56B73A"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2. Проект договора аренды</w:t>
      </w:r>
      <w:r w:rsidR="007B4504">
        <w:rPr>
          <w:rFonts w:ascii="Times New Roman" w:eastAsia="Times New Roman" w:hAnsi="Times New Roman" w:cs="Times New Roman"/>
          <w:sz w:val="24"/>
          <w:szCs w:val="24"/>
          <w:lang w:eastAsia="ru-RU"/>
        </w:rPr>
        <w:t xml:space="preserve"> объекта недвижимого имущества </w:t>
      </w:r>
      <w:r w:rsidRPr="00AE6871">
        <w:rPr>
          <w:rFonts w:ascii="Times New Roman" w:eastAsia="Times New Roman" w:hAnsi="Times New Roman" w:cs="Times New Roman"/>
          <w:sz w:val="24"/>
          <w:szCs w:val="24"/>
          <w:lang w:eastAsia="ru-RU"/>
        </w:rPr>
        <w:t>на ____ листе (ах), в 2- экз.</w:t>
      </w:r>
    </w:p>
    <w:p w14:paraId="21335200"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Всего на ________ листе (ах).</w:t>
      </w:r>
    </w:p>
    <w:p w14:paraId="48DD9DB2"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78F78B61" w14:textId="77777777" w:rsidR="00AE6871" w:rsidRPr="00AE6871" w:rsidRDefault="00AE6871" w:rsidP="00AE6871">
      <w:pPr>
        <w:spacing w:after="0" w:line="240" w:lineRule="auto"/>
        <w:rPr>
          <w:rFonts w:ascii="Times New Roman" w:hAnsi="Times New Roman" w:cs="Times New Roman"/>
          <w:sz w:val="24"/>
          <w:szCs w:val="24"/>
        </w:rPr>
      </w:pPr>
      <w:r w:rsidRPr="00AE6871">
        <w:rPr>
          <w:rFonts w:ascii="Times New Roman" w:eastAsia="Times New Roman" w:hAnsi="Times New Roman" w:cs="Times New Roman"/>
          <w:sz w:val="24"/>
          <w:szCs w:val="24"/>
          <w:lang w:eastAsia="ru-RU"/>
        </w:rPr>
        <w:t xml:space="preserve">Председатель </w:t>
      </w:r>
      <w:r w:rsidRPr="00AE6871">
        <w:rPr>
          <w:rFonts w:ascii="Times New Roman" w:hAnsi="Times New Roman" w:cs="Times New Roman"/>
          <w:sz w:val="24"/>
          <w:szCs w:val="24"/>
        </w:rPr>
        <w:t xml:space="preserve">аукционной </w:t>
      </w:r>
    </w:p>
    <w:p w14:paraId="4BAB00A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hAnsi="Times New Roman" w:cs="Times New Roman"/>
          <w:sz w:val="24"/>
          <w:szCs w:val="24"/>
        </w:rPr>
        <w:t xml:space="preserve">комиссии АО «МРТИ </w:t>
      </w:r>
      <w:proofErr w:type="gramStart"/>
      <w:r w:rsidRPr="00AE6871">
        <w:rPr>
          <w:rFonts w:ascii="Times New Roman" w:hAnsi="Times New Roman" w:cs="Times New Roman"/>
          <w:sz w:val="24"/>
          <w:szCs w:val="24"/>
        </w:rPr>
        <w:t xml:space="preserve">РАН»   </w:t>
      </w:r>
      <w:proofErr w:type="gramEnd"/>
      <w:r w:rsidRPr="00AE6871">
        <w:rPr>
          <w:rFonts w:ascii="Times New Roman" w:hAnsi="Times New Roman" w:cs="Times New Roman"/>
          <w:sz w:val="24"/>
          <w:szCs w:val="24"/>
        </w:rPr>
        <w:t xml:space="preserve">                                                                 __________________</w:t>
      </w:r>
    </w:p>
    <w:p w14:paraId="7A44B63F"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1075D7"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roofErr w:type="gramStart"/>
      <w:r w:rsidRPr="00AE6871">
        <w:rPr>
          <w:rFonts w:ascii="Times New Roman" w:eastAsia="Times New Roman" w:hAnsi="Times New Roman" w:cs="Times New Roman"/>
          <w:sz w:val="24"/>
          <w:szCs w:val="24"/>
          <w:lang w:eastAsia="ru-RU"/>
        </w:rPr>
        <w:t>Исп.:_</w:t>
      </w:r>
      <w:proofErr w:type="gramEnd"/>
      <w:r w:rsidRPr="00AE6871">
        <w:rPr>
          <w:rFonts w:ascii="Times New Roman" w:eastAsia="Times New Roman" w:hAnsi="Times New Roman" w:cs="Times New Roman"/>
          <w:sz w:val="24"/>
          <w:szCs w:val="24"/>
          <w:lang w:eastAsia="ru-RU"/>
        </w:rPr>
        <w:t>________________</w:t>
      </w:r>
    </w:p>
    <w:p w14:paraId="478582C3" w14:textId="68224340" w:rsidR="00AE6871" w:rsidRDefault="00AE6871">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br w:type="page"/>
      </w:r>
    </w:p>
    <w:p w14:paraId="270908F0" w14:textId="77777777" w:rsidR="00AE6871" w:rsidRDefault="00AE6871" w:rsidP="000B3F86">
      <w:pPr>
        <w:widowControl w:val="0"/>
        <w:autoSpaceDE w:val="0"/>
        <w:autoSpaceDN w:val="0"/>
        <w:adjustRightInd w:val="0"/>
        <w:spacing w:after="0" w:line="271" w:lineRule="auto"/>
        <w:jc w:val="center"/>
        <w:rPr>
          <w:rFonts w:ascii="Times New Roman" w:hAnsi="Times New Roman" w:cs="Times New Roman"/>
          <w:b/>
          <w:sz w:val="24"/>
          <w:szCs w:val="24"/>
        </w:rPr>
      </w:pPr>
    </w:p>
    <w:p w14:paraId="72BDE7BE" w14:textId="5BD8E663" w:rsidR="00EE5691" w:rsidRDefault="000B3F86" w:rsidP="000B3F86">
      <w:pPr>
        <w:widowControl w:val="0"/>
        <w:autoSpaceDE w:val="0"/>
        <w:autoSpaceDN w:val="0"/>
        <w:adjustRightInd w:val="0"/>
        <w:spacing w:after="0" w:line="271" w:lineRule="auto"/>
        <w:jc w:val="center"/>
        <w:rPr>
          <w:rFonts w:ascii="Times New Roman" w:eastAsia="Times New Roman" w:hAnsi="Times New Roman" w:cs="Times New Roman"/>
          <w:spacing w:val="-1"/>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344C78AD" w14:textId="77777777" w:rsidR="00EE5691" w:rsidRDefault="00EE5691"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64EC844A" w14:textId="354C5C9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1.Общие</w:t>
      </w:r>
      <w:r w:rsidRPr="000B3F86">
        <w:rPr>
          <w:spacing w:val="-5"/>
          <w:sz w:val="24"/>
          <w:szCs w:val="24"/>
        </w:rPr>
        <w:t xml:space="preserve"> </w:t>
      </w:r>
      <w:r w:rsidRPr="000B3F86">
        <w:rPr>
          <w:sz w:val="24"/>
          <w:szCs w:val="24"/>
        </w:rPr>
        <w:t>положения</w:t>
      </w:r>
    </w:p>
    <w:p w14:paraId="609BEE3C" w14:textId="444A4B4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1.1. Настоящий Регламент устанавливает порядок работы аукциониста при проведении аукционов на право заключения договора аренды объектов недвижимого имущества, находящегося в собственности АО «МРТИ РАН». Настоящий Регламент разработан в соответствии с нормативно-правовыми актами:</w:t>
      </w:r>
    </w:p>
    <w:p w14:paraId="590F6E74"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 xml:space="preserve">Гражданский Кодекс Российской Федерации; </w:t>
      </w:r>
    </w:p>
    <w:p w14:paraId="400D3F3E"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Регламентом проведения аукционов на право заключения договора аренды объектов недвижимого имущества, находящегося в собственности АО «МРТИ РАН».</w:t>
      </w:r>
    </w:p>
    <w:p w14:paraId="574004F7"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4E0B5098" w14:textId="7136D881"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2.Основные термины и определения</w:t>
      </w:r>
    </w:p>
    <w:p w14:paraId="231FC165"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Участник аукциона</w:t>
      </w:r>
      <w:r w:rsidRPr="000B3F86">
        <w:rPr>
          <w:rFonts w:ascii="Times New Roman" w:hAnsi="Times New Roman" w:cs="Times New Roman"/>
          <w:sz w:val="24"/>
          <w:szCs w:val="24"/>
        </w:rPr>
        <w:t xml:space="preserve"> - любое юридическое лицо независимо от организационно правовой формы, формы собственности, или любое физическое лицо, в том числе индивидуальный предприниматель, прошедший отбор для участия в аукционе.</w:t>
      </w:r>
    </w:p>
    <w:p w14:paraId="144B01EE"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Организатор</w:t>
      </w:r>
      <w:r w:rsidRPr="000B3F86">
        <w:rPr>
          <w:rFonts w:ascii="Times New Roman" w:hAnsi="Times New Roman" w:cs="Times New Roman"/>
          <w:sz w:val="24"/>
          <w:szCs w:val="24"/>
        </w:rPr>
        <w:t xml:space="preserve"> – лицо, осуществляющее организацию и проведение аукциона.</w:t>
      </w:r>
    </w:p>
    <w:p w14:paraId="1C95D0D1" w14:textId="06A3FB5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Шаг аукциона</w:t>
      </w:r>
      <w:r w:rsidRPr="000B3F86">
        <w:rPr>
          <w:rFonts w:ascii="Times New Roman" w:hAnsi="Times New Roman" w:cs="Times New Roman"/>
          <w:sz w:val="24"/>
          <w:szCs w:val="24"/>
        </w:rPr>
        <w:t xml:space="preserve"> - величина повышения начальной цены («шаг аукциона»), установленная Организатором в фиксированной сумме, составляющей </w:t>
      </w:r>
      <w:r w:rsidR="00D914B7">
        <w:rPr>
          <w:rFonts w:ascii="Times New Roman" w:hAnsi="Times New Roman" w:cs="Times New Roman"/>
          <w:snapToGrid w:val="0"/>
          <w:sz w:val="24"/>
          <w:szCs w:val="24"/>
        </w:rPr>
        <w:t>5 000</w:t>
      </w:r>
      <w:r w:rsidR="00D914B7" w:rsidRPr="00CB4D23">
        <w:rPr>
          <w:rFonts w:ascii="Times New Roman" w:hAnsi="Times New Roman" w:cs="Times New Roman"/>
          <w:sz w:val="24"/>
          <w:szCs w:val="24"/>
        </w:rPr>
        <w:t xml:space="preserve"> (</w:t>
      </w:r>
      <w:r w:rsidR="00D914B7">
        <w:rPr>
          <w:rFonts w:ascii="Times New Roman" w:hAnsi="Times New Roman" w:cs="Times New Roman"/>
          <w:sz w:val="24"/>
          <w:szCs w:val="24"/>
        </w:rPr>
        <w:t>Пять тысяч</w:t>
      </w:r>
      <w:r w:rsidR="00D914B7" w:rsidRPr="00460501">
        <w:rPr>
          <w:rFonts w:ascii="Times New Roman" w:hAnsi="Times New Roman" w:cs="Times New Roman"/>
          <w:sz w:val="24"/>
          <w:szCs w:val="24"/>
        </w:rPr>
        <w:t>) рубл</w:t>
      </w:r>
      <w:r w:rsidR="00D914B7">
        <w:rPr>
          <w:rFonts w:ascii="Times New Roman" w:hAnsi="Times New Roman" w:cs="Times New Roman"/>
          <w:sz w:val="24"/>
          <w:szCs w:val="24"/>
        </w:rPr>
        <w:t>ей</w:t>
      </w:r>
      <w:r w:rsidR="00D914B7" w:rsidRPr="00460501">
        <w:rPr>
          <w:rFonts w:ascii="Times New Roman" w:hAnsi="Times New Roman" w:cs="Times New Roman"/>
          <w:sz w:val="24"/>
          <w:szCs w:val="24"/>
        </w:rPr>
        <w:t xml:space="preserve"> 00 копеек</w:t>
      </w:r>
      <w:r w:rsidRPr="000B3F86">
        <w:rPr>
          <w:rFonts w:ascii="Times New Roman" w:hAnsi="Times New Roman" w:cs="Times New Roman"/>
          <w:sz w:val="24"/>
          <w:szCs w:val="24"/>
        </w:rPr>
        <w:t xml:space="preserve">, и не изменяющаяся в течение всего аукциона, величина, на которую в ходе процедуры аукциона его Участниками последовательно повышается начальная цена предмета аукциона. </w:t>
      </w:r>
    </w:p>
    <w:p w14:paraId="7600DD7E" w14:textId="601CB46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3.Проведение аукциона</w:t>
      </w:r>
    </w:p>
    <w:p w14:paraId="1A3E246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3.1. Комиссия непосредственно перед началом проведения аукциона регистрирует представителей участников аукциона, явившихся на аукцион в Журнале регистрации участников аукциона. 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или их представителей, явившихся на аукцион. </w:t>
      </w:r>
    </w:p>
    <w:p w14:paraId="5D0695F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При регистрации участникам аукциона или их представителям выдаются пронумерованные карточки (далее </w:t>
      </w:r>
      <w:r w:rsidRPr="000B3F86">
        <w:rPr>
          <w:rFonts w:ascii="Times New Roman" w:hAnsi="Times New Roman" w:cs="Times New Roman"/>
          <w:sz w:val="24"/>
          <w:szCs w:val="24"/>
        </w:rPr>
        <w:sym w:font="Symbol" w:char="F02D"/>
      </w:r>
      <w:r w:rsidRPr="000B3F86">
        <w:rPr>
          <w:rFonts w:ascii="Times New Roman" w:hAnsi="Times New Roman" w:cs="Times New Roman"/>
          <w:sz w:val="24"/>
          <w:szCs w:val="24"/>
        </w:rPr>
        <w:t xml:space="preserve"> карточки);</w:t>
      </w:r>
    </w:p>
    <w:p w14:paraId="60B356A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наименований участников аукциона, которые не явились на аукцион;</w:t>
      </w:r>
    </w:p>
    <w:p w14:paraId="5B103A8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аукционист предлагает участникам аукциона заявлять свои предложения о цене договора;</w:t>
      </w:r>
    </w:p>
    <w:p w14:paraId="18A2428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участник аукциона после объявления аукционистом начальной (максимальной) цены договора (цены лота), сниженной в соответствии с «шагом аукциона», поднимает карточку в случае, если он согласен заключить договор по объявленной цене;</w:t>
      </w:r>
    </w:p>
    <w:p w14:paraId="23DF2E0E"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сниженной в соответствии с «шагом аукциона». </w:t>
      </w:r>
    </w:p>
    <w:p w14:paraId="43F68FF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lastRenderedPageBreak/>
        <w:t>аукцион считается оконченным, если «шаг аукциона» снижен до минимального размера и после троекратного объявления аукционистом цены договора предложенной последним участником,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3E7722C0" w14:textId="77777777" w:rsidR="000B3F86" w:rsidRPr="000B3F86" w:rsidRDefault="000B3F86" w:rsidP="000B3F86">
      <w:pPr>
        <w:pStyle w:val="a9"/>
        <w:spacing w:before="11"/>
        <w:rPr>
          <w:b/>
          <w:sz w:val="24"/>
          <w:szCs w:val="24"/>
          <w:lang w:val="ru-RU"/>
        </w:rPr>
      </w:pPr>
    </w:p>
    <w:sectPr w:rsidR="000B3F86" w:rsidRPr="000B3F86"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B7F59" w14:textId="77777777" w:rsidR="00C1225A" w:rsidRDefault="00C1225A" w:rsidP="00965EAB">
      <w:pPr>
        <w:spacing w:after="0" w:line="240" w:lineRule="auto"/>
      </w:pPr>
      <w:r>
        <w:separator/>
      </w:r>
    </w:p>
  </w:endnote>
  <w:endnote w:type="continuationSeparator" w:id="0">
    <w:p w14:paraId="0A114D5B" w14:textId="77777777" w:rsidR="00C1225A" w:rsidRDefault="00C1225A"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ECD68" w14:textId="77777777" w:rsidR="00C1225A" w:rsidRDefault="00C1225A" w:rsidP="00965EAB">
      <w:pPr>
        <w:spacing w:after="0" w:line="240" w:lineRule="auto"/>
      </w:pPr>
      <w:r>
        <w:separator/>
      </w:r>
    </w:p>
  </w:footnote>
  <w:footnote w:type="continuationSeparator" w:id="0">
    <w:p w14:paraId="42BAA8DE" w14:textId="77777777" w:rsidR="00C1225A" w:rsidRDefault="00C1225A"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B23BE5"/>
    <w:multiLevelType w:val="multilevel"/>
    <w:tmpl w:val="6CC64B38"/>
    <w:lvl w:ilvl="0">
      <w:start w:val="3"/>
      <w:numFmt w:val="decimal"/>
      <w:lvlText w:val="%1"/>
      <w:lvlJc w:val="left"/>
      <w:pPr>
        <w:ind w:left="219" w:hanging="500"/>
      </w:pPr>
      <w:rPr>
        <w:rFonts w:hint="default"/>
        <w:lang w:val="ru-RU" w:eastAsia="en-US" w:bidi="ar-SA"/>
      </w:rPr>
    </w:lvl>
    <w:lvl w:ilvl="1">
      <w:start w:val="1"/>
      <w:numFmt w:val="decimal"/>
      <w:lvlText w:val="%1.%2."/>
      <w:lvlJc w:val="left"/>
      <w:pPr>
        <w:ind w:left="219" w:hanging="500"/>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00"/>
      </w:pPr>
      <w:rPr>
        <w:rFonts w:hint="default"/>
        <w:lang w:val="ru-RU" w:eastAsia="en-US" w:bidi="ar-SA"/>
      </w:rPr>
    </w:lvl>
    <w:lvl w:ilvl="3">
      <w:numFmt w:val="bullet"/>
      <w:lvlText w:val="•"/>
      <w:lvlJc w:val="left"/>
      <w:pPr>
        <w:ind w:left="3093" w:hanging="500"/>
      </w:pPr>
      <w:rPr>
        <w:rFonts w:hint="default"/>
        <w:lang w:val="ru-RU" w:eastAsia="en-US" w:bidi="ar-SA"/>
      </w:rPr>
    </w:lvl>
    <w:lvl w:ilvl="4">
      <w:numFmt w:val="bullet"/>
      <w:lvlText w:val="•"/>
      <w:lvlJc w:val="left"/>
      <w:pPr>
        <w:ind w:left="4051" w:hanging="500"/>
      </w:pPr>
      <w:rPr>
        <w:rFonts w:hint="default"/>
        <w:lang w:val="ru-RU" w:eastAsia="en-US" w:bidi="ar-SA"/>
      </w:rPr>
    </w:lvl>
    <w:lvl w:ilvl="5">
      <w:numFmt w:val="bullet"/>
      <w:lvlText w:val="•"/>
      <w:lvlJc w:val="left"/>
      <w:pPr>
        <w:ind w:left="5009" w:hanging="500"/>
      </w:pPr>
      <w:rPr>
        <w:rFonts w:hint="default"/>
        <w:lang w:val="ru-RU" w:eastAsia="en-US" w:bidi="ar-SA"/>
      </w:rPr>
    </w:lvl>
    <w:lvl w:ilvl="6">
      <w:numFmt w:val="bullet"/>
      <w:lvlText w:val="•"/>
      <w:lvlJc w:val="left"/>
      <w:pPr>
        <w:ind w:left="5967" w:hanging="500"/>
      </w:pPr>
      <w:rPr>
        <w:rFonts w:hint="default"/>
        <w:lang w:val="ru-RU" w:eastAsia="en-US" w:bidi="ar-SA"/>
      </w:rPr>
    </w:lvl>
    <w:lvl w:ilvl="7">
      <w:numFmt w:val="bullet"/>
      <w:lvlText w:val="•"/>
      <w:lvlJc w:val="left"/>
      <w:pPr>
        <w:ind w:left="6925" w:hanging="500"/>
      </w:pPr>
      <w:rPr>
        <w:rFonts w:hint="default"/>
        <w:lang w:val="ru-RU" w:eastAsia="en-US" w:bidi="ar-SA"/>
      </w:rPr>
    </w:lvl>
    <w:lvl w:ilvl="8">
      <w:numFmt w:val="bullet"/>
      <w:lvlText w:val="•"/>
      <w:lvlJc w:val="left"/>
      <w:pPr>
        <w:ind w:left="7883" w:hanging="500"/>
      </w:pPr>
      <w:rPr>
        <w:rFonts w:hint="default"/>
        <w:lang w:val="ru-RU" w:eastAsia="en-US" w:bidi="ar-SA"/>
      </w:rPr>
    </w:lvl>
  </w:abstractNum>
  <w:abstractNum w:abstractNumId="8" w15:restartNumberingAfterBreak="0">
    <w:nsid w:val="071564CA"/>
    <w:multiLevelType w:val="multilevel"/>
    <w:tmpl w:val="11FEA7D6"/>
    <w:lvl w:ilvl="0">
      <w:start w:val="9"/>
      <w:numFmt w:val="decimal"/>
      <w:lvlText w:val="%1"/>
      <w:lvlJc w:val="left"/>
      <w:pPr>
        <w:ind w:left="219" w:hanging="668"/>
      </w:pPr>
      <w:rPr>
        <w:rFonts w:hint="default"/>
        <w:lang w:val="ru-RU" w:eastAsia="en-US" w:bidi="ar-SA"/>
      </w:rPr>
    </w:lvl>
    <w:lvl w:ilvl="1">
      <w:start w:val="1"/>
      <w:numFmt w:val="decimal"/>
      <w:lvlText w:val="%1.%2."/>
      <w:lvlJc w:val="left"/>
      <w:pPr>
        <w:ind w:left="219" w:hanging="66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668"/>
      </w:pPr>
      <w:rPr>
        <w:rFonts w:hint="default"/>
        <w:lang w:val="ru-RU" w:eastAsia="en-US" w:bidi="ar-SA"/>
      </w:rPr>
    </w:lvl>
    <w:lvl w:ilvl="3">
      <w:numFmt w:val="bullet"/>
      <w:lvlText w:val="•"/>
      <w:lvlJc w:val="left"/>
      <w:pPr>
        <w:ind w:left="3093" w:hanging="668"/>
      </w:pPr>
      <w:rPr>
        <w:rFonts w:hint="default"/>
        <w:lang w:val="ru-RU" w:eastAsia="en-US" w:bidi="ar-SA"/>
      </w:rPr>
    </w:lvl>
    <w:lvl w:ilvl="4">
      <w:numFmt w:val="bullet"/>
      <w:lvlText w:val="•"/>
      <w:lvlJc w:val="left"/>
      <w:pPr>
        <w:ind w:left="4051" w:hanging="668"/>
      </w:pPr>
      <w:rPr>
        <w:rFonts w:hint="default"/>
        <w:lang w:val="ru-RU" w:eastAsia="en-US" w:bidi="ar-SA"/>
      </w:rPr>
    </w:lvl>
    <w:lvl w:ilvl="5">
      <w:numFmt w:val="bullet"/>
      <w:lvlText w:val="•"/>
      <w:lvlJc w:val="left"/>
      <w:pPr>
        <w:ind w:left="5009" w:hanging="668"/>
      </w:pPr>
      <w:rPr>
        <w:rFonts w:hint="default"/>
        <w:lang w:val="ru-RU" w:eastAsia="en-US" w:bidi="ar-SA"/>
      </w:rPr>
    </w:lvl>
    <w:lvl w:ilvl="6">
      <w:numFmt w:val="bullet"/>
      <w:lvlText w:val="•"/>
      <w:lvlJc w:val="left"/>
      <w:pPr>
        <w:ind w:left="5967" w:hanging="668"/>
      </w:pPr>
      <w:rPr>
        <w:rFonts w:hint="default"/>
        <w:lang w:val="ru-RU" w:eastAsia="en-US" w:bidi="ar-SA"/>
      </w:rPr>
    </w:lvl>
    <w:lvl w:ilvl="7">
      <w:numFmt w:val="bullet"/>
      <w:lvlText w:val="•"/>
      <w:lvlJc w:val="left"/>
      <w:pPr>
        <w:ind w:left="6925" w:hanging="668"/>
      </w:pPr>
      <w:rPr>
        <w:rFonts w:hint="default"/>
        <w:lang w:val="ru-RU" w:eastAsia="en-US" w:bidi="ar-SA"/>
      </w:rPr>
    </w:lvl>
    <w:lvl w:ilvl="8">
      <w:numFmt w:val="bullet"/>
      <w:lvlText w:val="•"/>
      <w:lvlJc w:val="left"/>
      <w:pPr>
        <w:ind w:left="7883" w:hanging="668"/>
      </w:pPr>
      <w:rPr>
        <w:rFonts w:hint="default"/>
        <w:lang w:val="ru-RU" w:eastAsia="en-US" w:bidi="ar-SA"/>
      </w:rPr>
    </w:lvl>
  </w:abstractNum>
  <w:abstractNum w:abstractNumId="9"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0" w15:restartNumberingAfterBreak="0">
    <w:nsid w:val="0D343835"/>
    <w:multiLevelType w:val="multilevel"/>
    <w:tmpl w:val="439C2E00"/>
    <w:lvl w:ilvl="0">
      <w:start w:val="1"/>
      <w:numFmt w:val="decimal"/>
      <w:lvlText w:val="%1."/>
      <w:lvlJc w:val="left"/>
      <w:pPr>
        <w:ind w:left="360" w:hanging="360"/>
      </w:pPr>
      <w:rPr>
        <w:rFonts w:hint="default"/>
        <w:b/>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4D3006"/>
    <w:multiLevelType w:val="hybridMultilevel"/>
    <w:tmpl w:val="2DD25FCA"/>
    <w:lvl w:ilvl="0" w:tplc="4EEAD03C">
      <w:start w:val="1"/>
      <w:numFmt w:val="decimal"/>
      <w:lvlText w:val="%1."/>
      <w:lvlJc w:val="left"/>
      <w:pPr>
        <w:ind w:left="219" w:hanging="476"/>
      </w:pPr>
      <w:rPr>
        <w:rFonts w:ascii="Times New Roman" w:eastAsia="Times New Roman" w:hAnsi="Times New Roman" w:cs="Times New Roman" w:hint="default"/>
        <w:w w:val="99"/>
        <w:sz w:val="28"/>
        <w:szCs w:val="28"/>
        <w:lang w:val="ru-RU" w:eastAsia="en-US" w:bidi="ar-SA"/>
      </w:rPr>
    </w:lvl>
    <w:lvl w:ilvl="1" w:tplc="345C03B8">
      <w:start w:val="1"/>
      <w:numFmt w:val="decimal"/>
      <w:lvlText w:val="%2."/>
      <w:lvlJc w:val="left"/>
      <w:pPr>
        <w:ind w:left="3864" w:hanging="284"/>
        <w:jc w:val="right"/>
      </w:pPr>
      <w:rPr>
        <w:rFonts w:ascii="Times New Roman" w:eastAsia="Times New Roman" w:hAnsi="Times New Roman" w:cs="Times New Roman" w:hint="default"/>
        <w:b/>
        <w:bCs/>
        <w:w w:val="99"/>
        <w:sz w:val="28"/>
        <w:szCs w:val="28"/>
        <w:lang w:val="ru-RU" w:eastAsia="en-US" w:bidi="ar-SA"/>
      </w:rPr>
    </w:lvl>
    <w:lvl w:ilvl="2" w:tplc="E49E3874">
      <w:numFmt w:val="bullet"/>
      <w:lvlText w:val="•"/>
      <w:lvlJc w:val="left"/>
      <w:pPr>
        <w:ind w:left="4519" w:hanging="284"/>
      </w:pPr>
      <w:rPr>
        <w:rFonts w:hint="default"/>
        <w:lang w:val="ru-RU" w:eastAsia="en-US" w:bidi="ar-SA"/>
      </w:rPr>
    </w:lvl>
    <w:lvl w:ilvl="3" w:tplc="4BAA4494">
      <w:numFmt w:val="bullet"/>
      <w:lvlText w:val="•"/>
      <w:lvlJc w:val="left"/>
      <w:pPr>
        <w:ind w:left="5179" w:hanging="284"/>
      </w:pPr>
      <w:rPr>
        <w:rFonts w:hint="default"/>
        <w:lang w:val="ru-RU" w:eastAsia="en-US" w:bidi="ar-SA"/>
      </w:rPr>
    </w:lvl>
    <w:lvl w:ilvl="4" w:tplc="6B481816">
      <w:numFmt w:val="bullet"/>
      <w:lvlText w:val="•"/>
      <w:lvlJc w:val="left"/>
      <w:pPr>
        <w:ind w:left="5839" w:hanging="284"/>
      </w:pPr>
      <w:rPr>
        <w:rFonts w:hint="default"/>
        <w:lang w:val="ru-RU" w:eastAsia="en-US" w:bidi="ar-SA"/>
      </w:rPr>
    </w:lvl>
    <w:lvl w:ilvl="5" w:tplc="6A9C65FC">
      <w:numFmt w:val="bullet"/>
      <w:lvlText w:val="•"/>
      <w:lvlJc w:val="left"/>
      <w:pPr>
        <w:ind w:left="6499" w:hanging="284"/>
      </w:pPr>
      <w:rPr>
        <w:rFonts w:hint="default"/>
        <w:lang w:val="ru-RU" w:eastAsia="en-US" w:bidi="ar-SA"/>
      </w:rPr>
    </w:lvl>
    <w:lvl w:ilvl="6" w:tplc="F3243636">
      <w:numFmt w:val="bullet"/>
      <w:lvlText w:val="•"/>
      <w:lvlJc w:val="left"/>
      <w:pPr>
        <w:ind w:left="7159" w:hanging="284"/>
      </w:pPr>
      <w:rPr>
        <w:rFonts w:hint="default"/>
        <w:lang w:val="ru-RU" w:eastAsia="en-US" w:bidi="ar-SA"/>
      </w:rPr>
    </w:lvl>
    <w:lvl w:ilvl="7" w:tplc="0F28EB86">
      <w:numFmt w:val="bullet"/>
      <w:lvlText w:val="•"/>
      <w:lvlJc w:val="left"/>
      <w:pPr>
        <w:ind w:left="7819" w:hanging="284"/>
      </w:pPr>
      <w:rPr>
        <w:rFonts w:hint="default"/>
        <w:lang w:val="ru-RU" w:eastAsia="en-US" w:bidi="ar-SA"/>
      </w:rPr>
    </w:lvl>
    <w:lvl w:ilvl="8" w:tplc="F440F0F2">
      <w:numFmt w:val="bullet"/>
      <w:lvlText w:val="•"/>
      <w:lvlJc w:val="left"/>
      <w:pPr>
        <w:ind w:left="8479" w:hanging="284"/>
      </w:pPr>
      <w:rPr>
        <w:rFonts w:hint="default"/>
        <w:lang w:val="ru-RU" w:eastAsia="en-US" w:bidi="ar-SA"/>
      </w:rPr>
    </w:lvl>
  </w:abstractNum>
  <w:abstractNum w:abstractNumId="12" w15:restartNumberingAfterBreak="0">
    <w:nsid w:val="15E46DAA"/>
    <w:multiLevelType w:val="multilevel"/>
    <w:tmpl w:val="307EA7E6"/>
    <w:lvl w:ilvl="0">
      <w:start w:val="5"/>
      <w:numFmt w:val="decimal"/>
      <w:lvlText w:val="%1"/>
      <w:lvlJc w:val="left"/>
      <w:pPr>
        <w:ind w:left="1353" w:hanging="423"/>
      </w:pPr>
      <w:rPr>
        <w:rFonts w:hint="default"/>
        <w:lang w:val="ru-RU" w:eastAsia="en-US" w:bidi="ar-SA"/>
      </w:rPr>
    </w:lvl>
    <w:lvl w:ilvl="1">
      <w:start w:val="1"/>
      <w:numFmt w:val="decimal"/>
      <w:lvlText w:val="%1.%2."/>
      <w:lvlJc w:val="left"/>
      <w:pPr>
        <w:ind w:left="1353" w:hanging="423"/>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047" w:hanging="423"/>
      </w:pPr>
      <w:rPr>
        <w:rFonts w:hint="default"/>
        <w:lang w:val="ru-RU" w:eastAsia="en-US" w:bidi="ar-SA"/>
      </w:rPr>
    </w:lvl>
    <w:lvl w:ilvl="3">
      <w:numFmt w:val="bullet"/>
      <w:lvlText w:val="•"/>
      <w:lvlJc w:val="left"/>
      <w:pPr>
        <w:ind w:left="3891" w:hanging="423"/>
      </w:pPr>
      <w:rPr>
        <w:rFonts w:hint="default"/>
        <w:lang w:val="ru-RU" w:eastAsia="en-US" w:bidi="ar-SA"/>
      </w:rPr>
    </w:lvl>
    <w:lvl w:ilvl="4">
      <w:numFmt w:val="bullet"/>
      <w:lvlText w:val="•"/>
      <w:lvlJc w:val="left"/>
      <w:pPr>
        <w:ind w:left="4735" w:hanging="423"/>
      </w:pPr>
      <w:rPr>
        <w:rFonts w:hint="default"/>
        <w:lang w:val="ru-RU" w:eastAsia="en-US" w:bidi="ar-SA"/>
      </w:rPr>
    </w:lvl>
    <w:lvl w:ilvl="5">
      <w:numFmt w:val="bullet"/>
      <w:lvlText w:val="•"/>
      <w:lvlJc w:val="left"/>
      <w:pPr>
        <w:ind w:left="5579" w:hanging="423"/>
      </w:pPr>
      <w:rPr>
        <w:rFonts w:hint="default"/>
        <w:lang w:val="ru-RU" w:eastAsia="en-US" w:bidi="ar-SA"/>
      </w:rPr>
    </w:lvl>
    <w:lvl w:ilvl="6">
      <w:numFmt w:val="bullet"/>
      <w:lvlText w:val="•"/>
      <w:lvlJc w:val="left"/>
      <w:pPr>
        <w:ind w:left="6423" w:hanging="423"/>
      </w:pPr>
      <w:rPr>
        <w:rFonts w:hint="default"/>
        <w:lang w:val="ru-RU" w:eastAsia="en-US" w:bidi="ar-SA"/>
      </w:rPr>
    </w:lvl>
    <w:lvl w:ilvl="7">
      <w:numFmt w:val="bullet"/>
      <w:lvlText w:val="•"/>
      <w:lvlJc w:val="left"/>
      <w:pPr>
        <w:ind w:left="7267" w:hanging="423"/>
      </w:pPr>
      <w:rPr>
        <w:rFonts w:hint="default"/>
        <w:lang w:val="ru-RU" w:eastAsia="en-US" w:bidi="ar-SA"/>
      </w:rPr>
    </w:lvl>
    <w:lvl w:ilvl="8">
      <w:numFmt w:val="bullet"/>
      <w:lvlText w:val="•"/>
      <w:lvlJc w:val="left"/>
      <w:pPr>
        <w:ind w:left="8111" w:hanging="423"/>
      </w:pPr>
      <w:rPr>
        <w:rFonts w:hint="default"/>
        <w:lang w:val="ru-RU" w:eastAsia="en-US" w:bidi="ar-SA"/>
      </w:rPr>
    </w:lvl>
  </w:abstractNum>
  <w:abstractNum w:abstractNumId="13" w15:restartNumberingAfterBreak="0">
    <w:nsid w:val="16A60CDA"/>
    <w:multiLevelType w:val="hybridMultilevel"/>
    <w:tmpl w:val="FF006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64005"/>
    <w:multiLevelType w:val="hybridMultilevel"/>
    <w:tmpl w:val="A710B3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1C05158C"/>
    <w:multiLevelType w:val="hybridMultilevel"/>
    <w:tmpl w:val="DF2429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7"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18" w15:restartNumberingAfterBreak="0">
    <w:nsid w:val="2F231A3D"/>
    <w:multiLevelType w:val="hybridMultilevel"/>
    <w:tmpl w:val="B37882CE"/>
    <w:lvl w:ilvl="0" w:tplc="6548E6F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1C6478"/>
    <w:multiLevelType w:val="hybridMultilevel"/>
    <w:tmpl w:val="4126B61A"/>
    <w:lvl w:ilvl="0" w:tplc="DEB20CC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3631E71"/>
    <w:multiLevelType w:val="hybridMultilevel"/>
    <w:tmpl w:val="D822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2" w15:restartNumberingAfterBreak="0">
    <w:nsid w:val="3E946882"/>
    <w:multiLevelType w:val="hybridMultilevel"/>
    <w:tmpl w:val="32BCD01A"/>
    <w:lvl w:ilvl="0" w:tplc="918884BA">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3F38796B"/>
    <w:multiLevelType w:val="multilevel"/>
    <w:tmpl w:val="A0A44108"/>
    <w:lvl w:ilvl="0">
      <w:start w:val="4"/>
      <w:numFmt w:val="decimal"/>
      <w:lvlText w:val="%1"/>
      <w:lvlJc w:val="left"/>
      <w:pPr>
        <w:ind w:left="219" w:hanging="735"/>
      </w:pPr>
      <w:rPr>
        <w:rFonts w:hint="default"/>
        <w:lang w:val="ru-RU" w:eastAsia="en-US" w:bidi="ar-SA"/>
      </w:rPr>
    </w:lvl>
    <w:lvl w:ilvl="1">
      <w:start w:val="1"/>
      <w:numFmt w:val="decimal"/>
      <w:lvlText w:val="%1.%2."/>
      <w:lvlJc w:val="left"/>
      <w:pPr>
        <w:ind w:left="219" w:hanging="73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735"/>
      </w:pPr>
      <w:rPr>
        <w:rFonts w:hint="default"/>
        <w:lang w:val="ru-RU" w:eastAsia="en-US" w:bidi="ar-SA"/>
      </w:rPr>
    </w:lvl>
    <w:lvl w:ilvl="3">
      <w:numFmt w:val="bullet"/>
      <w:lvlText w:val="•"/>
      <w:lvlJc w:val="left"/>
      <w:pPr>
        <w:ind w:left="3093" w:hanging="735"/>
      </w:pPr>
      <w:rPr>
        <w:rFonts w:hint="default"/>
        <w:lang w:val="ru-RU" w:eastAsia="en-US" w:bidi="ar-SA"/>
      </w:rPr>
    </w:lvl>
    <w:lvl w:ilvl="4">
      <w:numFmt w:val="bullet"/>
      <w:lvlText w:val="•"/>
      <w:lvlJc w:val="left"/>
      <w:pPr>
        <w:ind w:left="4051" w:hanging="735"/>
      </w:pPr>
      <w:rPr>
        <w:rFonts w:hint="default"/>
        <w:lang w:val="ru-RU" w:eastAsia="en-US" w:bidi="ar-SA"/>
      </w:rPr>
    </w:lvl>
    <w:lvl w:ilvl="5">
      <w:numFmt w:val="bullet"/>
      <w:lvlText w:val="•"/>
      <w:lvlJc w:val="left"/>
      <w:pPr>
        <w:ind w:left="5009" w:hanging="735"/>
      </w:pPr>
      <w:rPr>
        <w:rFonts w:hint="default"/>
        <w:lang w:val="ru-RU" w:eastAsia="en-US" w:bidi="ar-SA"/>
      </w:rPr>
    </w:lvl>
    <w:lvl w:ilvl="6">
      <w:numFmt w:val="bullet"/>
      <w:lvlText w:val="•"/>
      <w:lvlJc w:val="left"/>
      <w:pPr>
        <w:ind w:left="5967" w:hanging="735"/>
      </w:pPr>
      <w:rPr>
        <w:rFonts w:hint="default"/>
        <w:lang w:val="ru-RU" w:eastAsia="en-US" w:bidi="ar-SA"/>
      </w:rPr>
    </w:lvl>
    <w:lvl w:ilvl="7">
      <w:numFmt w:val="bullet"/>
      <w:lvlText w:val="•"/>
      <w:lvlJc w:val="left"/>
      <w:pPr>
        <w:ind w:left="6925" w:hanging="735"/>
      </w:pPr>
      <w:rPr>
        <w:rFonts w:hint="default"/>
        <w:lang w:val="ru-RU" w:eastAsia="en-US" w:bidi="ar-SA"/>
      </w:rPr>
    </w:lvl>
    <w:lvl w:ilvl="8">
      <w:numFmt w:val="bullet"/>
      <w:lvlText w:val="•"/>
      <w:lvlJc w:val="left"/>
      <w:pPr>
        <w:ind w:left="7883" w:hanging="735"/>
      </w:pPr>
      <w:rPr>
        <w:rFonts w:hint="default"/>
        <w:lang w:val="ru-RU" w:eastAsia="en-US" w:bidi="ar-SA"/>
      </w:rPr>
    </w:lvl>
  </w:abstractNum>
  <w:abstractNum w:abstractNumId="24"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A054F4"/>
    <w:multiLevelType w:val="multilevel"/>
    <w:tmpl w:val="4F0A84D6"/>
    <w:lvl w:ilvl="0">
      <w:start w:val="7"/>
      <w:numFmt w:val="decimal"/>
      <w:lvlText w:val="%1"/>
      <w:lvlJc w:val="left"/>
      <w:pPr>
        <w:ind w:left="219" w:hanging="596"/>
      </w:pPr>
      <w:rPr>
        <w:rFonts w:hint="default"/>
        <w:lang w:val="ru-RU" w:eastAsia="en-US" w:bidi="ar-SA"/>
      </w:rPr>
    </w:lvl>
    <w:lvl w:ilvl="1">
      <w:start w:val="1"/>
      <w:numFmt w:val="decimal"/>
      <w:lvlText w:val="%1.%2."/>
      <w:lvlJc w:val="left"/>
      <w:pPr>
        <w:ind w:left="219" w:hanging="596"/>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96"/>
      </w:pPr>
      <w:rPr>
        <w:rFonts w:hint="default"/>
        <w:lang w:val="ru-RU" w:eastAsia="en-US" w:bidi="ar-SA"/>
      </w:rPr>
    </w:lvl>
    <w:lvl w:ilvl="3">
      <w:numFmt w:val="bullet"/>
      <w:lvlText w:val="•"/>
      <w:lvlJc w:val="left"/>
      <w:pPr>
        <w:ind w:left="3093" w:hanging="596"/>
      </w:pPr>
      <w:rPr>
        <w:rFonts w:hint="default"/>
        <w:lang w:val="ru-RU" w:eastAsia="en-US" w:bidi="ar-SA"/>
      </w:rPr>
    </w:lvl>
    <w:lvl w:ilvl="4">
      <w:numFmt w:val="bullet"/>
      <w:lvlText w:val="•"/>
      <w:lvlJc w:val="left"/>
      <w:pPr>
        <w:ind w:left="4051" w:hanging="596"/>
      </w:pPr>
      <w:rPr>
        <w:rFonts w:hint="default"/>
        <w:lang w:val="ru-RU" w:eastAsia="en-US" w:bidi="ar-SA"/>
      </w:rPr>
    </w:lvl>
    <w:lvl w:ilvl="5">
      <w:numFmt w:val="bullet"/>
      <w:lvlText w:val="•"/>
      <w:lvlJc w:val="left"/>
      <w:pPr>
        <w:ind w:left="5009" w:hanging="596"/>
      </w:pPr>
      <w:rPr>
        <w:rFonts w:hint="default"/>
        <w:lang w:val="ru-RU" w:eastAsia="en-US" w:bidi="ar-SA"/>
      </w:rPr>
    </w:lvl>
    <w:lvl w:ilvl="6">
      <w:numFmt w:val="bullet"/>
      <w:lvlText w:val="•"/>
      <w:lvlJc w:val="left"/>
      <w:pPr>
        <w:ind w:left="5967" w:hanging="596"/>
      </w:pPr>
      <w:rPr>
        <w:rFonts w:hint="default"/>
        <w:lang w:val="ru-RU" w:eastAsia="en-US" w:bidi="ar-SA"/>
      </w:rPr>
    </w:lvl>
    <w:lvl w:ilvl="7">
      <w:numFmt w:val="bullet"/>
      <w:lvlText w:val="•"/>
      <w:lvlJc w:val="left"/>
      <w:pPr>
        <w:ind w:left="6925" w:hanging="596"/>
      </w:pPr>
      <w:rPr>
        <w:rFonts w:hint="default"/>
        <w:lang w:val="ru-RU" w:eastAsia="en-US" w:bidi="ar-SA"/>
      </w:rPr>
    </w:lvl>
    <w:lvl w:ilvl="8">
      <w:numFmt w:val="bullet"/>
      <w:lvlText w:val="•"/>
      <w:lvlJc w:val="left"/>
      <w:pPr>
        <w:ind w:left="7883" w:hanging="596"/>
      </w:pPr>
      <w:rPr>
        <w:rFonts w:hint="default"/>
        <w:lang w:val="ru-RU" w:eastAsia="en-US" w:bidi="ar-SA"/>
      </w:rPr>
    </w:lvl>
  </w:abstractNum>
  <w:abstractNum w:abstractNumId="26"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9E62145"/>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294"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C6C539A"/>
    <w:multiLevelType w:val="hybridMultilevel"/>
    <w:tmpl w:val="CB76E394"/>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69540F4"/>
    <w:multiLevelType w:val="multilevel"/>
    <w:tmpl w:val="5032F476"/>
    <w:lvl w:ilvl="0">
      <w:start w:val="1"/>
      <w:numFmt w:val="decimal"/>
      <w:lvlText w:val="%1"/>
      <w:lvlJc w:val="left"/>
      <w:pPr>
        <w:ind w:left="219" w:hanging="582"/>
      </w:pPr>
      <w:rPr>
        <w:rFonts w:hint="default"/>
        <w:lang w:val="ru-RU" w:eastAsia="en-US" w:bidi="ar-SA"/>
      </w:rPr>
    </w:lvl>
    <w:lvl w:ilvl="1">
      <w:start w:val="1"/>
      <w:numFmt w:val="decimal"/>
      <w:lvlText w:val="%1.%2."/>
      <w:lvlJc w:val="left"/>
      <w:pPr>
        <w:ind w:left="219" w:hanging="582"/>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82"/>
      </w:pPr>
      <w:rPr>
        <w:rFonts w:hint="default"/>
        <w:lang w:val="ru-RU" w:eastAsia="en-US" w:bidi="ar-SA"/>
      </w:rPr>
    </w:lvl>
    <w:lvl w:ilvl="3">
      <w:numFmt w:val="bullet"/>
      <w:lvlText w:val="•"/>
      <w:lvlJc w:val="left"/>
      <w:pPr>
        <w:ind w:left="3093" w:hanging="582"/>
      </w:pPr>
      <w:rPr>
        <w:rFonts w:hint="default"/>
        <w:lang w:val="ru-RU" w:eastAsia="en-US" w:bidi="ar-SA"/>
      </w:rPr>
    </w:lvl>
    <w:lvl w:ilvl="4">
      <w:numFmt w:val="bullet"/>
      <w:lvlText w:val="•"/>
      <w:lvlJc w:val="left"/>
      <w:pPr>
        <w:ind w:left="4051" w:hanging="582"/>
      </w:pPr>
      <w:rPr>
        <w:rFonts w:hint="default"/>
        <w:lang w:val="ru-RU" w:eastAsia="en-US" w:bidi="ar-SA"/>
      </w:rPr>
    </w:lvl>
    <w:lvl w:ilvl="5">
      <w:numFmt w:val="bullet"/>
      <w:lvlText w:val="•"/>
      <w:lvlJc w:val="left"/>
      <w:pPr>
        <w:ind w:left="5009" w:hanging="582"/>
      </w:pPr>
      <w:rPr>
        <w:rFonts w:hint="default"/>
        <w:lang w:val="ru-RU" w:eastAsia="en-US" w:bidi="ar-SA"/>
      </w:rPr>
    </w:lvl>
    <w:lvl w:ilvl="6">
      <w:numFmt w:val="bullet"/>
      <w:lvlText w:val="•"/>
      <w:lvlJc w:val="left"/>
      <w:pPr>
        <w:ind w:left="5967" w:hanging="582"/>
      </w:pPr>
      <w:rPr>
        <w:rFonts w:hint="default"/>
        <w:lang w:val="ru-RU" w:eastAsia="en-US" w:bidi="ar-SA"/>
      </w:rPr>
    </w:lvl>
    <w:lvl w:ilvl="7">
      <w:numFmt w:val="bullet"/>
      <w:lvlText w:val="•"/>
      <w:lvlJc w:val="left"/>
      <w:pPr>
        <w:ind w:left="6925" w:hanging="582"/>
      </w:pPr>
      <w:rPr>
        <w:rFonts w:hint="default"/>
        <w:lang w:val="ru-RU" w:eastAsia="en-US" w:bidi="ar-SA"/>
      </w:rPr>
    </w:lvl>
    <w:lvl w:ilvl="8">
      <w:numFmt w:val="bullet"/>
      <w:lvlText w:val="•"/>
      <w:lvlJc w:val="left"/>
      <w:pPr>
        <w:ind w:left="7883" w:hanging="582"/>
      </w:pPr>
      <w:rPr>
        <w:rFonts w:hint="default"/>
        <w:lang w:val="ru-RU" w:eastAsia="en-US" w:bidi="ar-SA"/>
      </w:rPr>
    </w:lvl>
  </w:abstractNum>
  <w:abstractNum w:abstractNumId="30" w15:restartNumberingAfterBreak="0">
    <w:nsid w:val="689C778C"/>
    <w:multiLevelType w:val="multilevel"/>
    <w:tmpl w:val="EA0A3F10"/>
    <w:lvl w:ilvl="0">
      <w:start w:val="6"/>
      <w:numFmt w:val="decimal"/>
      <w:lvlText w:val="%1"/>
      <w:lvlJc w:val="left"/>
      <w:pPr>
        <w:ind w:left="1425" w:hanging="495"/>
      </w:pPr>
      <w:rPr>
        <w:rFonts w:hint="default"/>
        <w:lang w:val="ru-RU" w:eastAsia="en-US" w:bidi="ar-SA"/>
      </w:rPr>
    </w:lvl>
    <w:lvl w:ilvl="1">
      <w:start w:val="1"/>
      <w:numFmt w:val="decimal"/>
      <w:lvlText w:val="%1.%2."/>
      <w:lvlJc w:val="left"/>
      <w:pPr>
        <w:ind w:left="1425" w:hanging="49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095" w:hanging="495"/>
      </w:pPr>
      <w:rPr>
        <w:rFonts w:hint="default"/>
        <w:lang w:val="ru-RU" w:eastAsia="en-US" w:bidi="ar-SA"/>
      </w:rPr>
    </w:lvl>
    <w:lvl w:ilvl="3">
      <w:numFmt w:val="bullet"/>
      <w:lvlText w:val="•"/>
      <w:lvlJc w:val="left"/>
      <w:pPr>
        <w:ind w:left="3933" w:hanging="495"/>
      </w:pPr>
      <w:rPr>
        <w:rFonts w:hint="default"/>
        <w:lang w:val="ru-RU" w:eastAsia="en-US" w:bidi="ar-SA"/>
      </w:rPr>
    </w:lvl>
    <w:lvl w:ilvl="4">
      <w:numFmt w:val="bullet"/>
      <w:lvlText w:val="•"/>
      <w:lvlJc w:val="left"/>
      <w:pPr>
        <w:ind w:left="4771" w:hanging="495"/>
      </w:pPr>
      <w:rPr>
        <w:rFonts w:hint="default"/>
        <w:lang w:val="ru-RU" w:eastAsia="en-US" w:bidi="ar-SA"/>
      </w:rPr>
    </w:lvl>
    <w:lvl w:ilvl="5">
      <w:numFmt w:val="bullet"/>
      <w:lvlText w:val="•"/>
      <w:lvlJc w:val="left"/>
      <w:pPr>
        <w:ind w:left="5609" w:hanging="495"/>
      </w:pPr>
      <w:rPr>
        <w:rFonts w:hint="default"/>
        <w:lang w:val="ru-RU" w:eastAsia="en-US" w:bidi="ar-SA"/>
      </w:rPr>
    </w:lvl>
    <w:lvl w:ilvl="6">
      <w:numFmt w:val="bullet"/>
      <w:lvlText w:val="•"/>
      <w:lvlJc w:val="left"/>
      <w:pPr>
        <w:ind w:left="6447" w:hanging="495"/>
      </w:pPr>
      <w:rPr>
        <w:rFonts w:hint="default"/>
        <w:lang w:val="ru-RU" w:eastAsia="en-US" w:bidi="ar-SA"/>
      </w:rPr>
    </w:lvl>
    <w:lvl w:ilvl="7">
      <w:numFmt w:val="bullet"/>
      <w:lvlText w:val="•"/>
      <w:lvlJc w:val="left"/>
      <w:pPr>
        <w:ind w:left="7285" w:hanging="495"/>
      </w:pPr>
      <w:rPr>
        <w:rFonts w:hint="default"/>
        <w:lang w:val="ru-RU" w:eastAsia="en-US" w:bidi="ar-SA"/>
      </w:rPr>
    </w:lvl>
    <w:lvl w:ilvl="8">
      <w:numFmt w:val="bullet"/>
      <w:lvlText w:val="•"/>
      <w:lvlJc w:val="left"/>
      <w:pPr>
        <w:ind w:left="8123" w:hanging="495"/>
      </w:pPr>
      <w:rPr>
        <w:rFonts w:hint="default"/>
        <w:lang w:val="ru-RU" w:eastAsia="en-US" w:bidi="ar-SA"/>
      </w:rPr>
    </w:lvl>
  </w:abstractNum>
  <w:abstractNum w:abstractNumId="31" w15:restartNumberingAfterBreak="0">
    <w:nsid w:val="6B0A2964"/>
    <w:multiLevelType w:val="hybridMultilevel"/>
    <w:tmpl w:val="14FAFC3C"/>
    <w:lvl w:ilvl="0" w:tplc="24A428E4">
      <w:numFmt w:val="bullet"/>
      <w:lvlText w:val="-"/>
      <w:lvlJc w:val="left"/>
      <w:pPr>
        <w:ind w:left="680" w:hanging="462"/>
      </w:pPr>
      <w:rPr>
        <w:rFonts w:ascii="Times New Roman" w:eastAsia="Times New Roman" w:hAnsi="Times New Roman" w:cs="Times New Roman" w:hint="default"/>
        <w:w w:val="99"/>
        <w:sz w:val="28"/>
        <w:szCs w:val="28"/>
        <w:lang w:val="ru-RU" w:eastAsia="en-US" w:bidi="ar-SA"/>
      </w:rPr>
    </w:lvl>
    <w:lvl w:ilvl="1" w:tplc="F92823AC">
      <w:numFmt w:val="bullet"/>
      <w:lvlText w:val="-"/>
      <w:lvlJc w:val="left"/>
      <w:pPr>
        <w:ind w:left="219" w:hanging="312"/>
      </w:pPr>
      <w:rPr>
        <w:rFonts w:ascii="Times New Roman" w:eastAsia="Times New Roman" w:hAnsi="Times New Roman" w:cs="Times New Roman" w:hint="default"/>
        <w:w w:val="99"/>
        <w:sz w:val="28"/>
        <w:szCs w:val="28"/>
        <w:lang w:val="ru-RU" w:eastAsia="en-US" w:bidi="ar-SA"/>
      </w:rPr>
    </w:lvl>
    <w:lvl w:ilvl="2" w:tplc="07FEE010">
      <w:numFmt w:val="bullet"/>
      <w:lvlText w:val="•"/>
      <w:lvlJc w:val="left"/>
      <w:pPr>
        <w:ind w:left="1338" w:hanging="312"/>
      </w:pPr>
      <w:rPr>
        <w:rFonts w:hint="default"/>
        <w:lang w:val="ru-RU" w:eastAsia="en-US" w:bidi="ar-SA"/>
      </w:rPr>
    </w:lvl>
    <w:lvl w:ilvl="3" w:tplc="65B41906">
      <w:numFmt w:val="bullet"/>
      <w:lvlText w:val="•"/>
      <w:lvlJc w:val="left"/>
      <w:pPr>
        <w:ind w:left="1996" w:hanging="312"/>
      </w:pPr>
      <w:rPr>
        <w:rFonts w:hint="default"/>
        <w:lang w:val="ru-RU" w:eastAsia="en-US" w:bidi="ar-SA"/>
      </w:rPr>
    </w:lvl>
    <w:lvl w:ilvl="4" w:tplc="3BEEA1BC">
      <w:numFmt w:val="bullet"/>
      <w:lvlText w:val="•"/>
      <w:lvlJc w:val="left"/>
      <w:pPr>
        <w:ind w:left="2655" w:hanging="312"/>
      </w:pPr>
      <w:rPr>
        <w:rFonts w:hint="default"/>
        <w:lang w:val="ru-RU" w:eastAsia="en-US" w:bidi="ar-SA"/>
      </w:rPr>
    </w:lvl>
    <w:lvl w:ilvl="5" w:tplc="2132F38A">
      <w:numFmt w:val="bullet"/>
      <w:lvlText w:val="•"/>
      <w:lvlJc w:val="left"/>
      <w:pPr>
        <w:ind w:left="3313" w:hanging="312"/>
      </w:pPr>
      <w:rPr>
        <w:rFonts w:hint="default"/>
        <w:lang w:val="ru-RU" w:eastAsia="en-US" w:bidi="ar-SA"/>
      </w:rPr>
    </w:lvl>
    <w:lvl w:ilvl="6" w:tplc="848EE39E">
      <w:numFmt w:val="bullet"/>
      <w:lvlText w:val="•"/>
      <w:lvlJc w:val="left"/>
      <w:pPr>
        <w:ind w:left="3972" w:hanging="312"/>
      </w:pPr>
      <w:rPr>
        <w:rFonts w:hint="default"/>
        <w:lang w:val="ru-RU" w:eastAsia="en-US" w:bidi="ar-SA"/>
      </w:rPr>
    </w:lvl>
    <w:lvl w:ilvl="7" w:tplc="EA08C6A0">
      <w:numFmt w:val="bullet"/>
      <w:lvlText w:val="•"/>
      <w:lvlJc w:val="left"/>
      <w:pPr>
        <w:ind w:left="4630" w:hanging="312"/>
      </w:pPr>
      <w:rPr>
        <w:rFonts w:hint="default"/>
        <w:lang w:val="ru-RU" w:eastAsia="en-US" w:bidi="ar-SA"/>
      </w:rPr>
    </w:lvl>
    <w:lvl w:ilvl="8" w:tplc="79A089B8">
      <w:numFmt w:val="bullet"/>
      <w:lvlText w:val="•"/>
      <w:lvlJc w:val="left"/>
      <w:pPr>
        <w:ind w:left="5288" w:hanging="312"/>
      </w:pPr>
      <w:rPr>
        <w:rFonts w:hint="default"/>
        <w:lang w:val="ru-RU" w:eastAsia="en-US" w:bidi="ar-SA"/>
      </w:rPr>
    </w:lvl>
  </w:abstractNum>
  <w:abstractNum w:abstractNumId="32"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454E9D"/>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153"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471680C"/>
    <w:multiLevelType w:val="hybridMultilevel"/>
    <w:tmpl w:val="946A2E70"/>
    <w:lvl w:ilvl="0" w:tplc="8A9601AC">
      <w:start w:val="2"/>
      <w:numFmt w:val="bullet"/>
      <w:lvlText w:val=""/>
      <w:lvlJc w:val="left"/>
      <w:pPr>
        <w:ind w:left="417" w:hanging="360"/>
      </w:pPr>
      <w:rPr>
        <w:rFonts w:ascii="Symbol" w:eastAsia="Times New Roman" w:hAnsi="Symbol"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5" w15:restartNumberingAfterBreak="0">
    <w:nsid w:val="769E548D"/>
    <w:multiLevelType w:val="multilevel"/>
    <w:tmpl w:val="A1BC2CC8"/>
    <w:lvl w:ilvl="0">
      <w:start w:val="1"/>
      <w:numFmt w:val="decimal"/>
      <w:pStyle w:val="20"/>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0"/>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abstractNumId w:val="24"/>
  </w:num>
  <w:num w:numId="2">
    <w:abstractNumId w:val="28"/>
  </w:num>
  <w:num w:numId="3">
    <w:abstractNumId w:val="9"/>
  </w:num>
  <w:num w:numId="4">
    <w:abstractNumId w:val="32"/>
  </w:num>
  <w:num w:numId="5">
    <w:abstractNumId w:val="16"/>
  </w:num>
  <w:num w:numId="6">
    <w:abstractNumId w:val="17"/>
  </w:num>
  <w:num w:numId="7">
    <w:abstractNumId w:val="26"/>
  </w:num>
  <w:num w:numId="8">
    <w:abstractNumId w:val="21"/>
  </w:num>
  <w:num w:numId="9">
    <w:abstractNumId w:val="22"/>
  </w:num>
  <w:num w:numId="10">
    <w:abstractNumId w:val="35"/>
  </w:num>
  <w:num w:numId="11">
    <w:abstractNumId w:val="11"/>
  </w:num>
  <w:num w:numId="12">
    <w:abstractNumId w:val="29"/>
  </w:num>
  <w:num w:numId="13">
    <w:abstractNumId w:val="7"/>
  </w:num>
  <w:num w:numId="14">
    <w:abstractNumId w:val="31"/>
  </w:num>
  <w:num w:numId="15">
    <w:abstractNumId w:val="23"/>
  </w:num>
  <w:num w:numId="16">
    <w:abstractNumId w:val="12"/>
  </w:num>
  <w:num w:numId="17">
    <w:abstractNumId w:val="30"/>
  </w:num>
  <w:num w:numId="18">
    <w:abstractNumId w:val="25"/>
  </w:num>
  <w:num w:numId="19">
    <w:abstractNumId w:val="8"/>
  </w:num>
  <w:num w:numId="20">
    <w:abstractNumId w:val="15"/>
  </w:num>
  <w:num w:numId="21">
    <w:abstractNumId w:val="14"/>
  </w:num>
  <w:num w:numId="22">
    <w:abstractNumId w:val="27"/>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0"/>
  </w:num>
  <w:num w:numId="27">
    <w:abstractNumId w:val="19"/>
  </w:num>
  <w:num w:numId="28">
    <w:abstractNumId w:val="33"/>
  </w:num>
  <w:num w:numId="29">
    <w:abstractNumId w:val="13"/>
  </w:num>
  <w:num w:numId="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5A0"/>
    <w:rsid w:val="00000F4C"/>
    <w:rsid w:val="00003170"/>
    <w:rsid w:val="00005F1D"/>
    <w:rsid w:val="00007C1D"/>
    <w:rsid w:val="00011E76"/>
    <w:rsid w:val="00022DCB"/>
    <w:rsid w:val="00023210"/>
    <w:rsid w:val="00024809"/>
    <w:rsid w:val="00033ADB"/>
    <w:rsid w:val="00042DC6"/>
    <w:rsid w:val="000435E3"/>
    <w:rsid w:val="0004487A"/>
    <w:rsid w:val="00044F6C"/>
    <w:rsid w:val="00044FBD"/>
    <w:rsid w:val="00050C9C"/>
    <w:rsid w:val="00050EAE"/>
    <w:rsid w:val="00056C80"/>
    <w:rsid w:val="0006486D"/>
    <w:rsid w:val="000654E0"/>
    <w:rsid w:val="00074DC0"/>
    <w:rsid w:val="00081138"/>
    <w:rsid w:val="0008265E"/>
    <w:rsid w:val="0009063B"/>
    <w:rsid w:val="000909FD"/>
    <w:rsid w:val="000A04AB"/>
    <w:rsid w:val="000A0C54"/>
    <w:rsid w:val="000A114F"/>
    <w:rsid w:val="000A2921"/>
    <w:rsid w:val="000A2DEA"/>
    <w:rsid w:val="000A6559"/>
    <w:rsid w:val="000B2DFC"/>
    <w:rsid w:val="000B3F86"/>
    <w:rsid w:val="000B5BEC"/>
    <w:rsid w:val="000B6058"/>
    <w:rsid w:val="000B72D9"/>
    <w:rsid w:val="000B7716"/>
    <w:rsid w:val="000C0FC5"/>
    <w:rsid w:val="000C44DA"/>
    <w:rsid w:val="000D129F"/>
    <w:rsid w:val="000D1DE1"/>
    <w:rsid w:val="000D2110"/>
    <w:rsid w:val="000E1A67"/>
    <w:rsid w:val="000E5A64"/>
    <w:rsid w:val="000E690F"/>
    <w:rsid w:val="000E6DF9"/>
    <w:rsid w:val="000F02D0"/>
    <w:rsid w:val="00103866"/>
    <w:rsid w:val="001101CC"/>
    <w:rsid w:val="00111240"/>
    <w:rsid w:val="00112789"/>
    <w:rsid w:val="0011481A"/>
    <w:rsid w:val="0011651C"/>
    <w:rsid w:val="00120FF6"/>
    <w:rsid w:val="00123F6C"/>
    <w:rsid w:val="001326E7"/>
    <w:rsid w:val="001358F7"/>
    <w:rsid w:val="00137E2F"/>
    <w:rsid w:val="001450A1"/>
    <w:rsid w:val="00160B43"/>
    <w:rsid w:val="00163AF1"/>
    <w:rsid w:val="00164107"/>
    <w:rsid w:val="00164FD7"/>
    <w:rsid w:val="00165DB1"/>
    <w:rsid w:val="00166794"/>
    <w:rsid w:val="00166E70"/>
    <w:rsid w:val="001749D6"/>
    <w:rsid w:val="00174C8A"/>
    <w:rsid w:val="0017602D"/>
    <w:rsid w:val="00177684"/>
    <w:rsid w:val="001803AD"/>
    <w:rsid w:val="001827C8"/>
    <w:rsid w:val="001835E1"/>
    <w:rsid w:val="00185BA6"/>
    <w:rsid w:val="00187C34"/>
    <w:rsid w:val="00191784"/>
    <w:rsid w:val="001A0DA0"/>
    <w:rsid w:val="001A42BE"/>
    <w:rsid w:val="001A494E"/>
    <w:rsid w:val="001A4BF7"/>
    <w:rsid w:val="001A602B"/>
    <w:rsid w:val="001B1D1D"/>
    <w:rsid w:val="001B299B"/>
    <w:rsid w:val="001B3059"/>
    <w:rsid w:val="001B4C4D"/>
    <w:rsid w:val="001C5996"/>
    <w:rsid w:val="001C62BF"/>
    <w:rsid w:val="001D0C14"/>
    <w:rsid w:val="001D1BFF"/>
    <w:rsid w:val="001D2936"/>
    <w:rsid w:val="001D45D1"/>
    <w:rsid w:val="001D6E87"/>
    <w:rsid w:val="001D7C16"/>
    <w:rsid w:val="001E466F"/>
    <w:rsid w:val="001E4838"/>
    <w:rsid w:val="001E52C6"/>
    <w:rsid w:val="001E7EC5"/>
    <w:rsid w:val="001F1685"/>
    <w:rsid w:val="001F2C3E"/>
    <w:rsid w:val="001F3B98"/>
    <w:rsid w:val="001F4659"/>
    <w:rsid w:val="001F55D4"/>
    <w:rsid w:val="002019C5"/>
    <w:rsid w:val="00201DCD"/>
    <w:rsid w:val="0020236F"/>
    <w:rsid w:val="002041DC"/>
    <w:rsid w:val="00204B79"/>
    <w:rsid w:val="00207076"/>
    <w:rsid w:val="00211FAA"/>
    <w:rsid w:val="00216BA4"/>
    <w:rsid w:val="00217D3C"/>
    <w:rsid w:val="00220C35"/>
    <w:rsid w:val="00221FB2"/>
    <w:rsid w:val="00231499"/>
    <w:rsid w:val="002359FE"/>
    <w:rsid w:val="0024106B"/>
    <w:rsid w:val="00260E84"/>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340"/>
    <w:rsid w:val="002A16A0"/>
    <w:rsid w:val="002A3B1E"/>
    <w:rsid w:val="002A5910"/>
    <w:rsid w:val="002A61F5"/>
    <w:rsid w:val="002A774B"/>
    <w:rsid w:val="002B3FD2"/>
    <w:rsid w:val="002B5420"/>
    <w:rsid w:val="002B7C63"/>
    <w:rsid w:val="002C2D94"/>
    <w:rsid w:val="002C5B54"/>
    <w:rsid w:val="002C6E92"/>
    <w:rsid w:val="002D37D0"/>
    <w:rsid w:val="002D4E55"/>
    <w:rsid w:val="002D523D"/>
    <w:rsid w:val="002D55F4"/>
    <w:rsid w:val="002E1FB9"/>
    <w:rsid w:val="002E3BB0"/>
    <w:rsid w:val="002E4BAD"/>
    <w:rsid w:val="002E627D"/>
    <w:rsid w:val="002E64B0"/>
    <w:rsid w:val="002F13A7"/>
    <w:rsid w:val="002F21CF"/>
    <w:rsid w:val="002F436D"/>
    <w:rsid w:val="0031682D"/>
    <w:rsid w:val="00316B4E"/>
    <w:rsid w:val="00320329"/>
    <w:rsid w:val="00320841"/>
    <w:rsid w:val="003238F7"/>
    <w:rsid w:val="00324187"/>
    <w:rsid w:val="00333BC5"/>
    <w:rsid w:val="00337716"/>
    <w:rsid w:val="00343E36"/>
    <w:rsid w:val="003541E5"/>
    <w:rsid w:val="00355042"/>
    <w:rsid w:val="003552BC"/>
    <w:rsid w:val="00355C5E"/>
    <w:rsid w:val="00361E05"/>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7D2A"/>
    <w:rsid w:val="003E2610"/>
    <w:rsid w:val="003F1A14"/>
    <w:rsid w:val="003F5A17"/>
    <w:rsid w:val="00406345"/>
    <w:rsid w:val="00406377"/>
    <w:rsid w:val="00407221"/>
    <w:rsid w:val="00407EAD"/>
    <w:rsid w:val="00410812"/>
    <w:rsid w:val="00411BB6"/>
    <w:rsid w:val="00412283"/>
    <w:rsid w:val="00413083"/>
    <w:rsid w:val="004143EB"/>
    <w:rsid w:val="00420475"/>
    <w:rsid w:val="00421C76"/>
    <w:rsid w:val="00422084"/>
    <w:rsid w:val="0042388E"/>
    <w:rsid w:val="0042469F"/>
    <w:rsid w:val="00424FD4"/>
    <w:rsid w:val="00430897"/>
    <w:rsid w:val="00430F9F"/>
    <w:rsid w:val="004325B8"/>
    <w:rsid w:val="00444DF4"/>
    <w:rsid w:val="00445182"/>
    <w:rsid w:val="00454B5F"/>
    <w:rsid w:val="00460501"/>
    <w:rsid w:val="0047234E"/>
    <w:rsid w:val="00473200"/>
    <w:rsid w:val="00480F7D"/>
    <w:rsid w:val="00481054"/>
    <w:rsid w:val="004830F7"/>
    <w:rsid w:val="00483964"/>
    <w:rsid w:val="00484116"/>
    <w:rsid w:val="00486207"/>
    <w:rsid w:val="00486B65"/>
    <w:rsid w:val="0049557D"/>
    <w:rsid w:val="00495B28"/>
    <w:rsid w:val="00496ECC"/>
    <w:rsid w:val="004A01B7"/>
    <w:rsid w:val="004A3455"/>
    <w:rsid w:val="004A5B2D"/>
    <w:rsid w:val="004B2274"/>
    <w:rsid w:val="004B2794"/>
    <w:rsid w:val="004B3726"/>
    <w:rsid w:val="004C1D13"/>
    <w:rsid w:val="004C2AD4"/>
    <w:rsid w:val="004D1B9D"/>
    <w:rsid w:val="004D4129"/>
    <w:rsid w:val="004E28F0"/>
    <w:rsid w:val="004E74FB"/>
    <w:rsid w:val="004F1227"/>
    <w:rsid w:val="004F48CE"/>
    <w:rsid w:val="004F6D7A"/>
    <w:rsid w:val="005000FB"/>
    <w:rsid w:val="005024E5"/>
    <w:rsid w:val="005036DD"/>
    <w:rsid w:val="00505385"/>
    <w:rsid w:val="005106C6"/>
    <w:rsid w:val="0051238A"/>
    <w:rsid w:val="00513380"/>
    <w:rsid w:val="00517149"/>
    <w:rsid w:val="00521149"/>
    <w:rsid w:val="00524393"/>
    <w:rsid w:val="00533E5F"/>
    <w:rsid w:val="0053652C"/>
    <w:rsid w:val="0053757B"/>
    <w:rsid w:val="005400DF"/>
    <w:rsid w:val="00554E6B"/>
    <w:rsid w:val="00555048"/>
    <w:rsid w:val="00556A1C"/>
    <w:rsid w:val="00557296"/>
    <w:rsid w:val="0056333D"/>
    <w:rsid w:val="00564954"/>
    <w:rsid w:val="0057065F"/>
    <w:rsid w:val="00570CCC"/>
    <w:rsid w:val="0057114B"/>
    <w:rsid w:val="005754D3"/>
    <w:rsid w:val="00576730"/>
    <w:rsid w:val="005802C9"/>
    <w:rsid w:val="00580AF3"/>
    <w:rsid w:val="00580E15"/>
    <w:rsid w:val="00581A58"/>
    <w:rsid w:val="005827E9"/>
    <w:rsid w:val="00591FDC"/>
    <w:rsid w:val="00592BBE"/>
    <w:rsid w:val="0059402E"/>
    <w:rsid w:val="00596E16"/>
    <w:rsid w:val="005B09E7"/>
    <w:rsid w:val="005B1806"/>
    <w:rsid w:val="005B7B1D"/>
    <w:rsid w:val="005C0CE4"/>
    <w:rsid w:val="005C13A3"/>
    <w:rsid w:val="005C3932"/>
    <w:rsid w:val="005C5C23"/>
    <w:rsid w:val="005D1F56"/>
    <w:rsid w:val="005E1A56"/>
    <w:rsid w:val="005E1EF0"/>
    <w:rsid w:val="005F09ED"/>
    <w:rsid w:val="005F5429"/>
    <w:rsid w:val="005F6387"/>
    <w:rsid w:val="00600DA9"/>
    <w:rsid w:val="0060156B"/>
    <w:rsid w:val="006017E6"/>
    <w:rsid w:val="006124C5"/>
    <w:rsid w:val="006269E2"/>
    <w:rsid w:val="00633DA4"/>
    <w:rsid w:val="006542AD"/>
    <w:rsid w:val="00654E2B"/>
    <w:rsid w:val="006607D4"/>
    <w:rsid w:val="00661788"/>
    <w:rsid w:val="00661C3B"/>
    <w:rsid w:val="00661D61"/>
    <w:rsid w:val="00665D00"/>
    <w:rsid w:val="0066787F"/>
    <w:rsid w:val="00670963"/>
    <w:rsid w:val="00674EFA"/>
    <w:rsid w:val="006772E4"/>
    <w:rsid w:val="00677765"/>
    <w:rsid w:val="0068783C"/>
    <w:rsid w:val="00693804"/>
    <w:rsid w:val="006968E8"/>
    <w:rsid w:val="00696E3F"/>
    <w:rsid w:val="006A002D"/>
    <w:rsid w:val="006A0BAE"/>
    <w:rsid w:val="006A1C12"/>
    <w:rsid w:val="006A3C22"/>
    <w:rsid w:val="006B007C"/>
    <w:rsid w:val="006B0207"/>
    <w:rsid w:val="006B12DF"/>
    <w:rsid w:val="006B1AA4"/>
    <w:rsid w:val="006B4D93"/>
    <w:rsid w:val="006B546E"/>
    <w:rsid w:val="006B5BB5"/>
    <w:rsid w:val="006C5BDC"/>
    <w:rsid w:val="006D049C"/>
    <w:rsid w:val="006D0626"/>
    <w:rsid w:val="006D250D"/>
    <w:rsid w:val="006D2EC7"/>
    <w:rsid w:val="006D31ED"/>
    <w:rsid w:val="006D63F8"/>
    <w:rsid w:val="006E0CAF"/>
    <w:rsid w:val="006E10D8"/>
    <w:rsid w:val="006E13FA"/>
    <w:rsid w:val="006E2C54"/>
    <w:rsid w:val="006E3529"/>
    <w:rsid w:val="006E3A48"/>
    <w:rsid w:val="006E7A5B"/>
    <w:rsid w:val="006F0312"/>
    <w:rsid w:val="006F0AB5"/>
    <w:rsid w:val="006F6232"/>
    <w:rsid w:val="006F737B"/>
    <w:rsid w:val="006F742F"/>
    <w:rsid w:val="00706AA7"/>
    <w:rsid w:val="007077D3"/>
    <w:rsid w:val="00710FBA"/>
    <w:rsid w:val="00712E32"/>
    <w:rsid w:val="00713F38"/>
    <w:rsid w:val="00716BBB"/>
    <w:rsid w:val="00727AF8"/>
    <w:rsid w:val="00731E90"/>
    <w:rsid w:val="007360E3"/>
    <w:rsid w:val="007417B4"/>
    <w:rsid w:val="007444EC"/>
    <w:rsid w:val="00744F77"/>
    <w:rsid w:val="00756177"/>
    <w:rsid w:val="007673F6"/>
    <w:rsid w:val="007734FD"/>
    <w:rsid w:val="00773C61"/>
    <w:rsid w:val="007774A1"/>
    <w:rsid w:val="00780799"/>
    <w:rsid w:val="00780F49"/>
    <w:rsid w:val="007827DC"/>
    <w:rsid w:val="00783228"/>
    <w:rsid w:val="00785369"/>
    <w:rsid w:val="00785F2B"/>
    <w:rsid w:val="0078709E"/>
    <w:rsid w:val="00792A9F"/>
    <w:rsid w:val="007937F7"/>
    <w:rsid w:val="007977D0"/>
    <w:rsid w:val="007A1909"/>
    <w:rsid w:val="007A2344"/>
    <w:rsid w:val="007A2D29"/>
    <w:rsid w:val="007A6D0C"/>
    <w:rsid w:val="007A7D80"/>
    <w:rsid w:val="007B0B9D"/>
    <w:rsid w:val="007B4504"/>
    <w:rsid w:val="007B753C"/>
    <w:rsid w:val="007C37A8"/>
    <w:rsid w:val="007C4D7C"/>
    <w:rsid w:val="007C5BEB"/>
    <w:rsid w:val="007C6118"/>
    <w:rsid w:val="007C62ED"/>
    <w:rsid w:val="007D27DC"/>
    <w:rsid w:val="007D57B9"/>
    <w:rsid w:val="007D659A"/>
    <w:rsid w:val="007E7639"/>
    <w:rsid w:val="007E7D31"/>
    <w:rsid w:val="007F2CE1"/>
    <w:rsid w:val="007F6FC2"/>
    <w:rsid w:val="00800F76"/>
    <w:rsid w:val="00802747"/>
    <w:rsid w:val="00806C4F"/>
    <w:rsid w:val="00806C77"/>
    <w:rsid w:val="008071DD"/>
    <w:rsid w:val="0082098E"/>
    <w:rsid w:val="00821B9D"/>
    <w:rsid w:val="008239F6"/>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0891"/>
    <w:rsid w:val="00881C48"/>
    <w:rsid w:val="008902C2"/>
    <w:rsid w:val="00893B40"/>
    <w:rsid w:val="0089543C"/>
    <w:rsid w:val="008B1917"/>
    <w:rsid w:val="008C64B5"/>
    <w:rsid w:val="008D2DF8"/>
    <w:rsid w:val="008D580F"/>
    <w:rsid w:val="008D5881"/>
    <w:rsid w:val="008D7AEF"/>
    <w:rsid w:val="008E139E"/>
    <w:rsid w:val="008E1C78"/>
    <w:rsid w:val="008E5423"/>
    <w:rsid w:val="008E73D2"/>
    <w:rsid w:val="008F2B03"/>
    <w:rsid w:val="008F59A9"/>
    <w:rsid w:val="008F7827"/>
    <w:rsid w:val="009027F9"/>
    <w:rsid w:val="00902E16"/>
    <w:rsid w:val="009031DE"/>
    <w:rsid w:val="00910EFF"/>
    <w:rsid w:val="00912D48"/>
    <w:rsid w:val="009156D0"/>
    <w:rsid w:val="00917E00"/>
    <w:rsid w:val="0092073B"/>
    <w:rsid w:val="009242E0"/>
    <w:rsid w:val="009246D8"/>
    <w:rsid w:val="0092668F"/>
    <w:rsid w:val="009266AC"/>
    <w:rsid w:val="0093427D"/>
    <w:rsid w:val="00935DB0"/>
    <w:rsid w:val="00943BF3"/>
    <w:rsid w:val="00946B81"/>
    <w:rsid w:val="00954A7D"/>
    <w:rsid w:val="00956C44"/>
    <w:rsid w:val="009645A4"/>
    <w:rsid w:val="00965EAB"/>
    <w:rsid w:val="00967456"/>
    <w:rsid w:val="00973A79"/>
    <w:rsid w:val="00977B5B"/>
    <w:rsid w:val="00981531"/>
    <w:rsid w:val="009857F1"/>
    <w:rsid w:val="0099248F"/>
    <w:rsid w:val="009942F6"/>
    <w:rsid w:val="00995A30"/>
    <w:rsid w:val="009967B0"/>
    <w:rsid w:val="009969BB"/>
    <w:rsid w:val="009A5502"/>
    <w:rsid w:val="009A5DA7"/>
    <w:rsid w:val="009A5F14"/>
    <w:rsid w:val="009A6379"/>
    <w:rsid w:val="009A6551"/>
    <w:rsid w:val="009A7361"/>
    <w:rsid w:val="009B121C"/>
    <w:rsid w:val="009B5A54"/>
    <w:rsid w:val="009C24A4"/>
    <w:rsid w:val="009C7BAF"/>
    <w:rsid w:val="009D1831"/>
    <w:rsid w:val="009D1A1C"/>
    <w:rsid w:val="009D4559"/>
    <w:rsid w:val="009E6043"/>
    <w:rsid w:val="009E7138"/>
    <w:rsid w:val="009E7757"/>
    <w:rsid w:val="009F2E93"/>
    <w:rsid w:val="00A02DD2"/>
    <w:rsid w:val="00A031CC"/>
    <w:rsid w:val="00A03BC5"/>
    <w:rsid w:val="00A05035"/>
    <w:rsid w:val="00A06B6F"/>
    <w:rsid w:val="00A101A8"/>
    <w:rsid w:val="00A120EE"/>
    <w:rsid w:val="00A13055"/>
    <w:rsid w:val="00A13C2C"/>
    <w:rsid w:val="00A15ACB"/>
    <w:rsid w:val="00A1774E"/>
    <w:rsid w:val="00A206B1"/>
    <w:rsid w:val="00A2195D"/>
    <w:rsid w:val="00A22C58"/>
    <w:rsid w:val="00A25E00"/>
    <w:rsid w:val="00A265C2"/>
    <w:rsid w:val="00A32C43"/>
    <w:rsid w:val="00A34DB5"/>
    <w:rsid w:val="00A36757"/>
    <w:rsid w:val="00A371F7"/>
    <w:rsid w:val="00A37F6E"/>
    <w:rsid w:val="00A41397"/>
    <w:rsid w:val="00A5226C"/>
    <w:rsid w:val="00A53160"/>
    <w:rsid w:val="00A540E8"/>
    <w:rsid w:val="00A55411"/>
    <w:rsid w:val="00A56D8D"/>
    <w:rsid w:val="00A64873"/>
    <w:rsid w:val="00A649B5"/>
    <w:rsid w:val="00A651E3"/>
    <w:rsid w:val="00A74D0C"/>
    <w:rsid w:val="00A8534E"/>
    <w:rsid w:val="00A859B3"/>
    <w:rsid w:val="00A90494"/>
    <w:rsid w:val="00A943F5"/>
    <w:rsid w:val="00A953F8"/>
    <w:rsid w:val="00A96A6C"/>
    <w:rsid w:val="00AA2D14"/>
    <w:rsid w:val="00AA3097"/>
    <w:rsid w:val="00AA4161"/>
    <w:rsid w:val="00AA498D"/>
    <w:rsid w:val="00AA5333"/>
    <w:rsid w:val="00AA7958"/>
    <w:rsid w:val="00AB194F"/>
    <w:rsid w:val="00AC04A8"/>
    <w:rsid w:val="00AC1AC8"/>
    <w:rsid w:val="00AC3DDF"/>
    <w:rsid w:val="00AD0415"/>
    <w:rsid w:val="00AD2544"/>
    <w:rsid w:val="00AE324D"/>
    <w:rsid w:val="00AE3BC3"/>
    <w:rsid w:val="00AE441B"/>
    <w:rsid w:val="00AE45AC"/>
    <w:rsid w:val="00AE4C4F"/>
    <w:rsid w:val="00AE583F"/>
    <w:rsid w:val="00AE6871"/>
    <w:rsid w:val="00AF04A6"/>
    <w:rsid w:val="00AF3DDC"/>
    <w:rsid w:val="00AF51B8"/>
    <w:rsid w:val="00AF78AA"/>
    <w:rsid w:val="00B01510"/>
    <w:rsid w:val="00B1046E"/>
    <w:rsid w:val="00B14C1C"/>
    <w:rsid w:val="00B2094B"/>
    <w:rsid w:val="00B23B20"/>
    <w:rsid w:val="00B27E7E"/>
    <w:rsid w:val="00B310DC"/>
    <w:rsid w:val="00B34E71"/>
    <w:rsid w:val="00B3733C"/>
    <w:rsid w:val="00B44C38"/>
    <w:rsid w:val="00B607BA"/>
    <w:rsid w:val="00B609CB"/>
    <w:rsid w:val="00B64AA7"/>
    <w:rsid w:val="00B704B8"/>
    <w:rsid w:val="00B71AA5"/>
    <w:rsid w:val="00B76BF6"/>
    <w:rsid w:val="00B905C3"/>
    <w:rsid w:val="00B92789"/>
    <w:rsid w:val="00B97ADE"/>
    <w:rsid w:val="00BA1F6F"/>
    <w:rsid w:val="00BA337D"/>
    <w:rsid w:val="00BA394E"/>
    <w:rsid w:val="00BB168C"/>
    <w:rsid w:val="00BC487F"/>
    <w:rsid w:val="00BC4B81"/>
    <w:rsid w:val="00BD0366"/>
    <w:rsid w:val="00BD0369"/>
    <w:rsid w:val="00BD041D"/>
    <w:rsid w:val="00BD2E0A"/>
    <w:rsid w:val="00BE2DE4"/>
    <w:rsid w:val="00BF0A64"/>
    <w:rsid w:val="00BF36CC"/>
    <w:rsid w:val="00BF3DB1"/>
    <w:rsid w:val="00BF64B0"/>
    <w:rsid w:val="00BF665A"/>
    <w:rsid w:val="00C009F0"/>
    <w:rsid w:val="00C010A2"/>
    <w:rsid w:val="00C01956"/>
    <w:rsid w:val="00C03F0D"/>
    <w:rsid w:val="00C06324"/>
    <w:rsid w:val="00C1225A"/>
    <w:rsid w:val="00C12E6A"/>
    <w:rsid w:val="00C12F44"/>
    <w:rsid w:val="00C150CA"/>
    <w:rsid w:val="00C151A5"/>
    <w:rsid w:val="00C2033F"/>
    <w:rsid w:val="00C23C84"/>
    <w:rsid w:val="00C25895"/>
    <w:rsid w:val="00C32795"/>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9516F"/>
    <w:rsid w:val="00CA35F6"/>
    <w:rsid w:val="00CA735B"/>
    <w:rsid w:val="00CB32C2"/>
    <w:rsid w:val="00CB4D23"/>
    <w:rsid w:val="00CB7083"/>
    <w:rsid w:val="00CC4821"/>
    <w:rsid w:val="00CC57EC"/>
    <w:rsid w:val="00CC599C"/>
    <w:rsid w:val="00CC7D9B"/>
    <w:rsid w:val="00CD0308"/>
    <w:rsid w:val="00CD077A"/>
    <w:rsid w:val="00CE1ABD"/>
    <w:rsid w:val="00CE314F"/>
    <w:rsid w:val="00CE4980"/>
    <w:rsid w:val="00CF12F4"/>
    <w:rsid w:val="00D00DF4"/>
    <w:rsid w:val="00D045A0"/>
    <w:rsid w:val="00D05A3B"/>
    <w:rsid w:val="00D06904"/>
    <w:rsid w:val="00D13445"/>
    <w:rsid w:val="00D1479A"/>
    <w:rsid w:val="00D20973"/>
    <w:rsid w:val="00D22B76"/>
    <w:rsid w:val="00D22E8E"/>
    <w:rsid w:val="00D24770"/>
    <w:rsid w:val="00D255CD"/>
    <w:rsid w:val="00D27867"/>
    <w:rsid w:val="00D3229E"/>
    <w:rsid w:val="00D32531"/>
    <w:rsid w:val="00D5616F"/>
    <w:rsid w:val="00D5718C"/>
    <w:rsid w:val="00D66704"/>
    <w:rsid w:val="00D67803"/>
    <w:rsid w:val="00D67ECD"/>
    <w:rsid w:val="00D70020"/>
    <w:rsid w:val="00D76AD0"/>
    <w:rsid w:val="00D777FE"/>
    <w:rsid w:val="00D77D0F"/>
    <w:rsid w:val="00D85B2B"/>
    <w:rsid w:val="00D914B7"/>
    <w:rsid w:val="00DA1C64"/>
    <w:rsid w:val="00DA3A2D"/>
    <w:rsid w:val="00DC2412"/>
    <w:rsid w:val="00DC4D94"/>
    <w:rsid w:val="00DC7A54"/>
    <w:rsid w:val="00DD3929"/>
    <w:rsid w:val="00DD3C79"/>
    <w:rsid w:val="00DD51F0"/>
    <w:rsid w:val="00DD54E0"/>
    <w:rsid w:val="00DD651E"/>
    <w:rsid w:val="00DD6B1B"/>
    <w:rsid w:val="00DD730A"/>
    <w:rsid w:val="00DE0B48"/>
    <w:rsid w:val="00DE23BE"/>
    <w:rsid w:val="00DE3311"/>
    <w:rsid w:val="00DE3B02"/>
    <w:rsid w:val="00DE62D1"/>
    <w:rsid w:val="00DE7062"/>
    <w:rsid w:val="00DF64B7"/>
    <w:rsid w:val="00E00040"/>
    <w:rsid w:val="00E00125"/>
    <w:rsid w:val="00E044C5"/>
    <w:rsid w:val="00E04C39"/>
    <w:rsid w:val="00E07AF6"/>
    <w:rsid w:val="00E11CB8"/>
    <w:rsid w:val="00E16DE2"/>
    <w:rsid w:val="00E22FE8"/>
    <w:rsid w:val="00E24D1C"/>
    <w:rsid w:val="00E25DDE"/>
    <w:rsid w:val="00E2695B"/>
    <w:rsid w:val="00E30387"/>
    <w:rsid w:val="00E333D4"/>
    <w:rsid w:val="00E35CDB"/>
    <w:rsid w:val="00E40648"/>
    <w:rsid w:val="00E454B6"/>
    <w:rsid w:val="00E47D80"/>
    <w:rsid w:val="00E52405"/>
    <w:rsid w:val="00E53B26"/>
    <w:rsid w:val="00E54B17"/>
    <w:rsid w:val="00E60553"/>
    <w:rsid w:val="00E65598"/>
    <w:rsid w:val="00E66305"/>
    <w:rsid w:val="00E700DD"/>
    <w:rsid w:val="00E72C54"/>
    <w:rsid w:val="00E75AD5"/>
    <w:rsid w:val="00E7759A"/>
    <w:rsid w:val="00E80BE3"/>
    <w:rsid w:val="00E814CC"/>
    <w:rsid w:val="00E85391"/>
    <w:rsid w:val="00E87158"/>
    <w:rsid w:val="00E87D1F"/>
    <w:rsid w:val="00E919E2"/>
    <w:rsid w:val="00E919F7"/>
    <w:rsid w:val="00E92EC2"/>
    <w:rsid w:val="00E93871"/>
    <w:rsid w:val="00E953F2"/>
    <w:rsid w:val="00EA097D"/>
    <w:rsid w:val="00EB431D"/>
    <w:rsid w:val="00EB6F88"/>
    <w:rsid w:val="00EB7833"/>
    <w:rsid w:val="00EB7C4A"/>
    <w:rsid w:val="00EC3943"/>
    <w:rsid w:val="00EC4E5D"/>
    <w:rsid w:val="00EC5D94"/>
    <w:rsid w:val="00ED0654"/>
    <w:rsid w:val="00ED3B64"/>
    <w:rsid w:val="00EE5691"/>
    <w:rsid w:val="00EE7BFF"/>
    <w:rsid w:val="00EF145F"/>
    <w:rsid w:val="00EF30C8"/>
    <w:rsid w:val="00EF4F21"/>
    <w:rsid w:val="00EF53F3"/>
    <w:rsid w:val="00F00CCA"/>
    <w:rsid w:val="00F07970"/>
    <w:rsid w:val="00F123F2"/>
    <w:rsid w:val="00F1251B"/>
    <w:rsid w:val="00F16B04"/>
    <w:rsid w:val="00F178A4"/>
    <w:rsid w:val="00F20852"/>
    <w:rsid w:val="00F2125E"/>
    <w:rsid w:val="00F22BC8"/>
    <w:rsid w:val="00F23FE4"/>
    <w:rsid w:val="00F30DDF"/>
    <w:rsid w:val="00F32585"/>
    <w:rsid w:val="00F3436A"/>
    <w:rsid w:val="00F353B1"/>
    <w:rsid w:val="00F37C3A"/>
    <w:rsid w:val="00F408C8"/>
    <w:rsid w:val="00F43FA8"/>
    <w:rsid w:val="00F50C89"/>
    <w:rsid w:val="00F53055"/>
    <w:rsid w:val="00F53901"/>
    <w:rsid w:val="00F54232"/>
    <w:rsid w:val="00F56161"/>
    <w:rsid w:val="00F574FD"/>
    <w:rsid w:val="00F63268"/>
    <w:rsid w:val="00F63908"/>
    <w:rsid w:val="00F6551D"/>
    <w:rsid w:val="00F710EC"/>
    <w:rsid w:val="00F71389"/>
    <w:rsid w:val="00F71683"/>
    <w:rsid w:val="00F74506"/>
    <w:rsid w:val="00F752A9"/>
    <w:rsid w:val="00F76659"/>
    <w:rsid w:val="00F875BF"/>
    <w:rsid w:val="00F9315A"/>
    <w:rsid w:val="00FA5D31"/>
    <w:rsid w:val="00FA799D"/>
    <w:rsid w:val="00FB1DDE"/>
    <w:rsid w:val="00FB1E76"/>
    <w:rsid w:val="00FB421F"/>
    <w:rsid w:val="00FB549A"/>
    <w:rsid w:val="00FC1DB9"/>
    <w:rsid w:val="00FC3608"/>
    <w:rsid w:val="00FC3CCF"/>
    <w:rsid w:val="00FD653C"/>
    <w:rsid w:val="00FD7984"/>
    <w:rsid w:val="00FF0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uiPriority w:val="9"/>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1">
    <w:name w:val="heading 2"/>
    <w:aliases w:val="H2"/>
    <w:basedOn w:val="a1"/>
    <w:next w:val="a1"/>
    <w:link w:val="22"/>
    <w:uiPriority w:val="9"/>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1"/>
    <w:next w:val="a1"/>
    <w:link w:val="31"/>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1">
    <w:name w:val="heading 4"/>
    <w:aliases w:val=" Знак"/>
    <w:basedOn w:val="a1"/>
    <w:next w:val="a1"/>
    <w:link w:val="42"/>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0">
    <w:name w:val="heading 5"/>
    <w:basedOn w:val="a1"/>
    <w:next w:val="a1"/>
    <w:link w:val="51"/>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0">
    <w:name w:val="heading 6"/>
    <w:basedOn w:val="a1"/>
    <w:next w:val="a1"/>
    <w:link w:val="61"/>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1"/>
    <w:next w:val="a1"/>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1"/>
    <w:next w:val="a1"/>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1"/>
    <w:next w:val="a1"/>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uiPriority w:val="9"/>
    <w:rsid w:val="008F59A9"/>
    <w:rPr>
      <w:rFonts w:ascii="Times New Roman" w:hAnsi="Times New Roman" w:cs="Times New Roman"/>
      <w:b/>
      <w:bCs/>
      <w:kern w:val="28"/>
      <w:sz w:val="36"/>
      <w:szCs w:val="36"/>
    </w:rPr>
  </w:style>
  <w:style w:type="paragraph" w:styleId="a5">
    <w:name w:val="List Paragraph"/>
    <w:aliases w:val="Маркер"/>
    <w:basedOn w:val="a1"/>
    <w:link w:val="a6"/>
    <w:uiPriority w:val="34"/>
    <w:qFormat/>
    <w:rsid w:val="00D045A0"/>
    <w:pPr>
      <w:ind w:left="720"/>
    </w:pPr>
  </w:style>
  <w:style w:type="character" w:styleId="a7">
    <w:name w:val="Hyperlink"/>
    <w:basedOn w:val="a2"/>
    <w:uiPriority w:val="99"/>
    <w:rsid w:val="000A2921"/>
    <w:rPr>
      <w:color w:val="0000FF"/>
      <w:u w:val="single"/>
    </w:rPr>
  </w:style>
  <w:style w:type="table" w:styleId="a8">
    <w:name w:val="Table Grid"/>
    <w:basedOn w:val="a3"/>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aliases w:val="H2 Знак"/>
    <w:basedOn w:val="a2"/>
    <w:link w:val="21"/>
    <w:uiPriority w:val="9"/>
    <w:rsid w:val="00AA498D"/>
    <w:rPr>
      <w:rFonts w:asciiTheme="majorHAnsi" w:eastAsiaTheme="majorEastAsia" w:hAnsiTheme="majorHAnsi" w:cstheme="majorBidi"/>
      <w:b/>
      <w:bCs/>
      <w:i/>
      <w:iCs/>
      <w:sz w:val="28"/>
      <w:szCs w:val="28"/>
      <w:lang w:eastAsia="en-US"/>
    </w:rPr>
  </w:style>
  <w:style w:type="character" w:customStyle="1" w:styleId="42">
    <w:name w:val="Заголовок 4 Знак"/>
    <w:aliases w:val=" Знак Знак"/>
    <w:basedOn w:val="a2"/>
    <w:link w:val="41"/>
    <w:rsid w:val="008D5881"/>
    <w:rPr>
      <w:rFonts w:asciiTheme="minorHAnsi" w:eastAsiaTheme="minorEastAsia" w:hAnsiTheme="minorHAnsi" w:cstheme="minorBidi"/>
      <w:b/>
      <w:bCs/>
      <w:sz w:val="28"/>
      <w:szCs w:val="28"/>
      <w:lang w:eastAsia="en-US"/>
    </w:rPr>
  </w:style>
  <w:style w:type="character" w:customStyle="1" w:styleId="61">
    <w:name w:val="Заголовок 6 Знак"/>
    <w:basedOn w:val="a2"/>
    <w:link w:val="60"/>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9">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a"/>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a">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2"/>
    <w:link w:val="a9"/>
    <w:rsid w:val="008D5881"/>
    <w:rPr>
      <w:rFonts w:ascii="Times New Roman" w:eastAsia="Times New Roman" w:hAnsi="Times New Roman"/>
      <w:lang w:val="en-US" w:eastAsia="en-US"/>
    </w:rPr>
  </w:style>
  <w:style w:type="paragraph" w:customStyle="1" w:styleId="TableParagraph">
    <w:name w:val="Table Paragraph"/>
    <w:basedOn w:val="a1"/>
    <w:uiPriority w:val="1"/>
    <w:qFormat/>
    <w:rsid w:val="008D5881"/>
    <w:pPr>
      <w:widowControl w:val="0"/>
      <w:spacing w:after="0" w:line="240" w:lineRule="auto"/>
    </w:pPr>
    <w:rPr>
      <w:rFonts w:cs="Times New Roman"/>
      <w:lang w:val="en-US"/>
    </w:rPr>
  </w:style>
  <w:style w:type="character" w:customStyle="1" w:styleId="31">
    <w:name w:val="Заголовок 3 Знак"/>
    <w:basedOn w:val="a2"/>
    <w:link w:val="30"/>
    <w:rsid w:val="00EF30C8"/>
    <w:rPr>
      <w:rFonts w:ascii="Arial" w:eastAsia="Times New Roman" w:hAnsi="Arial"/>
      <w:b/>
      <w:bCs/>
      <w:sz w:val="24"/>
      <w:szCs w:val="24"/>
    </w:rPr>
  </w:style>
  <w:style w:type="character" w:customStyle="1" w:styleId="51">
    <w:name w:val="Заголовок 5 Знак"/>
    <w:basedOn w:val="a2"/>
    <w:link w:val="50"/>
    <w:rsid w:val="00EF30C8"/>
    <w:rPr>
      <w:rFonts w:ascii="Times New Roman" w:eastAsia="Times New Roman" w:hAnsi="Times New Roman"/>
      <w:sz w:val="20"/>
      <w:szCs w:val="20"/>
    </w:rPr>
  </w:style>
  <w:style w:type="character" w:customStyle="1" w:styleId="70">
    <w:name w:val="Заголовок 7 Знак"/>
    <w:basedOn w:val="a2"/>
    <w:link w:val="7"/>
    <w:rsid w:val="00EF30C8"/>
    <w:rPr>
      <w:rFonts w:ascii="Arial" w:eastAsia="Times New Roman" w:hAnsi="Arial"/>
      <w:sz w:val="20"/>
      <w:szCs w:val="20"/>
    </w:rPr>
  </w:style>
  <w:style w:type="character" w:customStyle="1" w:styleId="80">
    <w:name w:val="Заголовок 8 Знак"/>
    <w:basedOn w:val="a2"/>
    <w:link w:val="8"/>
    <w:rsid w:val="00EF30C8"/>
    <w:rPr>
      <w:rFonts w:ascii="Arial" w:eastAsia="Times New Roman" w:hAnsi="Arial"/>
      <w:i/>
      <w:iCs/>
      <w:sz w:val="20"/>
      <w:szCs w:val="20"/>
    </w:rPr>
  </w:style>
  <w:style w:type="character" w:customStyle="1" w:styleId="90">
    <w:name w:val="Заголовок 9 Знак"/>
    <w:basedOn w:val="a2"/>
    <w:link w:val="9"/>
    <w:rsid w:val="00EF30C8"/>
    <w:rPr>
      <w:rFonts w:ascii="Arial" w:eastAsia="Times New Roman" w:hAnsi="Arial"/>
      <w:b/>
      <w:bCs/>
      <w:i/>
      <w:iCs/>
      <w:sz w:val="18"/>
      <w:szCs w:val="18"/>
    </w:rPr>
  </w:style>
  <w:style w:type="paragraph" w:styleId="23">
    <w:name w:val="Body Text 2"/>
    <w:basedOn w:val="a1"/>
    <w:link w:val="24"/>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EF30C8"/>
    <w:rPr>
      <w:rFonts w:ascii="Times New Roman" w:eastAsia="Times New Roman" w:hAnsi="Times New Roman"/>
      <w:sz w:val="24"/>
      <w:szCs w:val="24"/>
    </w:rPr>
  </w:style>
  <w:style w:type="paragraph" w:styleId="ab">
    <w:name w:val="Title"/>
    <w:aliases w:val="Çàãîëîâîê,Caaieiaie,&amp;#199,&amp;#224,&amp;#227,&amp;#238,&amp;#235,&amp;#226,&amp;#234"/>
    <w:basedOn w:val="a1"/>
    <w:link w:val="ac"/>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c">
    <w:name w:val="Заголовок Знак"/>
    <w:aliases w:val="Çàãîëîâîê Знак,Caaieiaie Знак,&amp;#199 Знак,&amp;#224 Знак,&amp;#227 Знак,&amp;#238 Знак,&amp;#235 Знак,&amp;#226 Знак,&amp;#234 Знак"/>
    <w:basedOn w:val="a2"/>
    <w:link w:val="ab"/>
    <w:rsid w:val="00EF30C8"/>
    <w:rPr>
      <w:rFonts w:ascii="Arial" w:eastAsia="Times New Roman" w:hAnsi="Arial"/>
      <w:b/>
      <w:bCs/>
      <w:kern w:val="28"/>
      <w:sz w:val="32"/>
      <w:szCs w:val="32"/>
    </w:rPr>
  </w:style>
  <w:style w:type="paragraph" w:styleId="ad">
    <w:name w:val="Subtitle"/>
    <w:basedOn w:val="a1"/>
    <w:link w:val="ae"/>
    <w:qFormat/>
    <w:rsid w:val="00EF30C8"/>
    <w:pPr>
      <w:spacing w:after="60" w:line="240" w:lineRule="auto"/>
      <w:jc w:val="center"/>
      <w:outlineLvl w:val="1"/>
    </w:pPr>
    <w:rPr>
      <w:rFonts w:ascii="Arial" w:eastAsia="Times New Roman" w:hAnsi="Arial" w:cs="Times New Roman"/>
      <w:sz w:val="24"/>
      <w:szCs w:val="24"/>
    </w:rPr>
  </w:style>
  <w:style w:type="character" w:customStyle="1" w:styleId="ae">
    <w:name w:val="Подзаголовок Знак"/>
    <w:basedOn w:val="a2"/>
    <w:link w:val="ad"/>
    <w:rsid w:val="00EF30C8"/>
    <w:rPr>
      <w:rFonts w:ascii="Arial" w:eastAsia="Times New Roman" w:hAnsi="Arial"/>
      <w:sz w:val="24"/>
      <w:szCs w:val="24"/>
    </w:rPr>
  </w:style>
  <w:style w:type="paragraph" w:styleId="af">
    <w:name w:val="Date"/>
    <w:basedOn w:val="a1"/>
    <w:next w:val="a1"/>
    <w:link w:val="af0"/>
    <w:rsid w:val="00EF30C8"/>
    <w:pPr>
      <w:spacing w:after="60" w:line="240" w:lineRule="auto"/>
      <w:jc w:val="both"/>
    </w:pPr>
    <w:rPr>
      <w:rFonts w:ascii="Times New Roman" w:eastAsia="Times New Roman" w:hAnsi="Times New Roman" w:cs="Times New Roman"/>
      <w:sz w:val="24"/>
      <w:szCs w:val="24"/>
    </w:rPr>
  </w:style>
  <w:style w:type="character" w:customStyle="1" w:styleId="af0">
    <w:name w:val="Дата Знак"/>
    <w:basedOn w:val="a2"/>
    <w:link w:val="af"/>
    <w:rsid w:val="00EF30C8"/>
    <w:rPr>
      <w:rFonts w:ascii="Times New Roman" w:eastAsia="Times New Roman" w:hAnsi="Times New Roman"/>
      <w:sz w:val="24"/>
      <w:szCs w:val="24"/>
    </w:rPr>
  </w:style>
  <w:style w:type="paragraph" w:customStyle="1" w:styleId="af1">
    <w:name w:val="Подраздел"/>
    <w:basedOn w:val="a1"/>
    <w:link w:val="af2"/>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2">
    <w:name w:val="Подраздел Знак"/>
    <w:link w:val="af1"/>
    <w:rsid w:val="00EF30C8"/>
    <w:rPr>
      <w:rFonts w:ascii="TimesDL" w:eastAsia="Times New Roman" w:hAnsi="TimesDL"/>
      <w:b/>
      <w:bCs/>
      <w:smallCaps/>
      <w:spacing w:val="-2"/>
      <w:sz w:val="24"/>
      <w:szCs w:val="24"/>
    </w:rPr>
  </w:style>
  <w:style w:type="paragraph" w:styleId="25">
    <w:name w:val="Body Text Indent 2"/>
    <w:aliases w:val="Знак"/>
    <w:basedOn w:val="a1"/>
    <w:link w:val="26"/>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6">
    <w:name w:val="Основной текст с отступом 2 Знак"/>
    <w:aliases w:val="Знак Знак2"/>
    <w:basedOn w:val="a2"/>
    <w:link w:val="25"/>
    <w:rsid w:val="00EF30C8"/>
    <w:rPr>
      <w:rFonts w:ascii="Times New Roman" w:eastAsia="Times New Roman" w:hAnsi="Times New Roman"/>
      <w:sz w:val="24"/>
      <w:szCs w:val="24"/>
    </w:rPr>
  </w:style>
  <w:style w:type="paragraph" w:styleId="32">
    <w:name w:val="Body Text Indent 3"/>
    <w:basedOn w:val="a1"/>
    <w:link w:val="33"/>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2"/>
    <w:link w:val="32"/>
    <w:rsid w:val="00EF30C8"/>
    <w:rPr>
      <w:rFonts w:ascii="Times New Roman" w:eastAsia="Times New Roman" w:hAnsi="Times New Roman"/>
      <w:sz w:val="16"/>
      <w:szCs w:val="16"/>
    </w:rPr>
  </w:style>
  <w:style w:type="paragraph" w:styleId="af3">
    <w:name w:val="header"/>
    <w:aliases w:val=" Знак5,Знак5"/>
    <w:basedOn w:val="a1"/>
    <w:link w:val="af4"/>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4">
    <w:name w:val="Верхний колонтитул Знак"/>
    <w:aliases w:val=" Знак5 Знак,Знак5 Знак"/>
    <w:basedOn w:val="a2"/>
    <w:link w:val="af3"/>
    <w:uiPriority w:val="99"/>
    <w:rsid w:val="00EF30C8"/>
    <w:rPr>
      <w:rFonts w:ascii="Arial" w:eastAsia="Times New Roman" w:hAnsi="Arial"/>
      <w:noProof/>
      <w:sz w:val="24"/>
      <w:szCs w:val="24"/>
    </w:rPr>
  </w:style>
  <w:style w:type="character" w:customStyle="1" w:styleId="af5">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6"/>
    <w:uiPriority w:val="99"/>
    <w:rsid w:val="00EF30C8"/>
  </w:style>
  <w:style w:type="paragraph" w:styleId="af6">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5"/>
    <w:uiPriority w:val="99"/>
    <w:rsid w:val="00EF30C8"/>
    <w:pPr>
      <w:spacing w:after="60" w:line="240" w:lineRule="auto"/>
      <w:jc w:val="both"/>
    </w:pPr>
    <w:rPr>
      <w:rFonts w:cs="Times New Roman"/>
      <w:lang w:eastAsia="ru-RU"/>
    </w:rPr>
  </w:style>
  <w:style w:type="character" w:customStyle="1" w:styleId="12">
    <w:name w:val="Текст сноски Знак1"/>
    <w:basedOn w:val="a2"/>
    <w:uiPriority w:val="99"/>
    <w:semiHidden/>
    <w:rsid w:val="00EF30C8"/>
    <w:rPr>
      <w:rFonts w:cs="Calibri"/>
      <w:sz w:val="20"/>
      <w:szCs w:val="20"/>
      <w:lang w:eastAsia="en-US"/>
    </w:rPr>
  </w:style>
  <w:style w:type="character" w:styleId="af7">
    <w:name w:val="page number"/>
    <w:rsid w:val="00EF30C8"/>
    <w:rPr>
      <w:rFonts w:ascii="Times New Roman" w:hAnsi="Times New Roman" w:cs="Times New Roman"/>
    </w:rPr>
  </w:style>
  <w:style w:type="paragraph" w:styleId="af8">
    <w:name w:val="footer"/>
    <w:aliases w:val=" Знак4"/>
    <w:basedOn w:val="a1"/>
    <w:link w:val="af9"/>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9">
    <w:name w:val="Нижний колонтитул Знак"/>
    <w:aliases w:val=" Знак4 Знак"/>
    <w:basedOn w:val="a2"/>
    <w:link w:val="af8"/>
    <w:uiPriority w:val="99"/>
    <w:rsid w:val="00EF30C8"/>
    <w:rPr>
      <w:rFonts w:ascii="Times New Roman" w:eastAsia="Times New Roman" w:hAnsi="Times New Roman"/>
      <w:noProof/>
      <w:sz w:val="24"/>
      <w:szCs w:val="24"/>
    </w:rPr>
  </w:style>
  <w:style w:type="paragraph" w:styleId="34">
    <w:name w:val="Body Text 3"/>
    <w:aliases w:val=" Знак3"/>
    <w:basedOn w:val="a1"/>
    <w:link w:val="35"/>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5">
    <w:name w:val="Основной текст 3 Знак"/>
    <w:aliases w:val=" Знак3 Знак"/>
    <w:basedOn w:val="a2"/>
    <w:link w:val="34"/>
    <w:rsid w:val="00EF30C8"/>
    <w:rPr>
      <w:rFonts w:ascii="Times New Roman" w:eastAsia="Times New Roman" w:hAnsi="Times New Roman"/>
      <w:b/>
      <w:bCs/>
      <w:i/>
      <w:iCs/>
      <w:sz w:val="20"/>
      <w:szCs w:val="20"/>
    </w:rPr>
  </w:style>
  <w:style w:type="paragraph" w:styleId="afa">
    <w:name w:val="Plain Text"/>
    <w:basedOn w:val="a1"/>
    <w:link w:val="afb"/>
    <w:rsid w:val="00EF30C8"/>
    <w:pPr>
      <w:spacing w:after="0" w:line="240" w:lineRule="auto"/>
    </w:pPr>
    <w:rPr>
      <w:rFonts w:ascii="Courier New" w:eastAsia="Times New Roman" w:hAnsi="Courier New" w:cs="Times New Roman"/>
      <w:sz w:val="20"/>
      <w:szCs w:val="20"/>
    </w:rPr>
  </w:style>
  <w:style w:type="character" w:customStyle="1" w:styleId="afb">
    <w:name w:val="Текст Знак"/>
    <w:basedOn w:val="a2"/>
    <w:link w:val="afa"/>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c">
    <w:name w:val="Normal (Web)"/>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1"/>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2"/>
    <w:link w:val="HTML"/>
    <w:rsid w:val="00EF30C8"/>
    <w:rPr>
      <w:rFonts w:ascii="Times New Roman" w:eastAsia="Times New Roman" w:hAnsi="Times New Roman"/>
      <w:i/>
      <w:iCs/>
      <w:sz w:val="24"/>
      <w:szCs w:val="24"/>
    </w:rPr>
  </w:style>
  <w:style w:type="paragraph" w:styleId="afd">
    <w:name w:val="Note Heading"/>
    <w:aliases w:val=" Знак2"/>
    <w:basedOn w:val="a1"/>
    <w:next w:val="a1"/>
    <w:link w:val="afe"/>
    <w:rsid w:val="00EF30C8"/>
    <w:pPr>
      <w:spacing w:after="60" w:line="240" w:lineRule="auto"/>
      <w:jc w:val="both"/>
    </w:pPr>
    <w:rPr>
      <w:rFonts w:ascii="Times New Roman" w:eastAsia="Times New Roman" w:hAnsi="Times New Roman" w:cs="Times New Roman"/>
      <w:sz w:val="24"/>
      <w:szCs w:val="24"/>
    </w:rPr>
  </w:style>
  <w:style w:type="character" w:customStyle="1" w:styleId="afe">
    <w:name w:val="Заголовок записки Знак"/>
    <w:aliases w:val=" Знак2 Знак"/>
    <w:basedOn w:val="a2"/>
    <w:link w:val="afd"/>
    <w:rsid w:val="00EF30C8"/>
    <w:rPr>
      <w:rFonts w:ascii="Times New Roman" w:eastAsia="Times New Roman" w:hAnsi="Times New Roman"/>
      <w:sz w:val="24"/>
      <w:szCs w:val="24"/>
    </w:rPr>
  </w:style>
  <w:style w:type="paragraph" w:styleId="aff">
    <w:name w:val="Body Text First Indent"/>
    <w:basedOn w:val="a9"/>
    <w:link w:val="aff0"/>
    <w:rsid w:val="00EF30C8"/>
    <w:pPr>
      <w:widowControl/>
      <w:spacing w:after="120"/>
      <w:ind w:left="0" w:firstLine="210"/>
      <w:jc w:val="both"/>
    </w:pPr>
    <w:rPr>
      <w:sz w:val="24"/>
      <w:szCs w:val="24"/>
    </w:rPr>
  </w:style>
  <w:style w:type="character" w:customStyle="1" w:styleId="aff0">
    <w:name w:val="Красная строка Знак"/>
    <w:basedOn w:val="aa"/>
    <w:link w:val="aff"/>
    <w:rsid w:val="00EF30C8"/>
    <w:rPr>
      <w:rFonts w:ascii="Times New Roman" w:eastAsia="Times New Roman" w:hAnsi="Times New Roman"/>
      <w:sz w:val="24"/>
      <w:szCs w:val="24"/>
      <w:lang w:val="en-US" w:eastAsia="en-US"/>
    </w:rPr>
  </w:style>
  <w:style w:type="paragraph" w:styleId="aff1">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f2"/>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2">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ff1"/>
    <w:rsid w:val="00EF30C8"/>
    <w:rPr>
      <w:rFonts w:ascii="Times New Roman" w:eastAsia="Times New Roman" w:hAnsi="Times New Roman"/>
      <w:sz w:val="24"/>
      <w:szCs w:val="24"/>
    </w:rPr>
  </w:style>
  <w:style w:type="paragraph" w:styleId="27">
    <w:name w:val="Body Text First Indent 2"/>
    <w:basedOn w:val="23"/>
    <w:link w:val="28"/>
    <w:rsid w:val="00EF30C8"/>
    <w:pPr>
      <w:tabs>
        <w:tab w:val="clear" w:pos="567"/>
      </w:tabs>
      <w:spacing w:after="120"/>
      <w:ind w:left="283" w:firstLine="210"/>
    </w:pPr>
  </w:style>
  <w:style w:type="character" w:customStyle="1" w:styleId="28">
    <w:name w:val="Красная строка 2 Знак"/>
    <w:basedOn w:val="aff2"/>
    <w:link w:val="27"/>
    <w:rsid w:val="00EF30C8"/>
    <w:rPr>
      <w:rFonts w:ascii="Times New Roman" w:eastAsia="Times New Roman" w:hAnsi="Times New Roman"/>
      <w:sz w:val="24"/>
      <w:szCs w:val="24"/>
    </w:rPr>
  </w:style>
  <w:style w:type="paragraph" w:styleId="aff3">
    <w:name w:val="Signature"/>
    <w:basedOn w:val="a1"/>
    <w:link w:val="aff4"/>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4">
    <w:name w:val="Подпись Знак"/>
    <w:basedOn w:val="a2"/>
    <w:link w:val="aff3"/>
    <w:rsid w:val="00EF30C8"/>
    <w:rPr>
      <w:rFonts w:ascii="Times New Roman" w:eastAsia="Times New Roman" w:hAnsi="Times New Roman"/>
      <w:sz w:val="24"/>
      <w:szCs w:val="24"/>
    </w:rPr>
  </w:style>
  <w:style w:type="paragraph" w:styleId="aff5">
    <w:name w:val="Salutation"/>
    <w:basedOn w:val="a1"/>
    <w:next w:val="a1"/>
    <w:link w:val="aff6"/>
    <w:rsid w:val="00EF30C8"/>
    <w:pPr>
      <w:spacing w:after="60" w:line="240" w:lineRule="auto"/>
      <w:jc w:val="both"/>
    </w:pPr>
    <w:rPr>
      <w:rFonts w:ascii="Times New Roman" w:eastAsia="Times New Roman" w:hAnsi="Times New Roman" w:cs="Times New Roman"/>
      <w:sz w:val="24"/>
      <w:szCs w:val="24"/>
    </w:rPr>
  </w:style>
  <w:style w:type="character" w:customStyle="1" w:styleId="aff6">
    <w:name w:val="Приветствие Знак"/>
    <w:basedOn w:val="a2"/>
    <w:link w:val="aff5"/>
    <w:rsid w:val="00EF30C8"/>
    <w:rPr>
      <w:rFonts w:ascii="Times New Roman" w:eastAsia="Times New Roman" w:hAnsi="Times New Roman"/>
      <w:sz w:val="24"/>
      <w:szCs w:val="24"/>
    </w:rPr>
  </w:style>
  <w:style w:type="paragraph" w:styleId="aff7">
    <w:name w:val="Closing"/>
    <w:basedOn w:val="a1"/>
    <w:link w:val="aff8"/>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8">
    <w:name w:val="Прощание Знак"/>
    <w:basedOn w:val="a2"/>
    <w:link w:val="aff7"/>
    <w:rsid w:val="00EF30C8"/>
    <w:rPr>
      <w:rFonts w:ascii="Times New Roman" w:eastAsia="Times New Roman" w:hAnsi="Times New Roman"/>
      <w:sz w:val="24"/>
      <w:szCs w:val="24"/>
    </w:rPr>
  </w:style>
  <w:style w:type="paragraph" w:styleId="HTML1">
    <w:name w:val="HTML Preformatted"/>
    <w:basedOn w:val="a1"/>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2"/>
    <w:link w:val="HTML1"/>
    <w:rsid w:val="00EF30C8"/>
    <w:rPr>
      <w:rFonts w:ascii="Courier New" w:eastAsia="Times New Roman" w:hAnsi="Courier New"/>
      <w:sz w:val="20"/>
      <w:szCs w:val="20"/>
    </w:rPr>
  </w:style>
  <w:style w:type="paragraph" w:styleId="aff9">
    <w:name w:val="Message Header"/>
    <w:basedOn w:val="a1"/>
    <w:link w:val="affa"/>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a">
    <w:name w:val="Шапка Знак"/>
    <w:basedOn w:val="a2"/>
    <w:link w:val="aff9"/>
    <w:rsid w:val="00EF30C8"/>
    <w:rPr>
      <w:rFonts w:ascii="Arial" w:eastAsia="Times New Roman" w:hAnsi="Arial"/>
      <w:sz w:val="24"/>
      <w:szCs w:val="24"/>
      <w:shd w:val="pct20" w:color="auto" w:fill="auto"/>
    </w:rPr>
  </w:style>
  <w:style w:type="paragraph" w:styleId="affb">
    <w:name w:val="E-mail Signature"/>
    <w:basedOn w:val="a1"/>
    <w:link w:val="affc"/>
    <w:rsid w:val="00EF30C8"/>
    <w:pPr>
      <w:spacing w:after="60" w:line="240" w:lineRule="auto"/>
      <w:jc w:val="both"/>
    </w:pPr>
    <w:rPr>
      <w:rFonts w:ascii="Times New Roman" w:eastAsia="Times New Roman" w:hAnsi="Times New Roman" w:cs="Times New Roman"/>
      <w:sz w:val="24"/>
      <w:szCs w:val="24"/>
    </w:rPr>
  </w:style>
  <w:style w:type="character" w:customStyle="1" w:styleId="affc">
    <w:name w:val="Электронная подпись Знак"/>
    <w:basedOn w:val="a2"/>
    <w:link w:val="affb"/>
    <w:rsid w:val="00EF30C8"/>
    <w:rPr>
      <w:rFonts w:ascii="Times New Roman" w:eastAsia="Times New Roman" w:hAnsi="Times New Roman"/>
      <w:sz w:val="24"/>
      <w:szCs w:val="24"/>
    </w:rPr>
  </w:style>
  <w:style w:type="paragraph" w:customStyle="1" w:styleId="36">
    <w:name w:val="Стиль3"/>
    <w:basedOn w:val="25"/>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d">
    <w:name w:val="Текст выноски Знак"/>
    <w:link w:val="affe"/>
    <w:uiPriority w:val="99"/>
    <w:semiHidden/>
    <w:rsid w:val="00EF30C8"/>
    <w:rPr>
      <w:rFonts w:ascii="Tahoma" w:hAnsi="Tahoma"/>
      <w:sz w:val="16"/>
      <w:szCs w:val="16"/>
    </w:rPr>
  </w:style>
  <w:style w:type="paragraph" w:styleId="affe">
    <w:name w:val="Balloon Text"/>
    <w:basedOn w:val="a1"/>
    <w:link w:val="affd"/>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2"/>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f">
    <w:name w:val="Document Map"/>
    <w:basedOn w:val="a1"/>
    <w:link w:val="afff0"/>
    <w:rsid w:val="00EF30C8"/>
    <w:pPr>
      <w:spacing w:after="60" w:line="240" w:lineRule="auto"/>
      <w:jc w:val="both"/>
    </w:pPr>
    <w:rPr>
      <w:rFonts w:ascii="Tahoma" w:eastAsia="Times New Roman" w:hAnsi="Tahoma" w:cs="Times New Roman"/>
      <w:sz w:val="16"/>
      <w:szCs w:val="16"/>
    </w:rPr>
  </w:style>
  <w:style w:type="character" w:customStyle="1" w:styleId="afff0">
    <w:name w:val="Схема документа Знак"/>
    <w:basedOn w:val="a2"/>
    <w:link w:val="afff"/>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1">
    <w:name w:val="А_обычный"/>
    <w:basedOn w:val="a1"/>
    <w:link w:val="afff2"/>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2">
    <w:name w:val="А_обычный Знак"/>
    <w:link w:val="afff1"/>
    <w:rsid w:val="00EF30C8"/>
    <w:rPr>
      <w:rFonts w:ascii="Times New Roman" w:eastAsia="Times New Roman" w:hAnsi="Times New Roman"/>
      <w:sz w:val="24"/>
      <w:szCs w:val="24"/>
    </w:rPr>
  </w:style>
  <w:style w:type="paragraph" w:customStyle="1" w:styleId="afff3">
    <w:name w:val="Без интервала Знак"/>
    <w:link w:val="afff4"/>
    <w:qFormat/>
    <w:rsid w:val="00EF30C8"/>
    <w:rPr>
      <w:lang w:eastAsia="en-US"/>
    </w:rPr>
  </w:style>
  <w:style w:type="character" w:customStyle="1" w:styleId="afff4">
    <w:name w:val="Без интервала Знак Знак"/>
    <w:link w:val="afff3"/>
    <w:rsid w:val="00EF30C8"/>
    <w:rPr>
      <w:lang w:eastAsia="en-US"/>
    </w:rPr>
  </w:style>
  <w:style w:type="paragraph" w:styleId="afff5">
    <w:name w:val="No Spacing"/>
    <w:next w:val="a5"/>
    <w:uiPriority w:val="1"/>
    <w:qFormat/>
    <w:rsid w:val="00EF30C8"/>
    <w:rPr>
      <w:rFonts w:ascii="Times New Roman" w:eastAsia="Times New Roman" w:hAnsi="Times New Roman"/>
      <w:sz w:val="24"/>
    </w:rPr>
  </w:style>
  <w:style w:type="character" w:customStyle="1" w:styleId="afff6">
    <w:name w:val="Текст примечания Знак"/>
    <w:link w:val="afff7"/>
    <w:uiPriority w:val="99"/>
    <w:rsid w:val="00EF30C8"/>
  </w:style>
  <w:style w:type="paragraph" w:styleId="afff7">
    <w:name w:val="annotation text"/>
    <w:basedOn w:val="a1"/>
    <w:link w:val="afff6"/>
    <w:uiPriority w:val="99"/>
    <w:unhideWhenUsed/>
    <w:rsid w:val="00EF30C8"/>
    <w:pPr>
      <w:spacing w:after="60" w:line="240" w:lineRule="auto"/>
      <w:jc w:val="both"/>
    </w:pPr>
    <w:rPr>
      <w:rFonts w:cs="Times New Roman"/>
      <w:lang w:eastAsia="ru-RU"/>
    </w:rPr>
  </w:style>
  <w:style w:type="character" w:customStyle="1" w:styleId="14">
    <w:name w:val="Текст примечания Знак1"/>
    <w:basedOn w:val="a2"/>
    <w:uiPriority w:val="99"/>
    <w:semiHidden/>
    <w:rsid w:val="00EF30C8"/>
    <w:rPr>
      <w:rFonts w:cs="Calibri"/>
      <w:sz w:val="20"/>
      <w:szCs w:val="20"/>
      <w:lang w:eastAsia="en-US"/>
    </w:rPr>
  </w:style>
  <w:style w:type="character" w:customStyle="1" w:styleId="afff8">
    <w:name w:val="Тема примечания Знак"/>
    <w:link w:val="afff9"/>
    <w:uiPriority w:val="99"/>
    <w:semiHidden/>
    <w:rsid w:val="00EF30C8"/>
    <w:rPr>
      <w:b/>
      <w:bCs/>
    </w:rPr>
  </w:style>
  <w:style w:type="paragraph" w:styleId="afff9">
    <w:name w:val="annotation subject"/>
    <w:basedOn w:val="afff7"/>
    <w:next w:val="afff7"/>
    <w:link w:val="afff8"/>
    <w:uiPriority w:val="99"/>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1"/>
    <w:link w:val="afffa"/>
    <w:qFormat/>
    <w:rsid w:val="00EF30C8"/>
    <w:pPr>
      <w:numPr>
        <w:ilvl w:val="2"/>
        <w:numId w:val="4"/>
      </w:numPr>
      <w:tabs>
        <w:tab w:val="num" w:pos="360"/>
      </w:tabs>
      <w:suppressAutoHyphens w:val="0"/>
      <w:spacing w:before="0" w:line="360" w:lineRule="auto"/>
      <w:ind w:left="0" w:firstLine="0"/>
      <w:jc w:val="both"/>
    </w:pPr>
    <w:rPr>
      <w:rFonts w:ascii="Times New Roman" w:hAnsi="Times New Roman"/>
    </w:rPr>
  </w:style>
  <w:style w:type="character" w:customStyle="1" w:styleId="afffa">
    <w:name w:val="Подподраздел Знак"/>
    <w:link w:val="a"/>
    <w:rsid w:val="00EF30C8"/>
    <w:rPr>
      <w:rFonts w:ascii="Times New Roman" w:eastAsia="Times New Roman" w:hAnsi="Times New Roman"/>
      <w:b/>
      <w:bCs/>
      <w:smallCaps/>
      <w:spacing w:val="-2"/>
      <w:sz w:val="24"/>
      <w:szCs w:val="24"/>
      <w:lang w:eastAsia="en-US"/>
    </w:rPr>
  </w:style>
  <w:style w:type="paragraph" w:customStyle="1" w:styleId="afffb">
    <w:name w:val="текст таблицы"/>
    <w:basedOn w:val="a1"/>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1"/>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c">
    <w:name w:val="Таблицы (моноширинный)"/>
    <w:basedOn w:val="a1"/>
    <w:next w:val="a1"/>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2">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d">
    <w:name w:val="Block Text"/>
    <w:basedOn w:val="a1"/>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1"/>
    <w:link w:val="19"/>
    <w:rsid w:val="00EF30C8"/>
    <w:pPr>
      <w:keepLines/>
      <w:numPr>
        <w:ilvl w:val="1"/>
        <w:numId w:val="5"/>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9"/>
    <w:rsid w:val="00EF30C8"/>
    <w:pPr>
      <w:numPr>
        <w:ilvl w:val="2"/>
      </w:numPr>
      <w:outlineLvl w:val="2"/>
    </w:pPr>
  </w:style>
  <w:style w:type="character" w:customStyle="1" w:styleId="29">
    <w:name w:val="КУ: Пункты договора 2 уровня Знак"/>
    <w:link w:val="2"/>
    <w:locked/>
    <w:rsid w:val="00EF30C8"/>
    <w:rPr>
      <w:rFonts w:eastAsia="Times New Roman"/>
      <w:lang w:eastAsia="en-US"/>
    </w:rPr>
  </w:style>
  <w:style w:type="paragraph" w:customStyle="1" w:styleId="37">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3">
    <w:name w:val="КУ: Пункты договора 4 уровня"/>
    <w:basedOn w:val="37"/>
    <w:rsid w:val="00EF30C8"/>
    <w:pPr>
      <w:tabs>
        <w:tab w:val="num" w:pos="1800"/>
      </w:tabs>
      <w:ind w:left="1800" w:hanging="360"/>
      <w:outlineLvl w:val="4"/>
    </w:pPr>
  </w:style>
  <w:style w:type="paragraph" w:customStyle="1" w:styleId="afffe">
    <w:name w:val="КУ: Разделы договора"/>
    <w:basedOn w:val="a1"/>
    <w:next w:val="1"/>
    <w:link w:val="affff"/>
    <w:rsid w:val="00EF30C8"/>
    <w:pPr>
      <w:keepNext/>
      <w:spacing w:before="120" w:after="120"/>
      <w:jc w:val="center"/>
      <w:outlineLvl w:val="0"/>
    </w:pPr>
    <w:rPr>
      <w:rFonts w:ascii="Cambria" w:eastAsia="Times New Roman" w:hAnsi="Cambria" w:cs="Times New Roman"/>
      <w:b/>
      <w:bCs/>
      <w:caps/>
      <w:sz w:val="28"/>
    </w:rPr>
  </w:style>
  <w:style w:type="character" w:customStyle="1" w:styleId="affff">
    <w:name w:val="КУ: Разделы договора Знак"/>
    <w:link w:val="afffe"/>
    <w:locked/>
    <w:rsid w:val="00EF30C8"/>
    <w:rPr>
      <w:rFonts w:ascii="Cambria" w:eastAsia="Times New Roman" w:hAnsi="Cambria"/>
      <w:b/>
      <w:bCs/>
      <w:caps/>
      <w:sz w:val="28"/>
      <w:lang w:eastAsia="en-US"/>
    </w:rPr>
  </w:style>
  <w:style w:type="paragraph" w:customStyle="1" w:styleId="affff0">
    <w:name w:val="КУ: Основной текст договора"/>
    <w:basedOn w:val="a1"/>
    <w:link w:val="affff1"/>
    <w:rsid w:val="00EF30C8"/>
    <w:pPr>
      <w:jc w:val="both"/>
    </w:pPr>
    <w:rPr>
      <w:rFonts w:eastAsia="Times New Roman" w:cs="Times New Roman"/>
    </w:rPr>
  </w:style>
  <w:style w:type="character" w:customStyle="1" w:styleId="affff1">
    <w:name w:val="КУ: Основной текст договора Знак"/>
    <w:link w:val="affff0"/>
    <w:locked/>
    <w:rsid w:val="00EF30C8"/>
    <w:rPr>
      <w:rFonts w:eastAsia="Times New Roman"/>
      <w:lang w:eastAsia="en-US"/>
    </w:rPr>
  </w:style>
  <w:style w:type="paragraph" w:customStyle="1" w:styleId="affff2">
    <w:name w:val="КУ: Реквизиты"/>
    <w:basedOn w:val="affff0"/>
    <w:link w:val="affff3"/>
    <w:rsid w:val="00EF30C8"/>
    <w:pPr>
      <w:spacing w:after="0"/>
      <w:ind w:left="708"/>
    </w:pPr>
  </w:style>
  <w:style w:type="character" w:customStyle="1" w:styleId="affff3">
    <w:name w:val="КУ: Реквизиты Знак"/>
    <w:link w:val="affff2"/>
    <w:locked/>
    <w:rsid w:val="00EF30C8"/>
    <w:rPr>
      <w:rFonts w:eastAsia="Times New Roman"/>
      <w:lang w:eastAsia="en-US"/>
    </w:rPr>
  </w:style>
  <w:style w:type="paragraph" w:customStyle="1" w:styleId="affff4">
    <w:name w:val="КУ: Заголовки договора и приложений"/>
    <w:basedOn w:val="a1"/>
    <w:next w:val="affff0"/>
    <w:link w:val="affff5"/>
    <w:rsid w:val="00EF30C8"/>
    <w:pPr>
      <w:jc w:val="center"/>
      <w:outlineLvl w:val="0"/>
    </w:pPr>
    <w:rPr>
      <w:rFonts w:ascii="Cambria" w:eastAsia="Times New Roman" w:hAnsi="Cambria" w:cs="Times New Roman"/>
      <w:b/>
      <w:caps/>
      <w:sz w:val="28"/>
    </w:rPr>
  </w:style>
  <w:style w:type="character" w:customStyle="1" w:styleId="affff5">
    <w:name w:val="КУ: Заголовки договора и приложений Знак"/>
    <w:link w:val="affff4"/>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1"/>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8">
    <w:name w:val="Знак Знак3"/>
    <w:locked/>
    <w:rsid w:val="00EF30C8"/>
    <w:rPr>
      <w:sz w:val="24"/>
      <w:szCs w:val="24"/>
      <w:lang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1"/>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1"/>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1"/>
    <w:next w:val="a1"/>
    <w:autoRedefine/>
    <w:uiPriority w:val="39"/>
    <w:qFormat/>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a">
    <w:name w:val="toc 2"/>
    <w:basedOn w:val="a1"/>
    <w:next w:val="a1"/>
    <w:autoRedefine/>
    <w:uiPriority w:val="39"/>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b">
    <w:name w:val="List Number 2"/>
    <w:basedOn w:val="a1"/>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1"/>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c">
    <w:name w:val="Стиль2"/>
    <w:basedOn w:val="2b"/>
    <w:rsid w:val="00EF30C8"/>
    <w:pPr>
      <w:keepNext/>
      <w:keepLines/>
      <w:widowControl w:val="0"/>
      <w:suppressLineNumbers/>
      <w:tabs>
        <w:tab w:val="clear" w:pos="643"/>
        <w:tab w:val="num" w:pos="576"/>
      </w:tabs>
      <w:suppressAutoHyphens/>
      <w:ind w:left="576" w:hanging="576"/>
    </w:pPr>
    <w:rPr>
      <w:b/>
    </w:rPr>
  </w:style>
  <w:style w:type="paragraph" w:customStyle="1" w:styleId="39">
    <w:name w:val="Стиль3 Знак"/>
    <w:basedOn w:val="25"/>
    <w:rsid w:val="00EF30C8"/>
    <w:pPr>
      <w:widowControl w:val="0"/>
      <w:tabs>
        <w:tab w:val="num" w:pos="227"/>
      </w:tabs>
      <w:adjustRightInd w:val="0"/>
      <w:spacing w:after="0" w:line="240" w:lineRule="auto"/>
      <w:ind w:left="0"/>
    </w:pPr>
    <w:rPr>
      <w:szCs w:val="20"/>
      <w:lang w:eastAsia="ru-RU"/>
    </w:rPr>
  </w:style>
  <w:style w:type="paragraph" w:customStyle="1" w:styleId="affff6">
    <w:name w:val="Словарная статья"/>
    <w:basedOn w:val="a1"/>
    <w:next w:val="a1"/>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7">
    <w:name w:val="Пункт Знак"/>
    <w:basedOn w:val="a1"/>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1"/>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1"/>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8">
    <w:name w:val="Пункт"/>
    <w:basedOn w:val="a1"/>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9">
    <w:name w:val="Подпункт"/>
    <w:basedOn w:val="affff8"/>
    <w:rsid w:val="00EF30C8"/>
    <w:pPr>
      <w:tabs>
        <w:tab w:val="clear" w:pos="1620"/>
        <w:tab w:val="num" w:pos="2700"/>
      </w:tabs>
      <w:ind w:left="1908" w:hanging="648"/>
    </w:pPr>
  </w:style>
  <w:style w:type="character" w:customStyle="1" w:styleId="affffa">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b">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c">
    <w:name w:val="Strong"/>
    <w:uiPriority w:val="22"/>
    <w:qFormat/>
    <w:rsid w:val="00EF30C8"/>
    <w:rPr>
      <w:rFonts w:cs="Times New Roman"/>
      <w:b/>
    </w:rPr>
  </w:style>
  <w:style w:type="character" w:styleId="affffd">
    <w:name w:val="annotation reference"/>
    <w:uiPriority w:val="99"/>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e">
    <w:name w:val="обычный"/>
    <w:basedOn w:val="a1"/>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1"/>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f">
    <w:name w:val="Заголовок статьи"/>
    <w:basedOn w:val="a1"/>
    <w:next w:val="a1"/>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0">
    <w:name w:val="Гипертекстовая ссылка"/>
    <w:rsid w:val="00EF30C8"/>
    <w:rPr>
      <w:b/>
      <w:color w:val="008000"/>
      <w:sz w:val="20"/>
      <w:u w:val="single"/>
    </w:rPr>
  </w:style>
  <w:style w:type="paragraph" w:styleId="3a">
    <w:name w:val="toc 3"/>
    <w:basedOn w:val="a1"/>
    <w:next w:val="a1"/>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1"/>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1"/>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1"/>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1"/>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1"/>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1"/>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1">
    <w:name w:val="FollowedHyperlink"/>
    <w:uiPriority w:val="99"/>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1"/>
    <w:next w:val="a1"/>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1"/>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1"/>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1"/>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1"/>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1"/>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1"/>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1"/>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1"/>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1"/>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1"/>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1"/>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1"/>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1"/>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1"/>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1"/>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1"/>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1"/>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1"/>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1"/>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1"/>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1"/>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1"/>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1"/>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1"/>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2">
    <w:name w:val="Emphasis"/>
    <w:qFormat/>
    <w:rsid w:val="00EF30C8"/>
    <w:rPr>
      <w:rFonts w:cs="Times New Roman"/>
      <w:i/>
    </w:rPr>
  </w:style>
  <w:style w:type="paragraph" w:customStyle="1" w:styleId="2d">
    <w:name w:val="Знак2"/>
    <w:basedOn w:val="a1"/>
    <w:rsid w:val="00EF30C8"/>
    <w:pPr>
      <w:spacing w:after="0" w:line="240" w:lineRule="auto"/>
    </w:pPr>
    <w:rPr>
      <w:rFonts w:ascii="Verdana" w:hAnsi="Verdana" w:cs="Verdana"/>
      <w:sz w:val="20"/>
      <w:szCs w:val="20"/>
      <w:lang w:val="en-US"/>
    </w:rPr>
  </w:style>
  <w:style w:type="paragraph" w:customStyle="1" w:styleId="2e">
    <w:name w:val="Абзац списка2"/>
    <w:basedOn w:val="a1"/>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6"/>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1"/>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3">
    <w:name w:val="Подподпункт"/>
    <w:basedOn w:val="a1"/>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4">
    <w:name w:val="toc 4"/>
    <w:basedOn w:val="a1"/>
    <w:next w:val="a1"/>
    <w:autoRedefine/>
    <w:rsid w:val="00EF30C8"/>
    <w:pPr>
      <w:spacing w:after="100"/>
      <w:ind w:left="660"/>
    </w:pPr>
    <w:rPr>
      <w:rFonts w:cs="Times New Roman"/>
      <w:lang w:eastAsia="ru-RU"/>
    </w:rPr>
  </w:style>
  <w:style w:type="paragraph" w:styleId="53">
    <w:name w:val="toc 5"/>
    <w:basedOn w:val="a1"/>
    <w:next w:val="a1"/>
    <w:autoRedefine/>
    <w:rsid w:val="00EF30C8"/>
    <w:pPr>
      <w:spacing w:after="100"/>
      <w:ind w:left="880"/>
    </w:pPr>
    <w:rPr>
      <w:rFonts w:cs="Times New Roman"/>
      <w:lang w:eastAsia="ru-RU"/>
    </w:rPr>
  </w:style>
  <w:style w:type="paragraph" w:styleId="62">
    <w:name w:val="toc 6"/>
    <w:basedOn w:val="a1"/>
    <w:next w:val="a1"/>
    <w:autoRedefine/>
    <w:rsid w:val="00EF30C8"/>
    <w:pPr>
      <w:spacing w:after="100"/>
      <w:ind w:left="1100"/>
    </w:pPr>
    <w:rPr>
      <w:rFonts w:cs="Times New Roman"/>
      <w:lang w:eastAsia="ru-RU"/>
    </w:rPr>
  </w:style>
  <w:style w:type="paragraph" w:styleId="71">
    <w:name w:val="toc 7"/>
    <w:basedOn w:val="a1"/>
    <w:next w:val="a1"/>
    <w:autoRedefine/>
    <w:rsid w:val="00EF30C8"/>
    <w:pPr>
      <w:spacing w:after="100"/>
      <w:ind w:left="1320"/>
    </w:pPr>
    <w:rPr>
      <w:rFonts w:cs="Times New Roman"/>
      <w:lang w:eastAsia="ru-RU"/>
    </w:rPr>
  </w:style>
  <w:style w:type="paragraph" w:styleId="81">
    <w:name w:val="toc 8"/>
    <w:basedOn w:val="a1"/>
    <w:next w:val="a1"/>
    <w:autoRedefine/>
    <w:rsid w:val="00EF30C8"/>
    <w:pPr>
      <w:spacing w:after="100"/>
      <w:ind w:left="1540"/>
    </w:pPr>
    <w:rPr>
      <w:rFonts w:cs="Times New Roman"/>
      <w:lang w:eastAsia="ru-RU"/>
    </w:rPr>
  </w:style>
  <w:style w:type="paragraph" w:styleId="91">
    <w:name w:val="toc 9"/>
    <w:basedOn w:val="a1"/>
    <w:next w:val="a1"/>
    <w:autoRedefine/>
    <w:rsid w:val="00EF30C8"/>
    <w:pPr>
      <w:spacing w:after="100"/>
      <w:ind w:left="1760"/>
    </w:pPr>
    <w:rPr>
      <w:rFonts w:cs="Times New Roman"/>
      <w:lang w:eastAsia="ru-RU"/>
    </w:rPr>
  </w:style>
  <w:style w:type="paragraph" w:customStyle="1" w:styleId="Signed">
    <w:name w:val="Signed"/>
    <w:basedOn w:val="a1"/>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4">
    <w:name w:val="Маркированный список отчета"/>
    <w:basedOn w:val="a1"/>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1"/>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1"/>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5">
    <w:name w:val="Абзац"/>
    <w:basedOn w:val="a1"/>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6">
    <w:name w:val="Основной текст РБС"/>
    <w:basedOn w:val="a1"/>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f">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1"/>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7">
    <w:name w:val="Стиль"/>
    <w:basedOn w:val="a1"/>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8">
    <w:name w:val="Основной РПО"/>
    <w:basedOn w:val="a9"/>
    <w:rsid w:val="00EF30C8"/>
    <w:pPr>
      <w:widowControl/>
      <w:ind w:left="0" w:firstLine="567"/>
      <w:jc w:val="both"/>
    </w:pPr>
    <w:rPr>
      <w:rFonts w:ascii="Arial Narrow" w:hAnsi="Arial Narrow"/>
      <w:sz w:val="24"/>
      <w:szCs w:val="20"/>
      <w:lang w:val="ru-RU" w:eastAsia="ru-RU"/>
    </w:rPr>
  </w:style>
  <w:style w:type="paragraph" w:styleId="afffff9">
    <w:name w:val="caption"/>
    <w:basedOn w:val="a1"/>
    <w:next w:val="a1"/>
    <w:qFormat/>
    <w:rsid w:val="00EF30C8"/>
    <w:pPr>
      <w:spacing w:line="240" w:lineRule="auto"/>
    </w:pPr>
    <w:rPr>
      <w:rFonts w:eastAsia="Times New Roman" w:cs="Times New Roman"/>
      <w:b/>
      <w:bCs/>
      <w:color w:val="4F81BD"/>
      <w:sz w:val="18"/>
      <w:szCs w:val="18"/>
    </w:rPr>
  </w:style>
  <w:style w:type="paragraph" w:customStyle="1" w:styleId="afffffa">
    <w:name w:val="Текст в рамке"/>
    <w:basedOn w:val="a1"/>
    <w:rsid w:val="00EF30C8"/>
    <w:pPr>
      <w:spacing w:after="120" w:line="240" w:lineRule="auto"/>
      <w:jc w:val="center"/>
    </w:pPr>
    <w:rPr>
      <w:rFonts w:ascii="Times New Roman" w:hAnsi="Times New Roman" w:cs="Times New Roman"/>
      <w:sz w:val="28"/>
      <w:szCs w:val="20"/>
      <w:lang w:val="nb-NO" w:eastAsia="ja-JP"/>
    </w:rPr>
  </w:style>
  <w:style w:type="paragraph" w:styleId="afffffb">
    <w:name w:val="List"/>
    <w:basedOn w:val="a1"/>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1"/>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1"/>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c">
    <w:name w:val="Содержимое таблицы"/>
    <w:basedOn w:val="a1"/>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d">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e">
    <w:name w:val="Ариал"/>
    <w:basedOn w:val="a1"/>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1"/>
    <w:rsid w:val="00EF30C8"/>
    <w:pPr>
      <w:widowControl w:val="0"/>
      <w:numPr>
        <w:ilvl w:val="1"/>
        <w:numId w:val="7"/>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1"/>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1"/>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f">
    <w:name w:val="Оглавление_"/>
    <w:basedOn w:val="a2"/>
    <w:link w:val="affffff0"/>
    <w:rsid w:val="00221FB2"/>
    <w:rPr>
      <w:rFonts w:ascii="Times New Roman" w:hAnsi="Times New Roman"/>
      <w:sz w:val="27"/>
      <w:szCs w:val="27"/>
      <w:shd w:val="clear" w:color="auto" w:fill="FFFFFF"/>
    </w:rPr>
  </w:style>
  <w:style w:type="paragraph" w:customStyle="1" w:styleId="affffff0">
    <w:name w:val="Оглавление"/>
    <w:basedOn w:val="a1"/>
    <w:link w:val="affffff"/>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2"/>
    <w:rsid w:val="00221FB2"/>
    <w:rPr>
      <w:rFonts w:ascii="Times New Roman" w:hAnsi="Times New Roman" w:cs="Times New Roman"/>
      <w:spacing w:val="3"/>
      <w:sz w:val="25"/>
      <w:szCs w:val="25"/>
      <w:u w:val="none"/>
    </w:rPr>
  </w:style>
  <w:style w:type="character" w:customStyle="1" w:styleId="wmi-callto">
    <w:name w:val="wmi-callto"/>
    <w:basedOn w:val="a2"/>
    <w:rsid w:val="00221FB2"/>
  </w:style>
  <w:style w:type="paragraph" w:customStyle="1" w:styleId="ConsPlusTitle">
    <w:name w:val="ConsPlusTitle"/>
    <w:rsid w:val="00E00040"/>
    <w:pPr>
      <w:widowControl w:val="0"/>
      <w:autoSpaceDE w:val="0"/>
      <w:autoSpaceDN w:val="0"/>
    </w:pPr>
    <w:rPr>
      <w:rFonts w:eastAsiaTheme="minorEastAsia" w:cs="Calibri"/>
      <w:b/>
    </w:rPr>
  </w:style>
  <w:style w:type="paragraph" w:customStyle="1" w:styleId="affffff1">
    <w:name w:val="Пункт договора"/>
    <w:basedOn w:val="a1"/>
    <w:qFormat/>
    <w:rsid w:val="00E00040"/>
    <w:pPr>
      <w:autoSpaceDE w:val="0"/>
      <w:autoSpaceDN w:val="0"/>
      <w:adjustRightInd w:val="0"/>
      <w:spacing w:after="0" w:line="330" w:lineRule="exact"/>
      <w:ind w:firstLine="709"/>
      <w:jc w:val="both"/>
    </w:pPr>
    <w:rPr>
      <w:rFonts w:ascii="Times New Roman" w:hAnsi="Times New Roman" w:cs="Times New Roman"/>
      <w:sz w:val="24"/>
      <w:szCs w:val="24"/>
    </w:rPr>
  </w:style>
  <w:style w:type="character" w:styleId="affffff2">
    <w:name w:val="footnote reference"/>
    <w:uiPriority w:val="99"/>
    <w:unhideWhenUsed/>
    <w:rsid w:val="00E00040"/>
    <w:rPr>
      <w:vertAlign w:val="superscript"/>
    </w:rPr>
  </w:style>
  <w:style w:type="character" w:customStyle="1" w:styleId="FontStyle23">
    <w:name w:val="Font Style23"/>
    <w:rsid w:val="00E00040"/>
    <w:rPr>
      <w:rFonts w:ascii="Arial Narrow" w:hAnsi="Arial Narrow" w:cs="Arial Narrow" w:hint="default"/>
      <w:sz w:val="24"/>
      <w:szCs w:val="24"/>
    </w:rPr>
  </w:style>
  <w:style w:type="character" w:customStyle="1" w:styleId="1f6">
    <w:name w:val="Неразрешенное упоминание1"/>
    <w:basedOn w:val="a2"/>
    <w:uiPriority w:val="99"/>
    <w:semiHidden/>
    <w:unhideWhenUsed/>
    <w:rsid w:val="008F7827"/>
    <w:rPr>
      <w:color w:val="605E5C"/>
      <w:shd w:val="clear" w:color="auto" w:fill="E1DFDD"/>
    </w:rPr>
  </w:style>
  <w:style w:type="paragraph" w:styleId="affffff3">
    <w:name w:val="TOC Heading"/>
    <w:basedOn w:val="10"/>
    <w:next w:val="a1"/>
    <w:uiPriority w:val="39"/>
    <w:unhideWhenUsed/>
    <w:qFormat/>
    <w:rsid w:val="000B3F86"/>
    <w:pPr>
      <w:keepLines/>
      <w:tabs>
        <w:tab w:val="clear" w:pos="432"/>
      </w:tabs>
      <w:spacing w:before="480" w:after="0" w:line="276" w:lineRule="auto"/>
      <w:ind w:left="0" w:firstLine="0"/>
      <w:jc w:val="left"/>
      <w:outlineLvl w:val="9"/>
    </w:pPr>
    <w:rPr>
      <w:rFonts w:ascii="Cambria" w:hAnsi="Cambria"/>
      <w:color w:val="365F91"/>
      <w:kern w:val="0"/>
      <w:sz w:val="28"/>
      <w:szCs w:val="28"/>
      <w:lang w:eastAsia="en-US"/>
    </w:rPr>
  </w:style>
  <w:style w:type="paragraph" w:customStyle="1" w:styleId="112">
    <w:name w:val="Заголовок 11"/>
    <w:basedOn w:val="a1"/>
    <w:uiPriority w:val="1"/>
    <w:qFormat/>
    <w:rsid w:val="000B3F86"/>
    <w:pPr>
      <w:widowControl w:val="0"/>
      <w:autoSpaceDE w:val="0"/>
      <w:autoSpaceDN w:val="0"/>
      <w:spacing w:after="0" w:line="240" w:lineRule="auto"/>
      <w:ind w:left="112" w:firstLine="709"/>
      <w:outlineLvl w:val="1"/>
    </w:pPr>
    <w:rPr>
      <w:rFonts w:ascii="Times New Roman" w:eastAsia="Times New Roman" w:hAnsi="Times New Roman" w:cs="Times New Roman"/>
      <w:b/>
      <w:bCs/>
      <w:sz w:val="28"/>
      <w:szCs w:val="28"/>
      <w:lang w:val="en-US"/>
    </w:rPr>
  </w:style>
  <w:style w:type="paragraph" w:customStyle="1" w:styleId="3">
    <w:name w:val="[Ростех] Наименование Подраздела (Уровень 3)"/>
    <w:uiPriority w:val="99"/>
    <w:qFormat/>
    <w:rsid w:val="000B3F86"/>
    <w:pPr>
      <w:keepNext/>
      <w:keepLines/>
      <w:numPr>
        <w:ilvl w:val="1"/>
        <w:numId w:val="10"/>
      </w:numPr>
      <w:suppressAutoHyphens/>
      <w:spacing w:before="240"/>
      <w:outlineLvl w:val="2"/>
    </w:pPr>
    <w:rPr>
      <w:rFonts w:ascii="Proxima Nova ExCn Rg" w:eastAsia="Times New Roman" w:hAnsi="Proxima Nova ExCn Rg"/>
      <w:b/>
      <w:sz w:val="28"/>
      <w:szCs w:val="28"/>
    </w:rPr>
  </w:style>
  <w:style w:type="paragraph" w:customStyle="1" w:styleId="20">
    <w:name w:val="[Ростех] Наименование Раздела (Уровень 2)"/>
    <w:uiPriority w:val="99"/>
    <w:qFormat/>
    <w:rsid w:val="000B3F86"/>
    <w:pPr>
      <w:keepNext/>
      <w:keepLines/>
      <w:numPr>
        <w:numId w:val="10"/>
      </w:numPr>
      <w:suppressAutoHyphens/>
      <w:spacing w:before="240"/>
      <w:jc w:val="center"/>
      <w:outlineLvl w:val="1"/>
    </w:pPr>
    <w:rPr>
      <w:rFonts w:ascii="Proxima Nova ExCn Rg" w:eastAsia="Times New Roman" w:hAnsi="Proxima Nova ExCn Rg"/>
      <w:b/>
      <w:sz w:val="28"/>
      <w:szCs w:val="28"/>
    </w:rPr>
  </w:style>
  <w:style w:type="paragraph" w:customStyle="1" w:styleId="a0">
    <w:name w:val="[Ростех] Простой текст (Без уровня)"/>
    <w:link w:val="affffff4"/>
    <w:uiPriority w:val="99"/>
    <w:qFormat/>
    <w:rsid w:val="000B3F86"/>
    <w:pPr>
      <w:numPr>
        <w:ilvl w:val="5"/>
        <w:numId w:val="10"/>
      </w:numPr>
      <w:suppressAutoHyphens/>
      <w:spacing w:before="120"/>
      <w:jc w:val="both"/>
    </w:pPr>
    <w:rPr>
      <w:rFonts w:ascii="Proxima Nova ExCn Rg" w:eastAsia="Times New Roman" w:hAnsi="Proxima Nova ExCn Rg"/>
      <w:sz w:val="28"/>
      <w:szCs w:val="28"/>
    </w:rPr>
  </w:style>
  <w:style w:type="character" w:customStyle="1" w:styleId="affffff4">
    <w:name w:val="[Ростех] Простой текст (Без уровня) Знак"/>
    <w:basedOn w:val="a2"/>
    <w:link w:val="a0"/>
    <w:uiPriority w:val="99"/>
    <w:rsid w:val="000B3F86"/>
    <w:rPr>
      <w:rFonts w:ascii="Proxima Nova ExCn Rg" w:eastAsia="Times New Roman" w:hAnsi="Proxima Nova ExCn Rg"/>
      <w:sz w:val="28"/>
      <w:szCs w:val="28"/>
    </w:rPr>
  </w:style>
  <w:style w:type="paragraph" w:customStyle="1" w:styleId="5">
    <w:name w:val="[Ростех] Текст Подпункта (Уровень 5)"/>
    <w:uiPriority w:val="99"/>
    <w:qFormat/>
    <w:rsid w:val="000B3F86"/>
    <w:pPr>
      <w:numPr>
        <w:ilvl w:val="3"/>
        <w:numId w:val="10"/>
      </w:numPr>
      <w:suppressAutoHyphens/>
      <w:spacing w:before="120"/>
      <w:jc w:val="both"/>
      <w:outlineLvl w:val="4"/>
    </w:pPr>
    <w:rPr>
      <w:rFonts w:ascii="Proxima Nova ExCn Rg" w:eastAsia="Times New Roman" w:hAnsi="Proxima Nova ExCn Rg"/>
      <w:sz w:val="28"/>
      <w:szCs w:val="28"/>
    </w:rPr>
  </w:style>
  <w:style w:type="paragraph" w:customStyle="1" w:styleId="6">
    <w:name w:val="[Ростех] Текст Подпункта подпункта (Уровень 6)"/>
    <w:uiPriority w:val="99"/>
    <w:qFormat/>
    <w:rsid w:val="000B3F86"/>
    <w:pPr>
      <w:numPr>
        <w:ilvl w:val="4"/>
        <w:numId w:val="10"/>
      </w:numPr>
      <w:suppressAutoHyphens/>
      <w:spacing w:before="120"/>
      <w:jc w:val="both"/>
      <w:outlineLvl w:val="5"/>
    </w:pPr>
    <w:rPr>
      <w:rFonts w:ascii="Proxima Nova ExCn Rg" w:eastAsia="Times New Roman" w:hAnsi="Proxima Nova ExCn Rg"/>
      <w:sz w:val="28"/>
      <w:szCs w:val="28"/>
    </w:rPr>
  </w:style>
  <w:style w:type="paragraph" w:customStyle="1" w:styleId="40">
    <w:name w:val="[Ростех] Текст Пункта (Уровень 4)"/>
    <w:link w:val="45"/>
    <w:uiPriority w:val="99"/>
    <w:qFormat/>
    <w:rsid w:val="000B3F86"/>
    <w:pPr>
      <w:numPr>
        <w:ilvl w:val="2"/>
        <w:numId w:val="10"/>
      </w:numPr>
      <w:suppressAutoHyphens/>
      <w:spacing w:before="120"/>
      <w:jc w:val="both"/>
      <w:outlineLvl w:val="3"/>
    </w:pPr>
    <w:rPr>
      <w:rFonts w:ascii="Proxima Nova ExCn Rg" w:eastAsia="Times New Roman" w:hAnsi="Proxima Nova ExCn Rg"/>
      <w:sz w:val="28"/>
      <w:szCs w:val="28"/>
    </w:rPr>
  </w:style>
  <w:style w:type="character" w:customStyle="1" w:styleId="a6">
    <w:name w:val="Абзац списка Знак"/>
    <w:aliases w:val="Маркер Знак"/>
    <w:link w:val="a5"/>
    <w:uiPriority w:val="34"/>
    <w:locked/>
    <w:rsid w:val="000B3F86"/>
    <w:rPr>
      <w:rFonts w:cs="Calibri"/>
      <w:lang w:eastAsia="en-US"/>
    </w:rPr>
  </w:style>
  <w:style w:type="character" w:customStyle="1" w:styleId="affffff5">
    <w:name w:val="Основной текст_"/>
    <w:link w:val="1f7"/>
    <w:rsid w:val="000B3F86"/>
    <w:rPr>
      <w:rFonts w:ascii="Times New Roman" w:eastAsia="Times New Roman" w:hAnsi="Times New Roman"/>
      <w:sz w:val="25"/>
      <w:szCs w:val="25"/>
      <w:shd w:val="clear" w:color="auto" w:fill="FFFFFF"/>
    </w:rPr>
  </w:style>
  <w:style w:type="paragraph" w:customStyle="1" w:styleId="1f7">
    <w:name w:val="Основной текст1"/>
    <w:basedOn w:val="a1"/>
    <w:link w:val="affffff5"/>
    <w:rsid w:val="000B3F86"/>
    <w:pPr>
      <w:widowControl w:val="0"/>
      <w:shd w:val="clear" w:color="auto" w:fill="FFFFFF"/>
      <w:spacing w:before="360" w:after="0" w:line="370" w:lineRule="exact"/>
      <w:jc w:val="center"/>
    </w:pPr>
    <w:rPr>
      <w:rFonts w:ascii="Times New Roman" w:eastAsia="Times New Roman" w:hAnsi="Times New Roman" w:cs="Times New Roman"/>
      <w:sz w:val="25"/>
      <w:szCs w:val="25"/>
      <w:lang w:eastAsia="ru-RU"/>
    </w:rPr>
  </w:style>
  <w:style w:type="character" w:customStyle="1" w:styleId="45">
    <w:name w:val="[Ростех] Текст Пункта (Уровень 4) Знак"/>
    <w:basedOn w:val="a2"/>
    <w:link w:val="40"/>
    <w:uiPriority w:val="99"/>
    <w:rsid w:val="000B3F86"/>
    <w:rPr>
      <w:rFonts w:ascii="Proxima Nova ExCn Rg" w:eastAsia="Times New Roman" w:hAnsi="Proxima Nova ExCn Rg"/>
      <w:sz w:val="28"/>
      <w:szCs w:val="28"/>
    </w:rPr>
  </w:style>
  <w:style w:type="paragraph" w:customStyle="1" w:styleId="Style18">
    <w:name w:val="Style18"/>
    <w:basedOn w:val="a1"/>
    <w:uiPriority w:val="99"/>
    <w:rsid w:val="000B3F86"/>
    <w:pPr>
      <w:widowControl w:val="0"/>
      <w:autoSpaceDE w:val="0"/>
      <w:autoSpaceDN w:val="0"/>
      <w:adjustRightInd w:val="0"/>
      <w:spacing w:after="0" w:line="408"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0B3F86"/>
    <w:rPr>
      <w:rFonts w:ascii="Times New Roman" w:hAnsi="Times New Roman" w:cs="Times New Roman"/>
      <w:color w:val="000000"/>
      <w:sz w:val="22"/>
      <w:szCs w:val="22"/>
    </w:rPr>
  </w:style>
  <w:style w:type="character" w:styleId="affffff6">
    <w:name w:val="Placeholder Text"/>
    <w:basedOn w:val="a2"/>
    <w:uiPriority w:val="99"/>
    <w:rsid w:val="000B3F86"/>
    <w:rPr>
      <w:color w:val="808080"/>
    </w:rPr>
  </w:style>
  <w:style w:type="character" w:customStyle="1" w:styleId="113">
    <w:name w:val="Стиль11"/>
    <w:basedOn w:val="a2"/>
    <w:uiPriority w:val="1"/>
    <w:rsid w:val="000B3F86"/>
    <w:rPr>
      <w:b w:val="0"/>
    </w:rPr>
  </w:style>
  <w:style w:type="character" w:customStyle="1" w:styleId="89">
    <w:name w:val="Стиль89"/>
    <w:basedOn w:val="a2"/>
    <w:uiPriority w:val="1"/>
    <w:rsid w:val="000B3F86"/>
  </w:style>
  <w:style w:type="character" w:customStyle="1" w:styleId="99">
    <w:name w:val="Стиль99"/>
    <w:basedOn w:val="a2"/>
    <w:uiPriority w:val="1"/>
    <w:rsid w:val="000B3F86"/>
    <w:rPr>
      <w:sz w:val="24"/>
    </w:rPr>
  </w:style>
  <w:style w:type="character" w:customStyle="1" w:styleId="1010">
    <w:name w:val="Стиль101"/>
    <w:basedOn w:val="a2"/>
    <w:uiPriority w:val="1"/>
    <w:rsid w:val="000B3F86"/>
    <w:rPr>
      <w:sz w:val="24"/>
    </w:rPr>
  </w:style>
  <w:style w:type="character" w:customStyle="1" w:styleId="102">
    <w:name w:val="Стиль102"/>
    <w:basedOn w:val="a2"/>
    <w:uiPriority w:val="1"/>
    <w:rsid w:val="000B3F86"/>
    <w:rPr>
      <w:sz w:val="24"/>
    </w:rPr>
  </w:style>
  <w:style w:type="character" w:customStyle="1" w:styleId="1110">
    <w:name w:val="Стиль111"/>
    <w:basedOn w:val="a2"/>
    <w:uiPriority w:val="1"/>
    <w:rsid w:val="000B3F86"/>
    <w:rPr>
      <w:sz w:val="24"/>
    </w:rPr>
  </w:style>
  <w:style w:type="table" w:customStyle="1" w:styleId="2f0">
    <w:name w:val="Сетка таблицы2"/>
    <w:basedOn w:val="a3"/>
    <w:next w:val="a8"/>
    <w:uiPriority w:val="59"/>
    <w:rsid w:val="000B3F8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0">
    <w:name w:val="Стиль110"/>
    <w:basedOn w:val="a2"/>
    <w:uiPriority w:val="1"/>
    <w:rsid w:val="000B3F86"/>
    <w:rPr>
      <w:sz w:val="24"/>
    </w:rPr>
  </w:style>
  <w:style w:type="character" w:customStyle="1" w:styleId="63">
    <w:name w:val="Стиль6"/>
    <w:basedOn w:val="a2"/>
    <w:uiPriority w:val="1"/>
    <w:rsid w:val="000B3F86"/>
  </w:style>
  <w:style w:type="character" w:customStyle="1" w:styleId="280">
    <w:name w:val="Стиль28"/>
    <w:basedOn w:val="a2"/>
    <w:uiPriority w:val="1"/>
    <w:rsid w:val="000B3F86"/>
    <w:rPr>
      <w:i w:val="0"/>
    </w:rPr>
  </w:style>
  <w:style w:type="character" w:customStyle="1" w:styleId="103">
    <w:name w:val="Стиль103"/>
    <w:basedOn w:val="a2"/>
    <w:uiPriority w:val="1"/>
    <w:rsid w:val="000B3F86"/>
    <w:rPr>
      <w:sz w:val="24"/>
    </w:rPr>
  </w:style>
  <w:style w:type="character" w:customStyle="1" w:styleId="105">
    <w:name w:val="Стиль105"/>
    <w:basedOn w:val="a2"/>
    <w:uiPriority w:val="1"/>
    <w:rsid w:val="000B3F86"/>
    <w:rPr>
      <w:sz w:val="28"/>
    </w:rPr>
  </w:style>
  <w:style w:type="character" w:customStyle="1" w:styleId="114">
    <w:name w:val="Стиль114"/>
    <w:basedOn w:val="a2"/>
    <w:uiPriority w:val="1"/>
    <w:rsid w:val="000B3F86"/>
    <w:rPr>
      <w:rFonts w:ascii="Proxima Nova ExCn Rg" w:hAnsi="Proxima Nova ExCn Rg"/>
      <w:color w:val="000000" w:themeColor="text1"/>
      <w:sz w:val="28"/>
    </w:rPr>
  </w:style>
  <w:style w:type="character" w:styleId="affffff7">
    <w:name w:val="line number"/>
    <w:basedOn w:val="a2"/>
    <w:uiPriority w:val="99"/>
    <w:semiHidden/>
    <w:unhideWhenUsed/>
    <w:rsid w:val="000B3F86"/>
  </w:style>
  <w:style w:type="character" w:customStyle="1" w:styleId="46">
    <w:name w:val="Стиль4"/>
    <w:basedOn w:val="a2"/>
    <w:uiPriority w:val="1"/>
    <w:rsid w:val="000B3F86"/>
  </w:style>
  <w:style w:type="character" w:customStyle="1" w:styleId="54">
    <w:name w:val="Стиль5"/>
    <w:basedOn w:val="a2"/>
    <w:uiPriority w:val="1"/>
    <w:rsid w:val="000B3F86"/>
  </w:style>
  <w:style w:type="character" w:customStyle="1" w:styleId="55">
    <w:name w:val="Стиль55"/>
    <w:basedOn w:val="a2"/>
    <w:uiPriority w:val="1"/>
    <w:rsid w:val="000B3F86"/>
    <w:rPr>
      <w:sz w:val="28"/>
    </w:rPr>
  </w:style>
  <w:style w:type="character" w:customStyle="1" w:styleId="810">
    <w:name w:val="Стиль81"/>
    <w:basedOn w:val="a2"/>
    <w:uiPriority w:val="1"/>
    <w:rsid w:val="000B3F86"/>
  </w:style>
  <w:style w:type="character" w:customStyle="1" w:styleId="92">
    <w:name w:val="Стиль92"/>
    <w:basedOn w:val="a2"/>
    <w:uiPriority w:val="1"/>
    <w:rsid w:val="000B3F86"/>
    <w:rPr>
      <w:b/>
    </w:rPr>
  </w:style>
  <w:style w:type="character" w:customStyle="1" w:styleId="106">
    <w:name w:val="Стиль106"/>
    <w:basedOn w:val="a2"/>
    <w:uiPriority w:val="1"/>
    <w:rsid w:val="000B3F86"/>
    <w:rPr>
      <w:sz w:val="28"/>
    </w:rPr>
  </w:style>
  <w:style w:type="character" w:customStyle="1" w:styleId="107">
    <w:name w:val="Стиль107"/>
    <w:basedOn w:val="a2"/>
    <w:uiPriority w:val="1"/>
    <w:rsid w:val="000B3F86"/>
    <w:rPr>
      <w:sz w:val="28"/>
    </w:rPr>
  </w:style>
  <w:style w:type="numbering" w:customStyle="1" w:styleId="1f8">
    <w:name w:val="Нет списка1"/>
    <w:next w:val="a4"/>
    <w:uiPriority w:val="99"/>
    <w:semiHidden/>
    <w:unhideWhenUsed/>
    <w:rsid w:val="006F742F"/>
  </w:style>
  <w:style w:type="paragraph" w:customStyle="1" w:styleId="ConsPlusTitlePage">
    <w:name w:val="ConsPlusTitlePage"/>
    <w:rsid w:val="006F742F"/>
    <w:pPr>
      <w:widowControl w:val="0"/>
      <w:autoSpaceDE w:val="0"/>
      <w:autoSpaceDN w:val="0"/>
    </w:pPr>
    <w:rPr>
      <w:rFonts w:ascii="Tahoma" w:eastAsia="Times New Roman" w:hAnsi="Tahoma" w:cs="Tahoma"/>
      <w:sz w:val="20"/>
    </w:rPr>
  </w:style>
  <w:style w:type="table" w:customStyle="1" w:styleId="1f9">
    <w:name w:val="Сетка таблицы1"/>
    <w:basedOn w:val="a3"/>
    <w:next w:val="a8"/>
    <w:uiPriority w:val="59"/>
    <w:rsid w:val="006F742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1"/>
    <w:rsid w:val="006F742F"/>
    <w:pPr>
      <w:widowControl w:val="0"/>
      <w:autoSpaceDE w:val="0"/>
      <w:autoSpaceDN w:val="0"/>
      <w:adjustRightInd w:val="0"/>
      <w:spacing w:after="0" w:line="493" w:lineRule="exact"/>
      <w:ind w:firstLine="696"/>
      <w:jc w:val="both"/>
    </w:pPr>
    <w:rPr>
      <w:rFonts w:ascii="Arial Narrow" w:hAnsi="Arial Narrow" w:cs="Times New Roman"/>
      <w:sz w:val="24"/>
      <w:szCs w:val="24"/>
      <w:lang w:eastAsia="ru-RU"/>
    </w:rPr>
  </w:style>
  <w:style w:type="table" w:customStyle="1" w:styleId="3b">
    <w:name w:val="Сетка таблицы3"/>
    <w:basedOn w:val="a3"/>
    <w:next w:val="a8"/>
    <w:uiPriority w:val="59"/>
    <w:rsid w:val="004B279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3"/>
    <w:next w:val="a8"/>
    <w:uiPriority w:val="59"/>
    <w:rsid w:val="002E1FB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Базовый"/>
    <w:rsid w:val="00FC3CCF"/>
    <w:pPr>
      <w:tabs>
        <w:tab w:val="left" w:pos="709"/>
      </w:tabs>
      <w:suppressAutoHyphens/>
      <w:spacing w:after="200" w:line="276" w:lineRule="atLeast"/>
    </w:pPr>
    <w:rPr>
      <w:rFonts w:eastAsia="Lucida Sans Unicode" w:cs="Mangal"/>
      <w:color w:val="00000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85385947">
      <w:bodyDiv w:val="1"/>
      <w:marLeft w:val="0"/>
      <w:marRight w:val="0"/>
      <w:marTop w:val="0"/>
      <w:marBottom w:val="0"/>
      <w:divBdr>
        <w:top w:val="none" w:sz="0" w:space="0" w:color="auto"/>
        <w:left w:val="none" w:sz="0" w:space="0" w:color="auto"/>
        <w:bottom w:val="none" w:sz="0" w:space="0" w:color="auto"/>
        <w:right w:val="none" w:sz="0" w:space="0" w:color="auto"/>
      </w:divBdr>
    </w:div>
    <w:div w:id="171215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hyperlink" Target="http://www.etprf.ru" TargetMode="External"/><Relationship Id="rId18" Type="http://schemas.openxmlformats.org/officeDocument/2006/relationships/hyperlink" Target="http://www.etprf.ru" TargetMode="External"/><Relationship Id="rId3" Type="http://schemas.openxmlformats.org/officeDocument/2006/relationships/styles" Target="styles.xml"/><Relationship Id="rId21" Type="http://schemas.openxmlformats.org/officeDocument/2006/relationships/hyperlink" Target="http://www.etprf.ru"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mailto:real@etprf.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mailto:real@etp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f.ru"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real@etprf.ru" TargetMode="Externa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3AD8C-00D6-4917-96F4-2F144CCC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Pages>
  <Words>12092</Words>
  <Characters>68931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Рябеченко Сергей Петрович</cp:lastModifiedBy>
  <cp:revision>135</cp:revision>
  <cp:lastPrinted>2024-07-30T14:15:00Z</cp:lastPrinted>
  <dcterms:created xsi:type="dcterms:W3CDTF">2022-11-08T11:58:00Z</dcterms:created>
  <dcterms:modified xsi:type="dcterms:W3CDTF">2024-07-30T14:19:00Z</dcterms:modified>
</cp:coreProperties>
</file>